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B301E95" w14:textId="77777777" w:rsidR="00463858" w:rsidRPr="00C55B0F" w:rsidRDefault="00463858">
      <w:pPr>
        <w:rPr>
          <w:rFonts w:ascii="Arial" w:hAnsi="Arial" w:cs="Arial"/>
          <w:lang w:val="hr-HR"/>
        </w:rPr>
      </w:pPr>
    </w:p>
    <w:p w14:paraId="001221AF" w14:textId="77777777" w:rsidR="00463858" w:rsidRPr="00C55B0F" w:rsidRDefault="00463858">
      <w:pPr>
        <w:rPr>
          <w:rFonts w:ascii="Arial" w:hAnsi="Arial" w:cs="Arial"/>
          <w:lang w:val="hr-HR"/>
        </w:rPr>
      </w:pPr>
    </w:p>
    <w:p w14:paraId="52A2EB3F" w14:textId="77777777" w:rsidR="00463858" w:rsidRPr="00C55B0F" w:rsidRDefault="00463858">
      <w:pPr>
        <w:rPr>
          <w:rFonts w:ascii="Arial" w:hAnsi="Arial" w:cs="Arial"/>
          <w:lang w:val="hr-HR"/>
        </w:rPr>
      </w:pPr>
    </w:p>
    <w:p w14:paraId="4F27C453" w14:textId="77777777" w:rsidR="00463858" w:rsidRPr="00C55B0F" w:rsidRDefault="00463858">
      <w:pPr>
        <w:rPr>
          <w:rFonts w:ascii="Arial" w:hAnsi="Arial" w:cs="Arial"/>
          <w:lang w:val="hr-HR"/>
        </w:rPr>
      </w:pPr>
    </w:p>
    <w:p w14:paraId="43A395F8" w14:textId="77777777" w:rsidR="00463858" w:rsidRPr="00C55B0F" w:rsidRDefault="00463858">
      <w:pPr>
        <w:rPr>
          <w:rFonts w:ascii="Arial" w:hAnsi="Arial" w:cs="Arial"/>
          <w:lang w:val="hr-HR"/>
        </w:rPr>
      </w:pPr>
    </w:p>
    <w:p w14:paraId="75BD218F" w14:textId="77777777" w:rsidR="00463858" w:rsidRPr="00C55B0F" w:rsidRDefault="00463858">
      <w:pPr>
        <w:rPr>
          <w:rFonts w:ascii="Arial" w:hAnsi="Arial" w:cs="Arial"/>
          <w:lang w:val="hr-HR"/>
        </w:rPr>
      </w:pPr>
    </w:p>
    <w:p w14:paraId="73BD5C50" w14:textId="77777777" w:rsidR="00463858" w:rsidRPr="00C55B0F" w:rsidRDefault="00463858">
      <w:pPr>
        <w:rPr>
          <w:rFonts w:ascii="Arial" w:hAnsi="Arial" w:cs="Arial"/>
          <w:lang w:val="hr-HR"/>
        </w:rPr>
      </w:pPr>
    </w:p>
    <w:p w14:paraId="428B6285" w14:textId="77777777" w:rsidR="00463858" w:rsidRPr="00C55B0F" w:rsidRDefault="00463858">
      <w:pPr>
        <w:jc w:val="center"/>
        <w:rPr>
          <w:rFonts w:ascii="Arial" w:hAnsi="Arial" w:cs="Arial"/>
          <w:b/>
          <w:sz w:val="28"/>
          <w:szCs w:val="28"/>
          <w:lang w:val="hr-HR"/>
        </w:rPr>
      </w:pPr>
    </w:p>
    <w:p w14:paraId="784F7316" w14:textId="77777777" w:rsidR="00463858" w:rsidRPr="00C55B0F" w:rsidRDefault="00463858">
      <w:pPr>
        <w:jc w:val="center"/>
        <w:rPr>
          <w:rFonts w:ascii="Arial" w:hAnsi="Arial" w:cs="Arial"/>
          <w:b/>
          <w:sz w:val="28"/>
          <w:szCs w:val="28"/>
          <w:lang w:val="hr-HR"/>
        </w:rPr>
      </w:pPr>
    </w:p>
    <w:p w14:paraId="1AFF0CFA" w14:textId="77777777" w:rsidR="00463858" w:rsidRPr="00C55B0F" w:rsidRDefault="00463858">
      <w:pPr>
        <w:jc w:val="center"/>
        <w:rPr>
          <w:rFonts w:ascii="Arial" w:hAnsi="Arial" w:cs="Arial"/>
          <w:b/>
          <w:sz w:val="28"/>
          <w:szCs w:val="28"/>
          <w:lang w:val="hr-HR"/>
        </w:rPr>
      </w:pPr>
    </w:p>
    <w:p w14:paraId="45A1A192" w14:textId="77777777" w:rsidR="00463858" w:rsidRPr="00C55B0F" w:rsidRDefault="00463858">
      <w:pPr>
        <w:jc w:val="center"/>
        <w:rPr>
          <w:rFonts w:ascii="Arial" w:hAnsi="Arial" w:cs="Arial"/>
          <w:b/>
          <w:sz w:val="28"/>
          <w:szCs w:val="28"/>
          <w:lang w:val="hr-HR"/>
        </w:rPr>
      </w:pPr>
    </w:p>
    <w:p w14:paraId="64C03434" w14:textId="77777777" w:rsidR="00463858" w:rsidRPr="00C55B0F" w:rsidRDefault="00463858">
      <w:pPr>
        <w:jc w:val="center"/>
        <w:rPr>
          <w:rFonts w:ascii="Arial" w:hAnsi="Arial" w:cs="Arial"/>
          <w:b/>
          <w:sz w:val="28"/>
          <w:szCs w:val="28"/>
          <w:lang w:val="hr-HR"/>
        </w:rPr>
      </w:pPr>
    </w:p>
    <w:p w14:paraId="3C9FAABF" w14:textId="77777777" w:rsidR="00463858" w:rsidRPr="00C55B0F" w:rsidRDefault="00463858">
      <w:pPr>
        <w:jc w:val="center"/>
        <w:rPr>
          <w:rFonts w:ascii="Arial" w:hAnsi="Arial" w:cs="Arial"/>
          <w:b/>
          <w:sz w:val="28"/>
          <w:szCs w:val="28"/>
          <w:lang w:val="hr-HR"/>
        </w:rPr>
      </w:pPr>
    </w:p>
    <w:p w14:paraId="546644E4" w14:textId="77777777" w:rsidR="00463858" w:rsidRPr="00C55B0F" w:rsidRDefault="00463858">
      <w:pPr>
        <w:jc w:val="center"/>
        <w:rPr>
          <w:rFonts w:ascii="Arial" w:hAnsi="Arial" w:cs="Arial"/>
          <w:b/>
          <w:sz w:val="28"/>
          <w:szCs w:val="28"/>
          <w:lang w:val="hr-HR"/>
        </w:rPr>
      </w:pPr>
    </w:p>
    <w:p w14:paraId="726DC10E" w14:textId="77777777" w:rsidR="00463858" w:rsidRPr="00C55B0F" w:rsidRDefault="00463858">
      <w:pPr>
        <w:jc w:val="center"/>
        <w:rPr>
          <w:rFonts w:ascii="Arial" w:hAnsi="Arial" w:cs="Arial"/>
          <w:b/>
          <w:sz w:val="28"/>
          <w:szCs w:val="28"/>
          <w:lang w:val="hr-HR"/>
        </w:rPr>
      </w:pPr>
    </w:p>
    <w:p w14:paraId="77943B4E" w14:textId="77777777" w:rsidR="00463858" w:rsidRPr="00C55B0F" w:rsidRDefault="00463858">
      <w:pPr>
        <w:rPr>
          <w:rFonts w:ascii="Arial" w:hAnsi="Arial" w:cs="Arial"/>
          <w:b/>
          <w:sz w:val="28"/>
          <w:szCs w:val="28"/>
          <w:lang w:val="hr-HR"/>
        </w:rPr>
      </w:pPr>
    </w:p>
    <w:p w14:paraId="0CB41E0B" w14:textId="309791FB" w:rsidR="00463858" w:rsidRPr="00C55B0F" w:rsidRDefault="000467F3">
      <w:pPr>
        <w:jc w:val="center"/>
        <w:rPr>
          <w:rFonts w:ascii="Calibri" w:hAnsi="Calibri" w:cs="Calibri"/>
          <w:b/>
          <w:sz w:val="32"/>
          <w:szCs w:val="32"/>
          <w:lang w:val="hr-HR"/>
        </w:rPr>
      </w:pPr>
      <w:r w:rsidRPr="00C55B0F">
        <w:rPr>
          <w:rFonts w:ascii="Calibri" w:eastAsia="Calibri" w:hAnsi="Calibri" w:cs="Calibri"/>
          <w:b/>
          <w:sz w:val="32"/>
          <w:szCs w:val="32"/>
          <w:lang w:val="hr-HR"/>
        </w:rPr>
        <w:t>IZMIJENJENI</w:t>
      </w:r>
      <w:r w:rsidR="00463858" w:rsidRPr="00C55B0F">
        <w:rPr>
          <w:rFonts w:ascii="Calibri" w:eastAsia="Calibri" w:hAnsi="Calibri" w:cs="Calibri"/>
          <w:b/>
          <w:sz w:val="32"/>
          <w:szCs w:val="32"/>
          <w:lang w:val="hr-HR"/>
        </w:rPr>
        <w:t xml:space="preserve"> </w:t>
      </w:r>
      <w:r w:rsidR="00463858" w:rsidRPr="00C55B0F">
        <w:rPr>
          <w:rFonts w:ascii="Calibri" w:hAnsi="Calibri" w:cs="Calibri"/>
          <w:b/>
          <w:sz w:val="32"/>
          <w:szCs w:val="32"/>
          <w:lang w:val="hr-HR"/>
        </w:rPr>
        <w:t>PLAN REST</w:t>
      </w:r>
      <w:r w:rsidR="002D3948" w:rsidRPr="00C55B0F">
        <w:rPr>
          <w:rFonts w:ascii="Calibri" w:hAnsi="Calibri" w:cs="Calibri"/>
          <w:b/>
          <w:sz w:val="32"/>
          <w:szCs w:val="32"/>
          <w:lang w:val="hr-HR"/>
        </w:rPr>
        <w:t>RUKTURIRANJA TVRTKE VIŠEVICA-KOMP D.O.O.</w:t>
      </w:r>
    </w:p>
    <w:p w14:paraId="74F14577" w14:textId="77777777" w:rsidR="00463858" w:rsidRPr="00C55B0F" w:rsidRDefault="00463858">
      <w:pPr>
        <w:rPr>
          <w:rFonts w:ascii="Calibri" w:hAnsi="Calibri" w:cs="Calibri"/>
          <w:b/>
          <w:sz w:val="32"/>
          <w:szCs w:val="32"/>
          <w:lang w:val="hr-HR"/>
        </w:rPr>
      </w:pPr>
    </w:p>
    <w:p w14:paraId="6702CC48" w14:textId="77777777" w:rsidR="00463858" w:rsidRPr="00C55B0F" w:rsidRDefault="00463858">
      <w:pPr>
        <w:rPr>
          <w:rFonts w:ascii="Arial" w:hAnsi="Arial" w:cs="Arial"/>
          <w:b/>
          <w:sz w:val="32"/>
          <w:szCs w:val="32"/>
          <w:lang w:val="hr-HR"/>
        </w:rPr>
      </w:pPr>
    </w:p>
    <w:p w14:paraId="7163CF47" w14:textId="77777777" w:rsidR="00463858" w:rsidRPr="00C55B0F" w:rsidRDefault="00463858">
      <w:pPr>
        <w:rPr>
          <w:rFonts w:ascii="Arial" w:hAnsi="Arial" w:cs="Arial"/>
          <w:b/>
          <w:sz w:val="32"/>
          <w:szCs w:val="32"/>
          <w:lang w:val="hr-HR"/>
        </w:rPr>
      </w:pPr>
    </w:p>
    <w:p w14:paraId="1D13D0EE" w14:textId="77777777" w:rsidR="00463858" w:rsidRPr="00C55B0F" w:rsidRDefault="00463858">
      <w:pPr>
        <w:rPr>
          <w:rFonts w:ascii="Arial" w:hAnsi="Arial" w:cs="Arial"/>
          <w:lang w:val="hr-HR"/>
        </w:rPr>
      </w:pPr>
    </w:p>
    <w:p w14:paraId="1C42F0F0" w14:textId="77777777" w:rsidR="00463858" w:rsidRPr="00C55B0F" w:rsidRDefault="00463858">
      <w:pPr>
        <w:rPr>
          <w:rFonts w:ascii="Arial" w:hAnsi="Arial" w:cs="Arial"/>
          <w:lang w:val="hr-HR"/>
        </w:rPr>
      </w:pPr>
      <w:bookmarkStart w:id="0" w:name="logo_header"/>
      <w:bookmarkEnd w:id="0"/>
    </w:p>
    <w:p w14:paraId="4F21DCB0" w14:textId="77777777" w:rsidR="00463858" w:rsidRPr="00C55B0F" w:rsidRDefault="00463858">
      <w:pPr>
        <w:rPr>
          <w:rFonts w:ascii="Arial" w:hAnsi="Arial" w:cs="Arial"/>
          <w:lang w:val="hr-HR"/>
        </w:rPr>
      </w:pPr>
      <w:bookmarkStart w:id="1" w:name="logo_header5"/>
      <w:bookmarkStart w:id="2" w:name="logo2"/>
      <w:bookmarkEnd w:id="1"/>
      <w:bookmarkEnd w:id="2"/>
    </w:p>
    <w:p w14:paraId="611C19F0" w14:textId="77777777" w:rsidR="00463858" w:rsidRPr="00C55B0F" w:rsidRDefault="00463858">
      <w:pPr>
        <w:rPr>
          <w:rFonts w:ascii="Arial" w:hAnsi="Arial" w:cs="Arial"/>
          <w:lang w:val="hr-HR"/>
        </w:rPr>
      </w:pPr>
    </w:p>
    <w:p w14:paraId="0E1BE967" w14:textId="77777777" w:rsidR="00463858" w:rsidRPr="00C55B0F" w:rsidRDefault="00463858">
      <w:pPr>
        <w:rPr>
          <w:rFonts w:ascii="Arial" w:hAnsi="Arial" w:cs="Arial"/>
          <w:lang w:val="hr-HR"/>
        </w:rPr>
      </w:pPr>
    </w:p>
    <w:p w14:paraId="5FD5C665" w14:textId="77777777" w:rsidR="00463858" w:rsidRPr="00C55B0F" w:rsidRDefault="00463858">
      <w:pPr>
        <w:jc w:val="both"/>
        <w:rPr>
          <w:rFonts w:ascii="Calibri" w:hAnsi="Calibri" w:cs="Calibri"/>
          <w:b/>
          <w:lang w:val="hr-HR"/>
        </w:rPr>
      </w:pPr>
      <w:r w:rsidRPr="00C55B0F">
        <w:rPr>
          <w:rFonts w:ascii="Calibri" w:hAnsi="Calibri" w:cs="Calibri"/>
          <w:b/>
          <w:lang w:val="hr-HR"/>
        </w:rPr>
        <w:t>Naručitelj:</w:t>
      </w:r>
    </w:p>
    <w:p w14:paraId="2728F074" w14:textId="77777777" w:rsidR="00463858" w:rsidRPr="00C55B0F" w:rsidRDefault="00463858">
      <w:pPr>
        <w:jc w:val="both"/>
        <w:rPr>
          <w:rFonts w:ascii="Calibri" w:hAnsi="Calibri" w:cs="Calibri"/>
          <w:b/>
          <w:lang w:val="hr-HR"/>
        </w:rPr>
      </w:pPr>
    </w:p>
    <w:p w14:paraId="689D4ADC" w14:textId="77777777" w:rsidR="00463858" w:rsidRPr="00C55B0F" w:rsidRDefault="002D3948">
      <w:pPr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b/>
          <w:bCs/>
          <w:lang w:val="hr-HR" w:eastAsia="hr-HR"/>
        </w:rPr>
        <w:t>Viševica-komp d.o.o.</w:t>
      </w:r>
    </w:p>
    <w:p w14:paraId="754DC704" w14:textId="77777777" w:rsidR="00463858" w:rsidRPr="00C55B0F" w:rsidRDefault="002D3948">
      <w:pPr>
        <w:jc w:val="both"/>
        <w:rPr>
          <w:rFonts w:ascii="Calibri" w:hAnsi="Calibri" w:cs="Calibri"/>
          <w:b/>
          <w:lang w:val="hr-HR"/>
        </w:rPr>
      </w:pPr>
      <w:r w:rsidRPr="00C55B0F">
        <w:rPr>
          <w:rFonts w:ascii="Calibri" w:hAnsi="Calibri" w:cs="Calibri"/>
          <w:lang w:val="hr-HR"/>
        </w:rPr>
        <w:t>Zagreb</w:t>
      </w:r>
      <w:r w:rsidR="00463858" w:rsidRPr="00C55B0F">
        <w:rPr>
          <w:rFonts w:ascii="Calibri" w:hAnsi="Calibri" w:cs="Calibri"/>
          <w:lang w:val="hr-HR"/>
        </w:rPr>
        <w:t xml:space="preserve">, </w:t>
      </w:r>
      <w:r w:rsidRPr="00C55B0F">
        <w:rPr>
          <w:rFonts w:ascii="Calibri" w:hAnsi="Calibri" w:cs="Calibri"/>
          <w:lang w:val="hr-HR"/>
        </w:rPr>
        <w:t>Jordanovac 47</w:t>
      </w:r>
    </w:p>
    <w:p w14:paraId="43D8D046" w14:textId="77777777" w:rsidR="00463858" w:rsidRPr="00C55B0F" w:rsidRDefault="00463858">
      <w:pPr>
        <w:jc w:val="both"/>
        <w:rPr>
          <w:rFonts w:ascii="Calibri" w:hAnsi="Calibri" w:cs="Calibri"/>
          <w:b/>
          <w:lang w:val="hr-HR"/>
        </w:rPr>
      </w:pPr>
    </w:p>
    <w:p w14:paraId="6FBAF5F4" w14:textId="77777777" w:rsidR="00463858" w:rsidRPr="00C55B0F" w:rsidRDefault="00463858">
      <w:pPr>
        <w:jc w:val="both"/>
        <w:rPr>
          <w:rFonts w:ascii="Calibri" w:hAnsi="Calibri" w:cs="Calibri"/>
          <w:b/>
          <w:lang w:val="hr-HR"/>
        </w:rPr>
      </w:pPr>
    </w:p>
    <w:p w14:paraId="727A7A63" w14:textId="77777777" w:rsidR="00463858" w:rsidRPr="00C55B0F" w:rsidRDefault="00463858">
      <w:pPr>
        <w:jc w:val="both"/>
        <w:rPr>
          <w:rFonts w:ascii="Calibri" w:hAnsi="Calibri" w:cs="Calibri"/>
          <w:b/>
          <w:lang w:val="hr-HR"/>
        </w:rPr>
      </w:pPr>
    </w:p>
    <w:p w14:paraId="5FB625C5" w14:textId="77777777" w:rsidR="00463858" w:rsidRPr="00C55B0F" w:rsidRDefault="00463858">
      <w:pPr>
        <w:jc w:val="both"/>
        <w:rPr>
          <w:lang w:val="hr-HR"/>
        </w:rPr>
      </w:pPr>
      <w:r w:rsidRPr="00C55B0F">
        <w:rPr>
          <w:rFonts w:ascii="Calibri" w:hAnsi="Calibri" w:cs="Calibri"/>
          <w:b/>
          <w:lang w:val="hr-HR"/>
        </w:rPr>
        <w:t>Izvršitelj:</w:t>
      </w:r>
    </w:p>
    <w:p w14:paraId="69D3CF81" w14:textId="421CE43F" w:rsidR="00463858" w:rsidRPr="00C55B0F" w:rsidRDefault="000467F3">
      <w:pPr>
        <w:jc w:val="both"/>
        <w:rPr>
          <w:rFonts w:ascii="Arial" w:hAnsi="Arial" w:cs="Arial"/>
          <w:b/>
          <w:sz w:val="22"/>
          <w:szCs w:val="22"/>
          <w:lang w:val="hr-HR" w:eastAsia="en-US"/>
        </w:rPr>
      </w:pPr>
      <w:r w:rsidRPr="00C55B0F">
        <w:rPr>
          <w:noProof/>
          <w:lang w:val="hr-HR" w:eastAsia="hr-HR"/>
        </w:rPr>
        <w:drawing>
          <wp:anchor distT="0" distB="0" distL="114935" distR="114935" simplePos="0" relativeHeight="251657728" behindDoc="0" locked="0" layoutInCell="1" allowOverlap="1" wp14:anchorId="18A2DBA5" wp14:editId="147E089B">
            <wp:simplePos x="0" y="0"/>
            <wp:positionH relativeFrom="column">
              <wp:posOffset>-6350</wp:posOffset>
            </wp:positionH>
            <wp:positionV relativeFrom="paragraph">
              <wp:posOffset>98425</wp:posOffset>
            </wp:positionV>
            <wp:extent cx="867410" cy="867410"/>
            <wp:effectExtent l="0" t="0" r="8890" b="889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8674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CC7900" w14:textId="77777777" w:rsidR="00463858" w:rsidRPr="00C55B0F" w:rsidRDefault="00463858">
      <w:pPr>
        <w:rPr>
          <w:rFonts w:ascii="Arial" w:hAnsi="Arial" w:cs="Arial"/>
          <w:b/>
          <w:sz w:val="22"/>
          <w:szCs w:val="22"/>
          <w:lang w:val="hr-HR" w:eastAsia="en-US"/>
        </w:rPr>
      </w:pPr>
    </w:p>
    <w:p w14:paraId="284AFFD8" w14:textId="77777777" w:rsidR="00463858" w:rsidRPr="00C55B0F" w:rsidRDefault="00463858">
      <w:pPr>
        <w:rPr>
          <w:rFonts w:ascii="Arial" w:hAnsi="Arial" w:cs="Arial"/>
          <w:b/>
          <w:sz w:val="22"/>
          <w:szCs w:val="22"/>
          <w:lang w:val="hr-HR" w:eastAsia="en-US"/>
        </w:rPr>
      </w:pPr>
    </w:p>
    <w:p w14:paraId="6045CB45" w14:textId="77777777" w:rsidR="00463858" w:rsidRPr="00C55B0F" w:rsidRDefault="00463858">
      <w:pPr>
        <w:rPr>
          <w:rFonts w:ascii="Arial" w:hAnsi="Arial" w:cs="Arial"/>
          <w:b/>
          <w:sz w:val="22"/>
          <w:szCs w:val="22"/>
          <w:lang w:val="hr-HR"/>
        </w:rPr>
      </w:pPr>
    </w:p>
    <w:p w14:paraId="7094130B" w14:textId="77777777" w:rsidR="00463858" w:rsidRPr="00C55B0F" w:rsidRDefault="00463858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14:paraId="7BAB8C4C" w14:textId="77777777" w:rsidR="00463858" w:rsidRPr="00C55B0F" w:rsidRDefault="00463858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14:paraId="7F3230D3" w14:textId="77777777" w:rsidR="00463858" w:rsidRPr="00C55B0F" w:rsidRDefault="00463858">
      <w:pPr>
        <w:rPr>
          <w:rFonts w:ascii="Arial" w:hAnsi="Arial" w:cs="Arial"/>
          <w:b/>
          <w:sz w:val="22"/>
          <w:szCs w:val="22"/>
          <w:lang w:val="hr-HR"/>
        </w:rPr>
      </w:pPr>
    </w:p>
    <w:p w14:paraId="4387FA2D" w14:textId="77777777" w:rsidR="00463858" w:rsidRPr="00C55B0F" w:rsidRDefault="00463858">
      <w:pPr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b/>
          <w:lang w:val="hr-HR"/>
        </w:rPr>
        <w:t xml:space="preserve">PIKAS d.o.o. </w:t>
      </w:r>
    </w:p>
    <w:p w14:paraId="52955D00" w14:textId="77777777" w:rsidR="00463858" w:rsidRPr="00C55B0F" w:rsidRDefault="00463858">
      <w:pPr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 xml:space="preserve">Zagreb, Slavka Batušića 39 </w:t>
      </w:r>
    </w:p>
    <w:p w14:paraId="471D9BDF" w14:textId="77777777" w:rsidR="00463858" w:rsidRPr="00C55B0F" w:rsidRDefault="00463858">
      <w:pPr>
        <w:jc w:val="both"/>
        <w:rPr>
          <w:rFonts w:ascii="Calibri" w:hAnsi="Calibri" w:cs="Calibri"/>
          <w:lang w:val="hr-HR"/>
        </w:rPr>
      </w:pPr>
    </w:p>
    <w:p w14:paraId="55F18FCE" w14:textId="77777777" w:rsidR="00463858" w:rsidRPr="00C55B0F" w:rsidRDefault="00463858">
      <w:pPr>
        <w:jc w:val="both"/>
        <w:rPr>
          <w:rFonts w:ascii="Calibri" w:hAnsi="Calibri" w:cs="Calibri"/>
          <w:lang w:val="hr-HR"/>
        </w:rPr>
      </w:pPr>
    </w:p>
    <w:p w14:paraId="2F26AADA" w14:textId="77777777" w:rsidR="00463858" w:rsidRPr="00C55B0F" w:rsidRDefault="00463858">
      <w:pPr>
        <w:jc w:val="both"/>
        <w:rPr>
          <w:rFonts w:ascii="Calibri" w:hAnsi="Calibri" w:cs="Calibri"/>
          <w:lang w:val="hr-HR"/>
        </w:rPr>
      </w:pPr>
    </w:p>
    <w:p w14:paraId="79753EF0" w14:textId="314FA7B0" w:rsidR="00463858" w:rsidRPr="00C55B0F" w:rsidRDefault="00EB1DCD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Calibri" w:hAnsi="Calibri" w:cs="Calibri"/>
          <w:lang w:val="hr-HR"/>
        </w:rPr>
        <w:t>U Zagreb, 07</w:t>
      </w:r>
      <w:r w:rsidR="00463858" w:rsidRPr="00C55B0F">
        <w:rPr>
          <w:rFonts w:ascii="Calibri" w:hAnsi="Calibri" w:cs="Calibri"/>
          <w:lang w:val="hr-HR"/>
        </w:rPr>
        <w:t xml:space="preserve">. </w:t>
      </w:r>
      <w:r w:rsidR="00C674B2">
        <w:rPr>
          <w:rFonts w:ascii="Calibri" w:hAnsi="Calibri" w:cs="Calibri"/>
          <w:lang w:val="hr-HR"/>
        </w:rPr>
        <w:t>ožujka</w:t>
      </w:r>
      <w:r w:rsidR="00036632" w:rsidRPr="00C55B0F">
        <w:rPr>
          <w:rFonts w:ascii="Calibri" w:hAnsi="Calibri" w:cs="Calibri"/>
          <w:lang w:val="hr-HR"/>
        </w:rPr>
        <w:t xml:space="preserve"> 2017</w:t>
      </w:r>
      <w:r w:rsidR="00463858" w:rsidRPr="00C55B0F">
        <w:rPr>
          <w:rFonts w:ascii="Calibri" w:hAnsi="Calibri" w:cs="Calibri"/>
          <w:lang w:val="hr-HR"/>
        </w:rPr>
        <w:t>.</w:t>
      </w:r>
    </w:p>
    <w:p w14:paraId="21FC83E9" w14:textId="77777777" w:rsidR="00463858" w:rsidRPr="00C55B0F" w:rsidRDefault="00463858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6F5D4BE5" w14:textId="77777777" w:rsidR="00463858" w:rsidRPr="00C55B0F" w:rsidRDefault="00463858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14:paraId="6935909E" w14:textId="77777777" w:rsidR="00463858" w:rsidRPr="00C55B0F" w:rsidRDefault="00463858">
      <w:pPr>
        <w:pageBreakBefore/>
        <w:jc w:val="both"/>
        <w:rPr>
          <w:rFonts w:ascii="Arial" w:hAnsi="Arial" w:cs="Arial"/>
          <w:b/>
          <w:sz w:val="22"/>
          <w:szCs w:val="22"/>
          <w:lang w:val="hr-HR"/>
        </w:rPr>
      </w:pPr>
    </w:p>
    <w:p w14:paraId="46F9E420" w14:textId="77777777" w:rsidR="00463858" w:rsidRPr="00C55B0F" w:rsidRDefault="00463858">
      <w:pPr>
        <w:jc w:val="both"/>
        <w:rPr>
          <w:rFonts w:ascii="Calibri" w:hAnsi="Calibri" w:cs="Calibri"/>
          <w:b/>
          <w:lang w:val="hr-HR"/>
        </w:rPr>
      </w:pPr>
      <w:r w:rsidRPr="00C55B0F">
        <w:rPr>
          <w:rFonts w:ascii="Calibri" w:hAnsi="Calibri" w:cs="Calibri"/>
          <w:b/>
          <w:lang w:val="hr-HR"/>
        </w:rPr>
        <w:t>SADRŽAJ</w:t>
      </w:r>
    </w:p>
    <w:p w14:paraId="7BB17A96" w14:textId="77777777" w:rsidR="00463858" w:rsidRPr="00C55B0F" w:rsidRDefault="00463858">
      <w:pPr>
        <w:jc w:val="both"/>
        <w:rPr>
          <w:rFonts w:ascii="Calibri" w:hAnsi="Calibri" w:cs="Calibri"/>
          <w:b/>
          <w:lang w:val="hr-HR"/>
        </w:rPr>
      </w:pPr>
    </w:p>
    <w:p w14:paraId="62B8B9F6" w14:textId="77777777" w:rsidR="00463858" w:rsidRPr="00C55B0F" w:rsidRDefault="00463858">
      <w:pPr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Sažetak Plana ………………………………………………………......................….............................................. 3</w:t>
      </w:r>
    </w:p>
    <w:p w14:paraId="63C2FABE" w14:textId="77777777" w:rsidR="00463858" w:rsidRPr="00C55B0F" w:rsidRDefault="00463858">
      <w:pPr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Informacije o društvu …………………………………….....................…………………………............................. 4</w:t>
      </w:r>
    </w:p>
    <w:p w14:paraId="4A1A25D6" w14:textId="56F1941E" w:rsidR="00463858" w:rsidRPr="00C55B0F" w:rsidRDefault="007332B8">
      <w:pPr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Polazne osnove predloženog modela Sporazuma</w:t>
      </w:r>
      <w:r w:rsidR="00463858" w:rsidRPr="00C55B0F">
        <w:rPr>
          <w:rFonts w:ascii="Calibri" w:hAnsi="Calibri" w:cs="Calibri"/>
          <w:lang w:val="hr-HR"/>
        </w:rPr>
        <w:t xml:space="preserve">......................................................................... </w:t>
      </w:r>
      <w:r w:rsidRPr="00C55B0F">
        <w:rPr>
          <w:rFonts w:ascii="Calibri" w:hAnsi="Calibri" w:cs="Calibri"/>
          <w:lang w:val="hr-HR"/>
        </w:rPr>
        <w:t>6</w:t>
      </w:r>
    </w:p>
    <w:p w14:paraId="682A6246" w14:textId="05232072" w:rsidR="00463858" w:rsidRPr="00C55B0F" w:rsidRDefault="00463858">
      <w:pPr>
        <w:widowControl w:val="0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Plan financijskog i operativnog restrukturiran</w:t>
      </w:r>
      <w:r w:rsidR="007332B8" w:rsidRPr="00C55B0F">
        <w:rPr>
          <w:rFonts w:ascii="Calibri" w:hAnsi="Calibri" w:cs="Calibri"/>
          <w:lang w:val="hr-HR"/>
        </w:rPr>
        <w:t xml:space="preserve">ja u </w:t>
      </w:r>
      <w:r w:rsidRPr="00C55B0F">
        <w:rPr>
          <w:rFonts w:ascii="Calibri" w:hAnsi="Calibri" w:cs="Calibri"/>
          <w:lang w:val="hr-HR"/>
        </w:rPr>
        <w:t>predstečajn</w:t>
      </w:r>
      <w:r w:rsidR="007332B8" w:rsidRPr="00C55B0F">
        <w:rPr>
          <w:rFonts w:ascii="Calibri" w:hAnsi="Calibri" w:cs="Calibri"/>
          <w:lang w:val="hr-HR"/>
        </w:rPr>
        <w:t>om postupku.................</w:t>
      </w:r>
      <w:r w:rsidR="005B27A3" w:rsidRPr="00C55B0F">
        <w:rPr>
          <w:rFonts w:ascii="Calibri" w:hAnsi="Calibri" w:cs="Calibri"/>
          <w:lang w:val="hr-HR"/>
        </w:rPr>
        <w:t>..............  7</w:t>
      </w:r>
    </w:p>
    <w:p w14:paraId="3D0907F9" w14:textId="091BC5C5" w:rsidR="00463858" w:rsidRPr="00C55B0F" w:rsidRDefault="00463858">
      <w:pPr>
        <w:widowControl w:val="0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Opis činjenica i okolnosti iz kojih proizlazi postojanje uvjeta za ot</w:t>
      </w:r>
      <w:r w:rsidR="005B27A3" w:rsidRPr="00C55B0F">
        <w:rPr>
          <w:rFonts w:ascii="Calibri" w:hAnsi="Calibri" w:cs="Calibri"/>
          <w:lang w:val="hr-HR"/>
        </w:rPr>
        <w:t xml:space="preserve">varanje </w:t>
      </w:r>
      <w:r w:rsidR="007332B8" w:rsidRPr="00C55B0F">
        <w:rPr>
          <w:rFonts w:ascii="Calibri" w:hAnsi="Calibri" w:cs="Calibri"/>
          <w:lang w:val="hr-HR"/>
        </w:rPr>
        <w:t xml:space="preserve">predstečajnog </w:t>
      </w:r>
      <w:r w:rsidR="005B27A3" w:rsidRPr="00C55B0F">
        <w:rPr>
          <w:rFonts w:ascii="Calibri" w:hAnsi="Calibri" w:cs="Calibri"/>
          <w:lang w:val="hr-HR"/>
        </w:rPr>
        <w:t>postupka</w:t>
      </w:r>
      <w:r w:rsidR="007332B8" w:rsidRPr="00C55B0F">
        <w:rPr>
          <w:rFonts w:ascii="Calibri" w:hAnsi="Calibri" w:cs="Calibri"/>
          <w:lang w:val="hr-HR"/>
        </w:rPr>
        <w:t>..........................................................................</w:t>
      </w:r>
      <w:r w:rsidR="005B27A3" w:rsidRPr="00C55B0F">
        <w:rPr>
          <w:rFonts w:ascii="Calibri" w:hAnsi="Calibri" w:cs="Calibri"/>
          <w:lang w:val="hr-HR"/>
        </w:rPr>
        <w:t>....</w:t>
      </w:r>
      <w:r w:rsidR="007332B8" w:rsidRPr="00C55B0F">
        <w:rPr>
          <w:rFonts w:ascii="Calibri" w:hAnsi="Calibri" w:cs="Calibri"/>
          <w:lang w:val="hr-HR"/>
        </w:rPr>
        <w:t>.........................................................</w:t>
      </w:r>
      <w:r w:rsidR="005B27A3" w:rsidRPr="00C55B0F">
        <w:rPr>
          <w:rFonts w:ascii="Calibri" w:hAnsi="Calibri" w:cs="Calibri"/>
          <w:lang w:val="hr-HR"/>
        </w:rPr>
        <w:t xml:space="preserve">  7</w:t>
      </w:r>
    </w:p>
    <w:p w14:paraId="1E83AE8E" w14:textId="21FD6A35" w:rsidR="00463858" w:rsidRPr="00C55B0F" w:rsidRDefault="00463858">
      <w:pPr>
        <w:widowControl w:val="0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Izračun manjka likvidnih sredstava na dan priloženih financijskih izvješta</w:t>
      </w:r>
      <w:r w:rsidR="005B27A3" w:rsidRPr="00C55B0F">
        <w:rPr>
          <w:rFonts w:ascii="Calibri" w:hAnsi="Calibri" w:cs="Calibri"/>
          <w:lang w:val="hr-HR"/>
        </w:rPr>
        <w:t>ja ……….......................  7</w:t>
      </w:r>
    </w:p>
    <w:p w14:paraId="3CCC41EC" w14:textId="4239C812" w:rsidR="00463858" w:rsidRPr="00C55B0F" w:rsidRDefault="00463858">
      <w:pPr>
        <w:widowControl w:val="0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Opis mjera fin. restrukturiranja i izračun njihovih efekata na manjak li</w:t>
      </w:r>
      <w:r w:rsidR="00A1047A" w:rsidRPr="00C55B0F">
        <w:rPr>
          <w:rFonts w:ascii="Calibri" w:hAnsi="Calibri" w:cs="Calibri"/>
          <w:lang w:val="hr-HR"/>
        </w:rPr>
        <w:t>kvidnih sredstava ...........  7</w:t>
      </w:r>
    </w:p>
    <w:p w14:paraId="0309C764" w14:textId="77777777" w:rsidR="00463858" w:rsidRPr="00C55B0F" w:rsidRDefault="00463858">
      <w:pPr>
        <w:widowControl w:val="0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 xml:space="preserve">Opis mjera operativnog restrukturiranja i izračun njihovih efekata na profitabilnost </w:t>
      </w:r>
    </w:p>
    <w:p w14:paraId="2932F3D6" w14:textId="077F948A" w:rsidR="00463858" w:rsidRPr="00C55B0F" w:rsidRDefault="00463858">
      <w:pPr>
        <w:widowControl w:val="0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poslovanja i otklanjanje insolventnosti poslovanja ........................................</w:t>
      </w:r>
      <w:r w:rsidR="005B27A3" w:rsidRPr="00C55B0F">
        <w:rPr>
          <w:rFonts w:ascii="Calibri" w:hAnsi="Calibri" w:cs="Calibri"/>
          <w:lang w:val="hr-HR"/>
        </w:rPr>
        <w:t>.............................  8</w:t>
      </w:r>
    </w:p>
    <w:p w14:paraId="22C12E8A" w14:textId="46772C5A" w:rsidR="00463858" w:rsidRPr="00C55B0F" w:rsidRDefault="00463858">
      <w:pPr>
        <w:widowControl w:val="0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Pla</w:t>
      </w:r>
      <w:r w:rsidR="00A1047A" w:rsidRPr="00C55B0F">
        <w:rPr>
          <w:rFonts w:ascii="Calibri" w:hAnsi="Calibri" w:cs="Calibri"/>
          <w:lang w:val="hr-HR"/>
        </w:rPr>
        <w:t>n poslovanja za razdoblje od deset</w:t>
      </w:r>
      <w:r w:rsidRPr="00C55B0F">
        <w:rPr>
          <w:rFonts w:ascii="Calibri" w:hAnsi="Calibri" w:cs="Calibri"/>
          <w:lang w:val="hr-HR"/>
        </w:rPr>
        <w:t xml:space="preserve"> godina uz detaljno obrazloženje razloga za </w:t>
      </w:r>
    </w:p>
    <w:p w14:paraId="68232DC9" w14:textId="1F9A92E3" w:rsidR="00463858" w:rsidRPr="00C55B0F" w:rsidRDefault="00463858">
      <w:pPr>
        <w:widowControl w:val="0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utvrđivanje svake pozicije plana ...……………………………....................................</w:t>
      </w:r>
      <w:r w:rsidR="00A1047A" w:rsidRPr="00C55B0F">
        <w:rPr>
          <w:rFonts w:ascii="Calibri" w:hAnsi="Calibri" w:cs="Calibri"/>
          <w:lang w:val="hr-HR"/>
        </w:rPr>
        <w:t>............................   9</w:t>
      </w:r>
    </w:p>
    <w:p w14:paraId="28A06711" w14:textId="0010FD1C" w:rsidR="00463858" w:rsidRPr="00C55B0F" w:rsidRDefault="00463858">
      <w:pPr>
        <w:widowControl w:val="0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Plan</w:t>
      </w:r>
      <w:r w:rsidR="00A1047A" w:rsidRPr="00C55B0F">
        <w:rPr>
          <w:rFonts w:ascii="Calibri" w:hAnsi="Calibri" w:cs="Calibri"/>
          <w:lang w:val="hr-HR"/>
        </w:rPr>
        <w:t>irana bilanca na zadnji dan deseto</w:t>
      </w:r>
      <w:r w:rsidRPr="00C55B0F">
        <w:rPr>
          <w:rFonts w:ascii="Calibri" w:hAnsi="Calibri" w:cs="Calibri"/>
          <w:lang w:val="hr-HR"/>
        </w:rPr>
        <w:t xml:space="preserve">godišnjeg razdoblja za koji je sastavljen plan </w:t>
      </w:r>
    </w:p>
    <w:p w14:paraId="2C9EB1FF" w14:textId="5569F0B7" w:rsidR="00463858" w:rsidRPr="00C55B0F" w:rsidRDefault="00463858">
      <w:pPr>
        <w:widowControl w:val="0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poslovanja .....................................................................................................</w:t>
      </w:r>
      <w:r w:rsidR="00A1047A" w:rsidRPr="00C55B0F">
        <w:rPr>
          <w:rFonts w:ascii="Calibri" w:hAnsi="Calibri" w:cs="Calibri"/>
          <w:lang w:val="hr-HR"/>
        </w:rPr>
        <w:t>...........................    10</w:t>
      </w:r>
      <w:r w:rsidRPr="00C55B0F">
        <w:rPr>
          <w:rFonts w:ascii="Calibri" w:hAnsi="Calibri" w:cs="Calibri"/>
          <w:lang w:val="hr-HR"/>
        </w:rPr>
        <w:t xml:space="preserve"> </w:t>
      </w:r>
    </w:p>
    <w:p w14:paraId="5F1F4DAA" w14:textId="1B66B254" w:rsidR="002C3661" w:rsidRPr="00C55B0F" w:rsidRDefault="002C3661">
      <w:pPr>
        <w:widowControl w:val="0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Analiza tražbi</w:t>
      </w:r>
      <w:r w:rsidR="00092159" w:rsidRPr="00C55B0F">
        <w:rPr>
          <w:rFonts w:ascii="Calibri" w:hAnsi="Calibri" w:cs="Calibri"/>
          <w:lang w:val="hr-HR"/>
        </w:rPr>
        <w:t>na na dan 20.12.2016</w:t>
      </w:r>
      <w:r w:rsidRPr="00C55B0F">
        <w:rPr>
          <w:rFonts w:ascii="Calibri" w:hAnsi="Calibri" w:cs="Calibri"/>
          <w:lang w:val="hr-HR"/>
        </w:rPr>
        <w:t xml:space="preserve">..........................................................................................    </w:t>
      </w:r>
      <w:r w:rsidR="00A1047A" w:rsidRPr="00C55B0F">
        <w:rPr>
          <w:rFonts w:ascii="Calibri" w:hAnsi="Calibri" w:cs="Calibri"/>
          <w:lang w:val="hr-HR"/>
        </w:rPr>
        <w:t>12</w:t>
      </w:r>
    </w:p>
    <w:p w14:paraId="4EF35E48" w14:textId="700B528B" w:rsidR="00463858" w:rsidRPr="00C55B0F" w:rsidRDefault="00463858">
      <w:pPr>
        <w:widowControl w:val="0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Izračun troškova restrukturiranja ...............……………………………………….........</w:t>
      </w:r>
      <w:r w:rsidR="00073F86" w:rsidRPr="00C55B0F">
        <w:rPr>
          <w:rFonts w:ascii="Calibri" w:hAnsi="Calibri" w:cs="Calibri"/>
          <w:lang w:val="hr-HR"/>
        </w:rPr>
        <w:t>.....................……...  20</w:t>
      </w:r>
    </w:p>
    <w:p w14:paraId="6974BCBB" w14:textId="794FF3C9" w:rsidR="00463858" w:rsidRPr="00C55B0F" w:rsidRDefault="00463858">
      <w:pPr>
        <w:widowControl w:val="0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Zaključak.........................................................................................................</w:t>
      </w:r>
      <w:r w:rsidR="00A1047A" w:rsidRPr="00C55B0F">
        <w:rPr>
          <w:rFonts w:ascii="Calibri" w:hAnsi="Calibri" w:cs="Calibri"/>
          <w:lang w:val="hr-HR"/>
        </w:rPr>
        <w:t>............................  2</w:t>
      </w:r>
      <w:r w:rsidR="00073F86" w:rsidRPr="00C55B0F">
        <w:rPr>
          <w:rFonts w:ascii="Calibri" w:hAnsi="Calibri" w:cs="Calibri"/>
          <w:lang w:val="hr-HR"/>
        </w:rPr>
        <w:t>1</w:t>
      </w:r>
    </w:p>
    <w:p w14:paraId="10D445DA" w14:textId="006D1ABA" w:rsidR="00AB36AD" w:rsidRPr="00C55B0F" w:rsidRDefault="00AB36AD" w:rsidP="00AB36AD">
      <w:pPr>
        <w:widowControl w:val="0"/>
        <w:rPr>
          <w:rFonts w:ascii="Calibri" w:hAnsi="Calibri" w:cs="Calibri"/>
          <w:lang w:val="hr-HR"/>
        </w:rPr>
      </w:pPr>
      <w:r>
        <w:rPr>
          <w:rFonts w:ascii="Calibri" w:hAnsi="Calibri" w:cs="Calibri"/>
          <w:lang w:val="hr-HR"/>
        </w:rPr>
        <w:t>Prilog</w:t>
      </w:r>
      <w:r w:rsidRPr="00C55B0F">
        <w:rPr>
          <w:rFonts w:ascii="Calibri" w:hAnsi="Calibri" w:cs="Calibri"/>
          <w:lang w:val="hr-HR"/>
        </w:rPr>
        <w:t>.....................................................................................................................................</w:t>
      </w:r>
      <w:r>
        <w:rPr>
          <w:rFonts w:ascii="Calibri" w:hAnsi="Calibri" w:cs="Calibri"/>
          <w:lang w:val="hr-HR"/>
        </w:rPr>
        <w:t>.......</w:t>
      </w:r>
      <w:r w:rsidRPr="00C55B0F">
        <w:rPr>
          <w:rFonts w:ascii="Calibri" w:hAnsi="Calibri" w:cs="Calibri"/>
          <w:lang w:val="hr-HR"/>
        </w:rPr>
        <w:t xml:space="preserve"> 2</w:t>
      </w:r>
      <w:r>
        <w:rPr>
          <w:rFonts w:ascii="Calibri" w:hAnsi="Calibri" w:cs="Calibri"/>
          <w:lang w:val="hr-HR"/>
        </w:rPr>
        <w:t>2</w:t>
      </w:r>
    </w:p>
    <w:p w14:paraId="3E794433" w14:textId="77777777" w:rsidR="00463858" w:rsidRPr="00C55B0F" w:rsidRDefault="00463858">
      <w:pPr>
        <w:jc w:val="both"/>
        <w:rPr>
          <w:rFonts w:ascii="Calibri" w:hAnsi="Calibri" w:cs="Calibri"/>
          <w:lang w:val="hr-HR"/>
        </w:rPr>
      </w:pPr>
    </w:p>
    <w:p w14:paraId="4D3A3271" w14:textId="77777777" w:rsidR="00463858" w:rsidRPr="00C55B0F" w:rsidRDefault="00463858">
      <w:pPr>
        <w:rPr>
          <w:rFonts w:ascii="Calibri" w:hAnsi="Calibri" w:cs="Calibri"/>
          <w:lang w:val="hr-HR"/>
        </w:rPr>
      </w:pPr>
    </w:p>
    <w:p w14:paraId="4CADF1B1" w14:textId="77777777" w:rsidR="00463858" w:rsidRPr="00C55B0F" w:rsidRDefault="00463858">
      <w:pPr>
        <w:rPr>
          <w:rFonts w:ascii="Calibri" w:hAnsi="Calibri" w:cs="Calibri"/>
          <w:lang w:val="hr-HR"/>
        </w:rPr>
      </w:pPr>
    </w:p>
    <w:p w14:paraId="481DE892" w14:textId="77777777" w:rsidR="00463858" w:rsidRPr="00C55B0F" w:rsidRDefault="00463858">
      <w:pPr>
        <w:rPr>
          <w:rFonts w:ascii="Calibri" w:hAnsi="Calibri" w:cs="Calibri"/>
          <w:lang w:val="hr-HR"/>
        </w:rPr>
      </w:pPr>
    </w:p>
    <w:p w14:paraId="3E6FF7A4" w14:textId="77777777" w:rsidR="00463858" w:rsidRPr="00C55B0F" w:rsidRDefault="00463858">
      <w:pPr>
        <w:rPr>
          <w:rFonts w:ascii="Calibri" w:hAnsi="Calibri" w:cs="Calibri"/>
          <w:lang w:val="hr-HR"/>
        </w:rPr>
      </w:pPr>
    </w:p>
    <w:p w14:paraId="687C16CF" w14:textId="77777777" w:rsidR="00463858" w:rsidRPr="00C55B0F" w:rsidRDefault="00463858">
      <w:pPr>
        <w:rPr>
          <w:rFonts w:ascii="Calibri" w:hAnsi="Calibri" w:cs="Calibri"/>
          <w:lang w:val="hr-HR"/>
        </w:rPr>
      </w:pPr>
    </w:p>
    <w:p w14:paraId="7B83E0EE" w14:textId="77777777" w:rsidR="00463858" w:rsidRPr="00C55B0F" w:rsidRDefault="00463858">
      <w:pPr>
        <w:rPr>
          <w:rFonts w:ascii="Calibri" w:hAnsi="Calibri" w:cs="Calibri"/>
          <w:lang w:val="hr-HR"/>
        </w:rPr>
      </w:pPr>
    </w:p>
    <w:p w14:paraId="0D591395" w14:textId="77777777" w:rsidR="00463858" w:rsidRPr="00C55B0F" w:rsidRDefault="00463858">
      <w:pPr>
        <w:rPr>
          <w:rFonts w:ascii="Calibri" w:hAnsi="Calibri" w:cs="Calibri"/>
          <w:lang w:val="hr-HR"/>
        </w:rPr>
      </w:pPr>
    </w:p>
    <w:p w14:paraId="2D50FE31" w14:textId="77777777" w:rsidR="00463858" w:rsidRPr="00C55B0F" w:rsidRDefault="00463858">
      <w:pPr>
        <w:ind w:firstLine="709"/>
        <w:rPr>
          <w:rFonts w:ascii="Calibri" w:hAnsi="Calibri" w:cs="Calibri"/>
          <w:lang w:val="hr-HR"/>
        </w:rPr>
      </w:pPr>
    </w:p>
    <w:p w14:paraId="17346715" w14:textId="77777777" w:rsidR="00463858" w:rsidRPr="00C55B0F" w:rsidRDefault="00463858">
      <w:pPr>
        <w:pageBreakBefore/>
        <w:jc w:val="both"/>
        <w:rPr>
          <w:rFonts w:ascii="Arial" w:hAnsi="Arial" w:cs="Arial"/>
          <w:sz w:val="22"/>
          <w:szCs w:val="22"/>
          <w:lang w:val="hr-HR"/>
        </w:rPr>
      </w:pPr>
      <w:r w:rsidRPr="00C55B0F">
        <w:rPr>
          <w:rFonts w:ascii="Arial" w:hAnsi="Arial" w:cs="Arial"/>
          <w:b/>
          <w:sz w:val="22"/>
          <w:szCs w:val="22"/>
          <w:lang w:val="hr-HR"/>
        </w:rPr>
        <w:lastRenderedPageBreak/>
        <w:t>SAŽETAK PLANA</w:t>
      </w:r>
    </w:p>
    <w:p w14:paraId="50635CD5" w14:textId="77777777" w:rsidR="00463858" w:rsidRPr="00C55B0F" w:rsidRDefault="00463858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0EED26CE" w14:textId="77777777" w:rsidR="00463858" w:rsidRPr="00C55B0F" w:rsidRDefault="00463858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3AF674FE" w14:textId="77777777" w:rsidR="00463858" w:rsidRPr="00C55B0F" w:rsidRDefault="00463858">
      <w:pPr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 xml:space="preserve">Ovaj Plan restrukturiranja ima za cilj prikazati vjerovnicima mjere financijskog i operativnog restrukturiranja (u daljnjem tekstu: Plan) kojima bi se postojeća situacija u društvu </w:t>
      </w:r>
      <w:r w:rsidR="002D3948" w:rsidRPr="00C55B0F">
        <w:rPr>
          <w:rFonts w:ascii="Calibri" w:hAnsi="Calibri" w:cs="Calibri"/>
          <w:lang w:val="hr-HR"/>
        </w:rPr>
        <w:t>Viševica-komp d.o.o.</w:t>
      </w:r>
      <w:r w:rsidRPr="00C55B0F">
        <w:rPr>
          <w:rFonts w:ascii="Calibri" w:hAnsi="Calibri" w:cs="Calibri"/>
          <w:lang w:val="hr-HR"/>
        </w:rPr>
        <w:t xml:space="preserve"> s naglaskom na prihode i troškove, imovinu, obveze i organizaciju promjenila u pozitivnom smjeru s namjerom daljnjeg održivog i profitabilnog poslovanja.</w:t>
      </w:r>
    </w:p>
    <w:p w14:paraId="1BF30B0B" w14:textId="77777777" w:rsidR="00463858" w:rsidRPr="00C55B0F" w:rsidRDefault="00463858">
      <w:pPr>
        <w:jc w:val="both"/>
        <w:rPr>
          <w:rFonts w:ascii="Calibri" w:hAnsi="Calibri" w:cs="Calibri"/>
          <w:lang w:val="hr-HR"/>
        </w:rPr>
      </w:pPr>
    </w:p>
    <w:p w14:paraId="55FB6582" w14:textId="77777777" w:rsidR="00463858" w:rsidRPr="00C55B0F" w:rsidRDefault="00463858">
      <w:pPr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u w:val="single"/>
          <w:lang w:val="hr-HR"/>
        </w:rPr>
        <w:t>Osnova za izradu ovog Plana je slijedeća dokumentacija:</w:t>
      </w:r>
    </w:p>
    <w:p w14:paraId="28721521" w14:textId="77777777" w:rsidR="00463858" w:rsidRPr="00C55B0F" w:rsidRDefault="00463858">
      <w:pPr>
        <w:numPr>
          <w:ilvl w:val="0"/>
          <w:numId w:val="3"/>
        </w:numPr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Godišnji financijski izvještaji poduzeća – GFI-POD,</w:t>
      </w:r>
    </w:p>
    <w:p w14:paraId="3BA151DB" w14:textId="77777777" w:rsidR="00463858" w:rsidRPr="00C55B0F" w:rsidRDefault="00463858">
      <w:pPr>
        <w:numPr>
          <w:ilvl w:val="0"/>
          <w:numId w:val="3"/>
        </w:numPr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Bruto Bilanca,</w:t>
      </w:r>
    </w:p>
    <w:p w14:paraId="36CE013F" w14:textId="77777777" w:rsidR="00463858" w:rsidRPr="00C55B0F" w:rsidRDefault="00463858">
      <w:pPr>
        <w:numPr>
          <w:ilvl w:val="0"/>
          <w:numId w:val="3"/>
        </w:numPr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 xml:space="preserve">Revizija Financijskih izvještaja, </w:t>
      </w:r>
    </w:p>
    <w:p w14:paraId="18129AB1" w14:textId="77777777" w:rsidR="00463858" w:rsidRPr="00C55B0F" w:rsidRDefault="00463858">
      <w:pPr>
        <w:numPr>
          <w:ilvl w:val="0"/>
          <w:numId w:val="3"/>
        </w:numPr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Ugovori s financijskim institucijama,</w:t>
      </w:r>
    </w:p>
    <w:p w14:paraId="1CC532BF" w14:textId="77777777" w:rsidR="00463858" w:rsidRPr="00C55B0F" w:rsidRDefault="00463858">
      <w:pPr>
        <w:numPr>
          <w:ilvl w:val="0"/>
          <w:numId w:val="3"/>
        </w:numPr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Popis Dugotrajne imovine,</w:t>
      </w:r>
    </w:p>
    <w:p w14:paraId="543896F0" w14:textId="77777777" w:rsidR="00463858" w:rsidRPr="00C55B0F" w:rsidRDefault="00463858">
      <w:pPr>
        <w:numPr>
          <w:ilvl w:val="0"/>
          <w:numId w:val="3"/>
        </w:numPr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Opis sadašnjeg stanja i plan poslovanja prezentiran od strane vlasnika.</w:t>
      </w:r>
    </w:p>
    <w:p w14:paraId="1A034EF4" w14:textId="77777777" w:rsidR="00463858" w:rsidRPr="00C55B0F" w:rsidRDefault="00463858">
      <w:pPr>
        <w:jc w:val="both"/>
        <w:rPr>
          <w:rFonts w:ascii="Calibri" w:hAnsi="Calibri" w:cs="Calibri"/>
          <w:lang w:val="hr-HR"/>
        </w:rPr>
      </w:pPr>
    </w:p>
    <w:p w14:paraId="0BF8B159" w14:textId="77777777" w:rsidR="00463858" w:rsidRPr="00C55B0F" w:rsidRDefault="00463858">
      <w:pPr>
        <w:jc w:val="both"/>
        <w:rPr>
          <w:rFonts w:ascii="Calibri" w:hAnsi="Calibri" w:cs="Calibri"/>
          <w:lang w:val="hr-HR"/>
        </w:rPr>
      </w:pPr>
    </w:p>
    <w:p w14:paraId="5EB85A7A" w14:textId="77777777" w:rsidR="00463858" w:rsidRPr="00C55B0F" w:rsidRDefault="00463858">
      <w:pPr>
        <w:jc w:val="both"/>
        <w:rPr>
          <w:rFonts w:ascii="Calibri" w:hAnsi="Calibri" w:cs="Calibri"/>
          <w:lang w:val="hr-HR"/>
        </w:rPr>
      </w:pPr>
    </w:p>
    <w:p w14:paraId="6173EE88" w14:textId="77777777" w:rsidR="00463858" w:rsidRPr="00C55B0F" w:rsidRDefault="00463858">
      <w:pPr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u w:val="single"/>
          <w:lang w:val="hr-HR"/>
        </w:rPr>
        <w:t xml:space="preserve">Predmet Plana restrukturiranja nije dubinsko snimanje i planiranje, a iskazane su ocjene strateške prirode. Osnovni je cilj Plana nepristrani strateški prikaz i usmjerenje za odabir prijedloga odnosno modela predstečajne nagodbe koja bi trebala omogućiti održivost poslovanja </w:t>
      </w:r>
      <w:r w:rsidR="002D3948" w:rsidRPr="00C55B0F">
        <w:rPr>
          <w:rFonts w:ascii="Calibri" w:hAnsi="Calibri" w:cs="Calibri"/>
          <w:u w:val="single"/>
          <w:lang w:val="hr-HR"/>
        </w:rPr>
        <w:t>Viševica-komp d.o.o.</w:t>
      </w:r>
      <w:r w:rsidRPr="00C55B0F">
        <w:rPr>
          <w:rFonts w:ascii="Calibri" w:hAnsi="Calibri" w:cs="Calibri"/>
          <w:u w:val="single"/>
          <w:lang w:val="hr-HR"/>
        </w:rPr>
        <w:t xml:space="preserve"> na duži rok.</w:t>
      </w:r>
    </w:p>
    <w:p w14:paraId="3792CD0B" w14:textId="77777777" w:rsidR="00463858" w:rsidRPr="00C55B0F" w:rsidRDefault="00463858">
      <w:pPr>
        <w:jc w:val="both"/>
        <w:rPr>
          <w:rFonts w:ascii="Calibri" w:hAnsi="Calibri" w:cs="Calibri"/>
          <w:lang w:val="hr-HR"/>
        </w:rPr>
      </w:pPr>
    </w:p>
    <w:p w14:paraId="15D0FF95" w14:textId="77777777" w:rsidR="00463858" w:rsidRPr="00C55B0F" w:rsidRDefault="00463858">
      <w:pPr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 xml:space="preserve">Plan je rađen na temelju dostavljenih podataka </w:t>
      </w:r>
      <w:r w:rsidR="002D3948" w:rsidRPr="00C55B0F">
        <w:rPr>
          <w:rFonts w:ascii="Calibri" w:hAnsi="Calibri" w:cs="Calibri"/>
          <w:lang w:val="hr-HR"/>
        </w:rPr>
        <w:t>Viševica-komp d.o.o.</w:t>
      </w:r>
      <w:r w:rsidRPr="00C55B0F">
        <w:rPr>
          <w:rFonts w:ascii="Calibri" w:hAnsi="Calibri" w:cs="Calibri"/>
          <w:lang w:val="hr-HR"/>
        </w:rPr>
        <w:t xml:space="preserve"> Podaci su dostavljeni u potpunosti prema zahtjevima Izvršitelja. </w:t>
      </w:r>
    </w:p>
    <w:p w14:paraId="0DE9AFC7" w14:textId="77777777" w:rsidR="00463858" w:rsidRPr="00C55B0F" w:rsidRDefault="00463858">
      <w:pPr>
        <w:jc w:val="both"/>
        <w:rPr>
          <w:rFonts w:ascii="Calibri" w:hAnsi="Calibri" w:cs="Calibri"/>
          <w:lang w:val="hr-HR"/>
        </w:rPr>
      </w:pPr>
    </w:p>
    <w:p w14:paraId="5909250E" w14:textId="77777777" w:rsidR="00463858" w:rsidRPr="00C55B0F" w:rsidRDefault="00463858">
      <w:pPr>
        <w:jc w:val="both"/>
        <w:rPr>
          <w:rFonts w:ascii="Calibri" w:hAnsi="Calibri" w:cs="Calibri"/>
          <w:lang w:val="hr-HR"/>
        </w:rPr>
      </w:pPr>
    </w:p>
    <w:p w14:paraId="4EDF7A07" w14:textId="77777777" w:rsidR="00463858" w:rsidRPr="00C55B0F" w:rsidRDefault="00463858">
      <w:pPr>
        <w:jc w:val="both"/>
        <w:rPr>
          <w:rFonts w:ascii="Arial" w:hAnsi="Arial" w:cs="Arial"/>
          <w:sz w:val="22"/>
          <w:szCs w:val="22"/>
          <w:lang w:val="hr-HR"/>
        </w:rPr>
      </w:pPr>
      <w:r w:rsidRPr="00C55B0F">
        <w:rPr>
          <w:rFonts w:ascii="Calibri" w:hAnsi="Calibri" w:cs="Calibri"/>
          <w:lang w:val="hr-HR"/>
        </w:rPr>
        <w:t xml:space="preserve">Napomena: </w:t>
      </w:r>
      <w:r w:rsidRPr="00C55B0F">
        <w:rPr>
          <w:rFonts w:ascii="Calibri" w:hAnsi="Calibri" w:cs="Calibri"/>
          <w:u w:val="single"/>
          <w:lang w:val="hr-HR"/>
        </w:rPr>
        <w:t xml:space="preserve">Pikas d.o.o. ne odgovara za poslovanje i rezultate poslovanja </w:t>
      </w:r>
      <w:r w:rsidR="002D3948" w:rsidRPr="00C55B0F">
        <w:rPr>
          <w:rFonts w:ascii="Calibri" w:hAnsi="Calibri" w:cs="Calibri"/>
          <w:u w:val="single"/>
          <w:lang w:val="hr-HR"/>
        </w:rPr>
        <w:t>Viševica-komp d.o.o.</w:t>
      </w:r>
      <w:r w:rsidRPr="00C55B0F">
        <w:rPr>
          <w:rFonts w:ascii="Calibri" w:hAnsi="Calibri" w:cs="Calibri"/>
          <w:u w:val="single"/>
          <w:lang w:val="hr-HR"/>
        </w:rPr>
        <w:t xml:space="preserve"> niti preuzima ikakovu odgovornost za buduće poslovanje, bez obzira da li će vlasnik i menadžment </w:t>
      </w:r>
      <w:r w:rsidR="002D3948" w:rsidRPr="00C55B0F">
        <w:rPr>
          <w:rFonts w:ascii="Calibri" w:hAnsi="Calibri" w:cs="Calibri"/>
          <w:u w:val="single"/>
          <w:lang w:val="hr-HR"/>
        </w:rPr>
        <w:t>Viševica-komp d.o.o.</w:t>
      </w:r>
      <w:r w:rsidRPr="00C55B0F">
        <w:rPr>
          <w:rFonts w:ascii="Calibri" w:hAnsi="Calibri" w:cs="Calibri"/>
          <w:u w:val="single"/>
          <w:lang w:val="hr-HR"/>
        </w:rPr>
        <w:t xml:space="preserve"> u daljnjem poslovanju koristiti ocjene iznesene u ovom Izvješću. Isto tako, Pikas ne odgovara za realizaciju poslovnih i financijskih ciljeva i projekcija već je to isključiva odgovornost vlasnika i menadžmenta </w:t>
      </w:r>
      <w:r w:rsidR="002D3948" w:rsidRPr="00C55B0F">
        <w:rPr>
          <w:rFonts w:ascii="Calibri" w:hAnsi="Calibri" w:cs="Calibri"/>
          <w:u w:val="single"/>
          <w:lang w:val="hr-HR"/>
        </w:rPr>
        <w:t>Viševica-komp d.o.o.</w:t>
      </w:r>
    </w:p>
    <w:p w14:paraId="6E59469E" w14:textId="77777777" w:rsidR="00463858" w:rsidRPr="00C55B0F" w:rsidRDefault="00463858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71F700B3" w14:textId="77777777" w:rsidR="00463858" w:rsidRPr="00C55B0F" w:rsidRDefault="00463858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14:paraId="2BE2C30C" w14:textId="77777777" w:rsidR="00463858" w:rsidRPr="00C55B0F" w:rsidRDefault="00463858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14:paraId="35616C1E" w14:textId="77777777" w:rsidR="00463858" w:rsidRPr="00C55B0F" w:rsidRDefault="00463858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14:paraId="757D7CAF" w14:textId="77777777" w:rsidR="00463858" w:rsidRPr="00C55B0F" w:rsidRDefault="00463858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14:paraId="6A2531D8" w14:textId="77777777" w:rsidR="00463858" w:rsidRPr="00C55B0F" w:rsidRDefault="00463858">
      <w:pPr>
        <w:pageBreakBefore/>
        <w:jc w:val="both"/>
        <w:rPr>
          <w:rFonts w:ascii="Arial" w:hAnsi="Arial" w:cs="Arial"/>
          <w:sz w:val="22"/>
          <w:szCs w:val="22"/>
          <w:lang w:val="hr-HR"/>
        </w:rPr>
      </w:pPr>
      <w:r w:rsidRPr="00C55B0F">
        <w:rPr>
          <w:rFonts w:ascii="Arial" w:hAnsi="Arial" w:cs="Arial"/>
          <w:b/>
          <w:sz w:val="22"/>
          <w:szCs w:val="22"/>
          <w:lang w:val="hr-HR"/>
        </w:rPr>
        <w:lastRenderedPageBreak/>
        <w:t xml:space="preserve">INFORMACIJE O DRUŠTVU </w:t>
      </w:r>
    </w:p>
    <w:p w14:paraId="2FF61771" w14:textId="77777777" w:rsidR="00463858" w:rsidRPr="00C55B0F" w:rsidRDefault="00463858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0EEE1A14" w14:textId="77777777" w:rsidR="00463858" w:rsidRPr="00C55B0F" w:rsidRDefault="00463858">
      <w:pPr>
        <w:jc w:val="both"/>
        <w:rPr>
          <w:rFonts w:ascii="Arial" w:hAnsi="Arial" w:cs="Arial"/>
          <w:sz w:val="22"/>
          <w:szCs w:val="22"/>
          <w:lang w:val="hr-HR"/>
        </w:rPr>
      </w:pPr>
    </w:p>
    <w:p w14:paraId="5F6B2471" w14:textId="77777777" w:rsidR="002D3948" w:rsidRPr="00C55B0F" w:rsidRDefault="002D3948" w:rsidP="002D3948">
      <w:pPr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i/>
          <w:lang w:val="hr-HR"/>
        </w:rPr>
        <w:t>Opće informacije – Viševica-komp d.o.o.</w:t>
      </w:r>
    </w:p>
    <w:p w14:paraId="2C61DF37" w14:textId="77777777" w:rsidR="002D3948" w:rsidRPr="00C55B0F" w:rsidRDefault="002D3948" w:rsidP="002D3948">
      <w:pPr>
        <w:jc w:val="both"/>
        <w:rPr>
          <w:rFonts w:ascii="Calibri" w:hAnsi="Calibri" w:cs="Calibri"/>
          <w:lang w:val="hr-HR"/>
        </w:rPr>
      </w:pPr>
    </w:p>
    <w:p w14:paraId="41BD047E" w14:textId="77777777" w:rsidR="002D3948" w:rsidRPr="00C55B0F" w:rsidRDefault="002D3948" w:rsidP="002D3948">
      <w:pPr>
        <w:ind w:left="2835" w:hanging="2835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 xml:space="preserve">Puni naziv:                          </w:t>
      </w:r>
      <w:r w:rsidRPr="00C55B0F">
        <w:rPr>
          <w:rFonts w:ascii="Calibri" w:hAnsi="Calibri" w:cs="Calibri"/>
          <w:lang w:val="hr-HR"/>
        </w:rPr>
        <w:tab/>
        <w:t>Viševica-komp d.o.o. za</w:t>
      </w:r>
      <w:r w:rsidRPr="00C55B0F">
        <w:rPr>
          <w:lang w:val="hr-HR"/>
        </w:rPr>
        <w:t xml:space="preserve"> </w:t>
      </w:r>
      <w:r w:rsidRPr="00C55B0F">
        <w:rPr>
          <w:rFonts w:ascii="Calibri" w:hAnsi="Calibri" w:cs="Calibri"/>
          <w:lang w:val="hr-HR"/>
        </w:rPr>
        <w:t>trgovinu, proizvodnju i usluge</w:t>
      </w:r>
    </w:p>
    <w:p w14:paraId="0B622281" w14:textId="77777777" w:rsidR="002D3948" w:rsidRPr="00C55B0F" w:rsidRDefault="002D3948" w:rsidP="002D3948">
      <w:pPr>
        <w:ind w:left="2835" w:hanging="2835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Naslov:</w:t>
      </w:r>
      <w:r w:rsidRPr="00C55B0F">
        <w:rPr>
          <w:rFonts w:ascii="Calibri" w:hAnsi="Calibri" w:cs="Calibri"/>
          <w:lang w:val="hr-HR"/>
        </w:rPr>
        <w:tab/>
        <w:t>10000 Zagreb, Jordanovac 47</w:t>
      </w:r>
    </w:p>
    <w:p w14:paraId="4ED26257" w14:textId="77777777" w:rsidR="002D3948" w:rsidRPr="00C55B0F" w:rsidRDefault="002D3948" w:rsidP="002D3948">
      <w:pPr>
        <w:ind w:left="2835" w:hanging="2835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OIB:</w:t>
      </w:r>
      <w:r w:rsidRPr="00C55B0F">
        <w:rPr>
          <w:rFonts w:ascii="Calibri" w:hAnsi="Calibri" w:cs="Calibri"/>
          <w:lang w:val="hr-HR"/>
        </w:rPr>
        <w:tab/>
        <w:t>99808350057</w:t>
      </w:r>
    </w:p>
    <w:p w14:paraId="78137546" w14:textId="77777777" w:rsidR="002D3948" w:rsidRPr="00C55B0F" w:rsidRDefault="002D3948" w:rsidP="002D3948">
      <w:pPr>
        <w:ind w:left="2835" w:hanging="2835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Predmet poslovanja:</w:t>
      </w:r>
      <w:r w:rsidRPr="00C55B0F">
        <w:rPr>
          <w:rFonts w:ascii="Calibri" w:hAnsi="Calibri" w:cs="Calibri"/>
          <w:lang w:val="hr-HR"/>
        </w:rPr>
        <w:tab/>
      </w:r>
      <w:r w:rsidRPr="00C55B0F">
        <w:rPr>
          <w:rFonts w:ascii="Calibri" w:hAnsi="Calibri"/>
          <w:lang w:val="hr-HR" w:eastAsia="hr-HR"/>
        </w:rPr>
        <w:t>Tiskarska djelatnost i s njom povezane usluge</w:t>
      </w:r>
    </w:p>
    <w:tbl>
      <w:tblPr>
        <w:tblpPr w:leftFromText="180" w:rightFromText="180" w:vertAnchor="text" w:tblpY="1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6451"/>
      </w:tblGrid>
      <w:tr w:rsidR="002D3948" w:rsidRPr="00C55B0F" w14:paraId="3E0A7899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1D86FE2F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5ED21F5F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Proizv. proizvoda od gume i plastičnih masa </w:t>
            </w:r>
          </w:p>
        </w:tc>
      </w:tr>
      <w:tr w:rsidR="002D3948" w:rsidRPr="00C55B0F" w14:paraId="5EABEEE9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32C14D70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3CC4A2F2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Proizv. proizvoda od metala, osim str. i opr. </w:t>
            </w:r>
          </w:p>
        </w:tc>
      </w:tr>
      <w:tr w:rsidR="002D3948" w:rsidRPr="00C55B0F" w14:paraId="43FDE271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04F9480D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6A4DC14F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Proiz. str. za proiz. i korišt. meh. energije </w:t>
            </w:r>
          </w:p>
        </w:tc>
      </w:tr>
      <w:tr w:rsidR="002D3948" w:rsidRPr="00C55B0F" w14:paraId="6B9F77DD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7DE4F4B8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538D37B8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Proizvodnja ostalih strojeva opće namjene </w:t>
            </w:r>
          </w:p>
        </w:tc>
      </w:tr>
      <w:tr w:rsidR="002D3948" w:rsidRPr="00C55B0F" w14:paraId="6AF1658E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5FC65A4F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578380CF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Proizvodnja ostalih strojeva posebne namjene </w:t>
            </w:r>
          </w:p>
        </w:tc>
      </w:tr>
      <w:tr w:rsidR="002D3948" w:rsidRPr="00C55B0F" w14:paraId="6B54084E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49D1E90E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14E68A4A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Proizv. plina, distribucija plinovitih goriva </w:t>
            </w:r>
          </w:p>
        </w:tc>
      </w:tr>
      <w:tr w:rsidR="002D3948" w:rsidRPr="00C55B0F" w14:paraId="6D8074E6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11CF86DC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61755666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Trgovina mot. vozilima; popravak mot. vozila </w:t>
            </w:r>
          </w:p>
        </w:tc>
      </w:tr>
      <w:tr w:rsidR="002D3948" w:rsidRPr="00C55B0F" w14:paraId="4EBB8E28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74118055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5E75228E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Trgovina na veliko i posredovanje u trgovini, osim trgovine motornim vozilima i motociklima </w:t>
            </w:r>
          </w:p>
        </w:tc>
      </w:tr>
      <w:tr w:rsidR="002D3948" w:rsidRPr="00C55B0F" w14:paraId="67A11F6B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0C4975F1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793E571E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Trgovina na malo u nespecijaliziranim prod. </w:t>
            </w:r>
          </w:p>
        </w:tc>
      </w:tr>
      <w:tr w:rsidR="002D3948" w:rsidRPr="00C55B0F" w14:paraId="3ADC2049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2B3F4016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348A5B44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Prijevoz putnika i robe (tereta) </w:t>
            </w:r>
          </w:p>
        </w:tc>
      </w:tr>
      <w:tr w:rsidR="002D3948" w:rsidRPr="00C55B0F" w14:paraId="2AD38591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29CF6F88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15F6742C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Prijevoz robe (tereta) cestom </w:t>
            </w:r>
          </w:p>
        </w:tc>
      </w:tr>
      <w:tr w:rsidR="002D3948" w:rsidRPr="00C55B0F" w14:paraId="0E9504B9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0FB7CD64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194F3445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Prekrcaj tereta i skladištenje </w:t>
            </w:r>
          </w:p>
        </w:tc>
      </w:tr>
      <w:tr w:rsidR="002D3948" w:rsidRPr="00C55B0F" w14:paraId="6A403855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05E2F5E4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6EFFE6A5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Ostalo financijsko posredovanje, d. n. </w:t>
            </w:r>
          </w:p>
        </w:tc>
      </w:tr>
      <w:tr w:rsidR="002D3948" w:rsidRPr="00C55B0F" w14:paraId="1C64718B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3CBE0067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60223BFE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Poslovanje nekret., uz naplatu ili po ugovoru </w:t>
            </w:r>
          </w:p>
        </w:tc>
      </w:tr>
      <w:tr w:rsidR="002D3948" w:rsidRPr="00C55B0F" w14:paraId="4BD6C345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5464950C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31B6C600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Iznajmljivanje automobila </w:t>
            </w:r>
          </w:p>
        </w:tc>
      </w:tr>
      <w:tr w:rsidR="002D3948" w:rsidRPr="00C55B0F" w14:paraId="1E84FE6F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090DFCAB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78A2F459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Iznajmljivanje plovila </w:t>
            </w:r>
          </w:p>
        </w:tc>
      </w:tr>
      <w:tr w:rsidR="002D3948" w:rsidRPr="00C55B0F" w14:paraId="5732DCDC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6F21A4CA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78BBC99F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računovodstveni i knjigovodstveni poslovi i porezno savjetovanje </w:t>
            </w:r>
          </w:p>
        </w:tc>
      </w:tr>
      <w:tr w:rsidR="002D3948" w:rsidRPr="00C55B0F" w14:paraId="450824DC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554FC6C0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7088A3FD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proizvodnja i ugradnja signalno-sigurnosnih uređaja za cestovni i željeznički promet </w:t>
            </w:r>
          </w:p>
        </w:tc>
      </w:tr>
      <w:tr w:rsidR="002D3948" w:rsidRPr="00C55B0F" w14:paraId="43499D32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647AE0D0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590F840C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pripremanje hrane, posluživanje hrane, pića i napitaka, pružanje usluga smještaja </w:t>
            </w:r>
          </w:p>
        </w:tc>
      </w:tr>
      <w:tr w:rsidR="002D3948" w:rsidRPr="00C55B0F" w14:paraId="270A9EC9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7A206306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4783D18B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projektiranje, građenje i nadzor </w:t>
            </w:r>
          </w:p>
        </w:tc>
      </w:tr>
      <w:tr w:rsidR="002D3948" w:rsidRPr="00C55B0F" w14:paraId="0A55DD9C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5D7A3DF7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35A8085E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pospremanje i održavanje nastambi, pripremanje i posluživanje toplih jela i napitaka </w:t>
            </w:r>
          </w:p>
        </w:tc>
      </w:tr>
      <w:tr w:rsidR="002D3948" w:rsidRPr="00C55B0F" w14:paraId="737A9ABF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1B236CE3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3914F152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međunarodni prijevoz robe u cestovnom prometu </w:t>
            </w:r>
          </w:p>
        </w:tc>
      </w:tr>
      <w:tr w:rsidR="002D3948" w:rsidRPr="00C55B0F" w14:paraId="4F3DBB47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418F87EC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3A5E505C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zastupanje stranih tvrtki </w:t>
            </w:r>
          </w:p>
        </w:tc>
      </w:tr>
      <w:tr w:rsidR="002D3948" w:rsidRPr="00C55B0F" w14:paraId="5B8C999A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0E46752D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400A05C8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Proizvodnja piljene građe; impregnacija drva </w:t>
            </w:r>
          </w:p>
        </w:tc>
      </w:tr>
      <w:tr w:rsidR="002D3948" w:rsidRPr="00C55B0F" w14:paraId="01FB4A52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3BEDA1E1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26681506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Proizvodnja ostalih proizvoda od drva; proizvodnja predmeta od pluta, slame i pletarskih materijala </w:t>
            </w:r>
          </w:p>
        </w:tc>
      </w:tr>
      <w:tr w:rsidR="002D3948" w:rsidRPr="00C55B0F" w14:paraId="0FAE3244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205ED5AD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713815EE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Uslužne djelatnosti u punjenju, utovaru, istovaru i prijevozu plinskih boca punih i praznih </w:t>
            </w:r>
          </w:p>
        </w:tc>
      </w:tr>
      <w:tr w:rsidR="002D3948" w:rsidRPr="00C55B0F" w14:paraId="46C1512F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28CB1646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12223E6B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Reciklaža </w:t>
            </w:r>
          </w:p>
        </w:tc>
      </w:tr>
      <w:tr w:rsidR="002D3948" w:rsidRPr="00C55B0F" w14:paraId="1C2A177D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01544867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196A401B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Tehničko ispitivanje i analiza </w:t>
            </w:r>
          </w:p>
        </w:tc>
      </w:tr>
      <w:tr w:rsidR="002D3948" w:rsidRPr="00C55B0F" w14:paraId="501CEFBC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15D3E6EC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7D4EB905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proizvodnja, ugradnja i servisiranje signalno-sigurnosnih i telekomunikacijskih uređaja za potrebe željezničkog, cestovnog, pomorskog i zračnog prometa </w:t>
            </w:r>
          </w:p>
        </w:tc>
      </w:tr>
      <w:tr w:rsidR="002D3948" w:rsidRPr="00C55B0F" w14:paraId="322E753E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0125EBB9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26D0C551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postupanje s otpadom </w:t>
            </w:r>
          </w:p>
        </w:tc>
      </w:tr>
      <w:tr w:rsidR="002D3948" w:rsidRPr="00C55B0F" w14:paraId="73EEFD75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3B548F12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360188EF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ispitivanje opreme pod tlakom </w:t>
            </w:r>
          </w:p>
        </w:tc>
      </w:tr>
      <w:tr w:rsidR="002D3948" w:rsidRPr="00C55B0F" w14:paraId="15319F69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327E5A08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3450A75E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poduka iz područja rada s opremom pod tlakom </w:t>
            </w:r>
          </w:p>
        </w:tc>
      </w:tr>
      <w:tr w:rsidR="002D3948" w:rsidRPr="00C55B0F" w14:paraId="5E586681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2BBD45F4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17316E12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popravljanje, održavanje i pregledi opreme pod tlakom </w:t>
            </w:r>
          </w:p>
        </w:tc>
      </w:tr>
      <w:tr w:rsidR="002D3948" w:rsidRPr="00C55B0F" w14:paraId="0AD20412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00614506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2EA1A8B5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djelatnost otpremništva </w:t>
            </w:r>
          </w:p>
        </w:tc>
      </w:tr>
      <w:tr w:rsidR="002D3948" w:rsidRPr="00C55B0F" w14:paraId="2F73C545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35F2E003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418892C7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ispitivanje ispravnosti i funkcionalnosti prijenosnih i prijevoznih aparata za gašenje požara </w:t>
            </w:r>
          </w:p>
        </w:tc>
      </w:tr>
      <w:tr w:rsidR="002D3948" w:rsidRPr="00C55B0F" w14:paraId="79F7A338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0763ADE7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1613357C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organiziranje osposobljavanja pučanstva za provedbu preventivnih mjera zaštite od požara </w:t>
            </w:r>
          </w:p>
        </w:tc>
      </w:tr>
      <w:tr w:rsidR="002D3948" w:rsidRPr="00C55B0F" w14:paraId="2827F0A3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2C3D9EFF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530955A8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obavljanje provjere ispravnosti i funkcionalnosti izvedenih stabilnih sustava, uređaja i instalacija za otkrivanje, dojavu i gašenje požara, otkrivanja i dojavu prisutnosti zapaljivih plinova i para, te sprečavanje širenja požara </w:t>
            </w:r>
          </w:p>
        </w:tc>
      </w:tr>
      <w:tr w:rsidR="002D3948" w:rsidRPr="00C55B0F" w14:paraId="5EC8A2AD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1F47788E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13E8A32D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izrada elaborata zaštite od požara </w:t>
            </w:r>
          </w:p>
        </w:tc>
      </w:tr>
      <w:tr w:rsidR="002D3948" w:rsidRPr="00C55B0F" w14:paraId="6F74AF18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5215C2EE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27E3F682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stavljanje na tržište i/ili raspolaganje proizvoda za zaštitu od požara </w:t>
            </w:r>
          </w:p>
        </w:tc>
      </w:tr>
      <w:tr w:rsidR="002D3948" w:rsidRPr="00C55B0F" w14:paraId="6393480E" w14:textId="77777777" w:rsidTr="00DC0594">
        <w:trPr>
          <w:tblCellSpacing w:w="15" w:type="dxa"/>
        </w:trPr>
        <w:tc>
          <w:tcPr>
            <w:tcW w:w="2835" w:type="dxa"/>
            <w:vAlign w:val="center"/>
          </w:tcPr>
          <w:p w14:paraId="6A6E0BB3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</w:p>
        </w:tc>
        <w:tc>
          <w:tcPr>
            <w:tcW w:w="6406" w:type="dxa"/>
            <w:vAlign w:val="center"/>
            <w:hideMark/>
          </w:tcPr>
          <w:p w14:paraId="1AC3C618" w14:textId="77777777" w:rsidR="002D3948" w:rsidRPr="00C55B0F" w:rsidRDefault="002D3948" w:rsidP="00DC0594">
            <w:pPr>
              <w:suppressAutoHyphens w:val="0"/>
              <w:rPr>
                <w:rFonts w:ascii="Calibri" w:hAnsi="Calibri"/>
                <w:lang w:val="hr-HR" w:eastAsia="hr-HR"/>
              </w:rPr>
            </w:pPr>
            <w:r w:rsidRPr="00C55B0F">
              <w:rPr>
                <w:rFonts w:ascii="Calibri" w:hAnsi="Calibri"/>
                <w:lang w:val="hr-HR" w:eastAsia="hr-HR"/>
              </w:rPr>
              <w:t xml:space="preserve">organiziranje poslovnih savjetovanja, seminara, kongresa, tečajeva, zabavnih igara, priredbi, revija, izložbi, koncerata, festivala, sajmova </w:t>
            </w:r>
          </w:p>
        </w:tc>
      </w:tr>
    </w:tbl>
    <w:p w14:paraId="244029EA" w14:textId="77777777" w:rsidR="002D3948" w:rsidRPr="00C55B0F" w:rsidRDefault="002D3948" w:rsidP="002D3948">
      <w:pPr>
        <w:ind w:left="2835" w:hanging="2835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Temeljni kapital:</w:t>
      </w:r>
      <w:r w:rsidRPr="00C55B0F">
        <w:rPr>
          <w:rFonts w:ascii="Calibri" w:hAnsi="Calibri" w:cs="Calibri"/>
          <w:lang w:val="hr-HR"/>
        </w:rPr>
        <w:tab/>
        <w:t>19.724.000,00 kn</w:t>
      </w:r>
    </w:p>
    <w:p w14:paraId="4C94ADE7" w14:textId="77777777" w:rsidR="002D3948" w:rsidRPr="00C55B0F" w:rsidRDefault="002D3948" w:rsidP="002D3948">
      <w:pPr>
        <w:ind w:left="2835" w:hanging="2835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 xml:space="preserve">Zaposleno(30.06.2016.):        </w:t>
      </w:r>
      <w:r w:rsidRPr="00C55B0F">
        <w:rPr>
          <w:rFonts w:ascii="Calibri" w:hAnsi="Calibri" w:cs="Calibri"/>
          <w:lang w:val="hr-HR"/>
        </w:rPr>
        <w:tab/>
        <w:t>70</w:t>
      </w:r>
    </w:p>
    <w:p w14:paraId="7EE06416" w14:textId="77777777" w:rsidR="002D3948" w:rsidRPr="00C55B0F" w:rsidRDefault="002D3948" w:rsidP="002D3948">
      <w:pPr>
        <w:ind w:left="2835" w:hanging="2835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 xml:space="preserve">Imovina 30.06.2016.:        </w:t>
      </w:r>
      <w:r w:rsidRPr="00C55B0F">
        <w:rPr>
          <w:rFonts w:ascii="Calibri" w:hAnsi="Calibri" w:cs="Calibri"/>
          <w:lang w:val="hr-HR"/>
        </w:rPr>
        <w:tab/>
        <w:t>138.909.874  kn</w:t>
      </w:r>
    </w:p>
    <w:p w14:paraId="016C92C9" w14:textId="5D1B1501" w:rsidR="002D3948" w:rsidRPr="00C55B0F" w:rsidRDefault="002D3948" w:rsidP="002D3948">
      <w:pPr>
        <w:ind w:left="2835" w:hanging="2835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Ukupni pr</w:t>
      </w:r>
      <w:r w:rsidR="00E1049C" w:rsidRPr="00C55B0F">
        <w:rPr>
          <w:rFonts w:ascii="Calibri" w:hAnsi="Calibri" w:cs="Calibri"/>
          <w:lang w:val="hr-HR"/>
        </w:rPr>
        <w:t xml:space="preserve">ihod 30.06.2016.:   </w:t>
      </w:r>
      <w:r w:rsidR="00E1049C" w:rsidRPr="00C55B0F">
        <w:rPr>
          <w:rFonts w:ascii="Calibri" w:hAnsi="Calibri" w:cs="Calibri"/>
          <w:lang w:val="hr-HR"/>
        </w:rPr>
        <w:tab/>
        <w:t>30.260.501</w:t>
      </w:r>
      <w:r w:rsidRPr="00C55B0F">
        <w:rPr>
          <w:rFonts w:ascii="Calibri" w:hAnsi="Calibri" w:cs="Calibri"/>
          <w:lang w:val="hr-HR"/>
        </w:rPr>
        <w:t xml:space="preserve"> kn</w:t>
      </w:r>
    </w:p>
    <w:p w14:paraId="3D47E6FC" w14:textId="77777777" w:rsidR="002D3948" w:rsidRPr="00C55B0F" w:rsidRDefault="002D3948" w:rsidP="002D3948">
      <w:pPr>
        <w:ind w:left="2835" w:hanging="2835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Kategorizacija:</w:t>
      </w:r>
      <w:r w:rsidRPr="00C55B0F">
        <w:rPr>
          <w:rFonts w:ascii="Calibri" w:hAnsi="Calibri" w:cs="Calibri"/>
          <w:lang w:val="hr-HR"/>
        </w:rPr>
        <w:tab/>
        <w:t>srednje velik poduzetnik</w:t>
      </w:r>
    </w:p>
    <w:p w14:paraId="0A7533B5" w14:textId="12FC5603" w:rsidR="002D3948" w:rsidRPr="00C55B0F" w:rsidRDefault="002D3948" w:rsidP="002D3948">
      <w:pPr>
        <w:ind w:left="2835" w:hanging="2835"/>
        <w:jc w:val="both"/>
        <w:rPr>
          <w:rFonts w:ascii="Calibri" w:eastAsia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Osnivači/članovi društva:</w:t>
      </w:r>
      <w:r w:rsidR="0075393C" w:rsidRPr="00C55B0F">
        <w:rPr>
          <w:rFonts w:ascii="Calibri" w:hAnsi="Calibri" w:cs="Calibri"/>
          <w:lang w:val="hr-HR"/>
        </w:rPr>
        <w:tab/>
        <w:t>Zdravko Žuža, Zagreb, Kozjak</w:t>
      </w:r>
      <w:r w:rsidRPr="00C55B0F">
        <w:rPr>
          <w:rFonts w:ascii="Calibri" w:hAnsi="Calibri" w:cs="Calibri"/>
          <w:lang w:val="hr-HR"/>
        </w:rPr>
        <w:t xml:space="preserve"> </w:t>
      </w:r>
      <w:r w:rsidR="0075393C" w:rsidRPr="00C55B0F">
        <w:rPr>
          <w:rFonts w:ascii="Calibri" w:hAnsi="Calibri" w:cs="Calibri"/>
          <w:lang w:val="hr-HR"/>
        </w:rPr>
        <w:t>4</w:t>
      </w:r>
      <w:r w:rsidRPr="00C55B0F">
        <w:rPr>
          <w:rFonts w:ascii="Calibri" w:hAnsi="Calibri" w:cs="Calibri"/>
          <w:lang w:val="hr-HR"/>
        </w:rPr>
        <w:t xml:space="preserve">5, OIB:27417918399 </w:t>
      </w:r>
    </w:p>
    <w:p w14:paraId="4D4D63BF" w14:textId="77777777" w:rsidR="002D3948" w:rsidRPr="00C55B0F" w:rsidRDefault="002D3948" w:rsidP="002D3948">
      <w:pPr>
        <w:tabs>
          <w:tab w:val="left" w:pos="3210"/>
        </w:tabs>
        <w:ind w:left="2835" w:hanging="2835"/>
        <w:jc w:val="both"/>
        <w:rPr>
          <w:rFonts w:ascii="Calibri" w:hAnsi="Calibri" w:cs="Calibri"/>
          <w:lang w:val="hr-HR"/>
        </w:rPr>
      </w:pPr>
      <w:r w:rsidRPr="00C55B0F">
        <w:rPr>
          <w:rFonts w:ascii="Calibri" w:eastAsia="Calibri" w:hAnsi="Calibri" w:cs="Calibri"/>
          <w:lang w:val="hr-HR"/>
        </w:rPr>
        <w:t xml:space="preserve">  </w:t>
      </w:r>
      <w:r w:rsidRPr="00C55B0F">
        <w:rPr>
          <w:rFonts w:ascii="Calibri" w:hAnsi="Calibri" w:cs="Calibri"/>
          <w:lang w:val="hr-HR"/>
        </w:rPr>
        <w:tab/>
        <w:t>Jedini osnivač</w:t>
      </w:r>
    </w:p>
    <w:p w14:paraId="2CF86AAF" w14:textId="4A21E67D" w:rsidR="002D3948" w:rsidRPr="00C55B0F" w:rsidRDefault="002D3948" w:rsidP="002D3948">
      <w:pPr>
        <w:ind w:left="2835" w:hanging="2835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Zastupnici:</w:t>
      </w:r>
      <w:r w:rsidRPr="00C55B0F">
        <w:rPr>
          <w:rFonts w:ascii="Calibri" w:hAnsi="Calibri" w:cs="Calibri"/>
          <w:lang w:val="hr-HR"/>
        </w:rPr>
        <w:tab/>
      </w:r>
      <w:r w:rsidR="0075393C" w:rsidRPr="00C55B0F">
        <w:rPr>
          <w:rFonts w:ascii="Calibri" w:hAnsi="Calibri" w:cs="Calibri"/>
          <w:lang w:val="hr-HR"/>
        </w:rPr>
        <w:t>Zdravko Žuža, Zagreb, Kozjak</w:t>
      </w:r>
      <w:r w:rsidRPr="00C55B0F">
        <w:rPr>
          <w:rFonts w:ascii="Calibri" w:hAnsi="Calibri" w:cs="Calibri"/>
          <w:lang w:val="hr-HR"/>
        </w:rPr>
        <w:t xml:space="preserve"> 4</w:t>
      </w:r>
      <w:r w:rsidR="0075393C" w:rsidRPr="00C55B0F">
        <w:rPr>
          <w:rFonts w:ascii="Calibri" w:hAnsi="Calibri" w:cs="Calibri"/>
          <w:lang w:val="hr-HR"/>
        </w:rPr>
        <w:t>5</w:t>
      </w:r>
      <w:r w:rsidRPr="00C55B0F">
        <w:rPr>
          <w:rFonts w:ascii="Calibri" w:hAnsi="Calibri" w:cs="Calibri"/>
          <w:lang w:val="hr-HR"/>
        </w:rPr>
        <w:t>, OIB: 27417918399</w:t>
      </w:r>
    </w:p>
    <w:p w14:paraId="51217C50" w14:textId="77777777" w:rsidR="002D3948" w:rsidRPr="00C55B0F" w:rsidRDefault="002D3948" w:rsidP="002D3948">
      <w:pPr>
        <w:ind w:left="2835" w:hanging="2835"/>
        <w:jc w:val="both"/>
        <w:rPr>
          <w:rFonts w:ascii="Calibri" w:eastAsia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ab/>
        <w:t>Direktor, zastupa društvo pojedinačno i samostalno</w:t>
      </w:r>
    </w:p>
    <w:p w14:paraId="0CAAE082" w14:textId="77777777" w:rsidR="00463858" w:rsidRPr="00C55B0F" w:rsidRDefault="00463858">
      <w:pPr>
        <w:ind w:left="2835" w:hanging="2835"/>
        <w:rPr>
          <w:rFonts w:ascii="Calibri" w:eastAsia="Calibri" w:hAnsi="Calibri" w:cs="Calibri"/>
          <w:lang w:val="hr-HR" w:eastAsia="en-US"/>
        </w:rPr>
      </w:pPr>
      <w:r w:rsidRPr="00C55B0F">
        <w:rPr>
          <w:rFonts w:ascii="Calibri" w:eastAsia="Calibri" w:hAnsi="Calibri" w:cs="Calibri"/>
          <w:lang w:val="hr-HR"/>
        </w:rPr>
        <w:t xml:space="preserve">                                                    </w:t>
      </w:r>
    </w:p>
    <w:p w14:paraId="12738DBB" w14:textId="77777777" w:rsidR="002D3948" w:rsidRPr="00C55B0F" w:rsidRDefault="002D3948" w:rsidP="002D3948">
      <w:pPr>
        <w:jc w:val="both"/>
        <w:rPr>
          <w:rFonts w:ascii="Calibri" w:eastAsia="Calibri" w:hAnsi="Calibri" w:cs="Calibri"/>
          <w:lang w:val="hr-HR" w:eastAsia="en-US"/>
        </w:rPr>
      </w:pPr>
      <w:r w:rsidRPr="00C55B0F">
        <w:rPr>
          <w:rFonts w:ascii="Calibri" w:eastAsia="Calibri" w:hAnsi="Calibri" w:cs="Calibri"/>
          <w:lang w:val="hr-HR" w:eastAsia="en-US"/>
        </w:rPr>
        <w:t xml:space="preserve">Društvo Viševica-komp d.o.o. osnovano Osnivačkim aktom dana 06. prosinca 1994. </w:t>
      </w:r>
    </w:p>
    <w:p w14:paraId="761102BE" w14:textId="77777777" w:rsidR="002D3948" w:rsidRPr="00C55B0F" w:rsidRDefault="002D3948" w:rsidP="002D3948">
      <w:pPr>
        <w:ind w:left="2835" w:hanging="2835"/>
        <w:jc w:val="both"/>
        <w:rPr>
          <w:rFonts w:ascii="Calibri" w:hAnsi="Calibri" w:cs="Calibri"/>
          <w:lang w:val="hr-HR"/>
        </w:rPr>
      </w:pPr>
      <w:r w:rsidRPr="00C55B0F">
        <w:rPr>
          <w:rFonts w:ascii="Calibri" w:eastAsia="Calibri" w:hAnsi="Calibri" w:cs="Calibri"/>
          <w:lang w:val="hr-HR" w:eastAsia="en-US"/>
        </w:rPr>
        <w:t xml:space="preserve">Puni naziv tvrtke: </w:t>
      </w:r>
      <w:r w:rsidRPr="00C55B0F">
        <w:rPr>
          <w:rFonts w:ascii="Calibri" w:hAnsi="Calibri" w:cs="Calibri"/>
          <w:lang w:val="hr-HR"/>
        </w:rPr>
        <w:t>Viševica-komp d.o.o. za</w:t>
      </w:r>
      <w:r w:rsidRPr="00C55B0F">
        <w:rPr>
          <w:lang w:val="hr-HR"/>
        </w:rPr>
        <w:t xml:space="preserve"> </w:t>
      </w:r>
      <w:r w:rsidRPr="00C55B0F">
        <w:rPr>
          <w:rFonts w:ascii="Calibri" w:hAnsi="Calibri" w:cs="Calibri"/>
          <w:lang w:val="hr-HR"/>
        </w:rPr>
        <w:t>trgovinu, proizvodnju i usluge</w:t>
      </w:r>
    </w:p>
    <w:p w14:paraId="05A31BA1" w14:textId="77777777" w:rsidR="002D3948" w:rsidRPr="00C55B0F" w:rsidRDefault="002D3948" w:rsidP="002D3948">
      <w:pPr>
        <w:ind w:left="2835" w:hanging="2835"/>
        <w:jc w:val="both"/>
        <w:rPr>
          <w:rFonts w:ascii="Calibri" w:eastAsia="Calibri" w:hAnsi="Calibri" w:cs="Calibri"/>
          <w:b/>
          <w:lang w:val="hr-HR" w:eastAsia="en-US"/>
        </w:rPr>
      </w:pPr>
      <w:r w:rsidRPr="00C55B0F">
        <w:rPr>
          <w:rFonts w:ascii="Calibri" w:eastAsia="Calibri" w:hAnsi="Calibri" w:cs="Calibri"/>
          <w:lang w:val="hr-HR" w:eastAsia="en-US"/>
        </w:rPr>
        <w:t>Društvo je registrirano pri nadležnom Trgovačkom sudu u Zagrebu.</w:t>
      </w:r>
    </w:p>
    <w:p w14:paraId="5D67927A" w14:textId="77777777" w:rsidR="002D3948" w:rsidRPr="00C55B0F" w:rsidRDefault="002D3948" w:rsidP="002D3948">
      <w:pPr>
        <w:jc w:val="both"/>
        <w:rPr>
          <w:rFonts w:ascii="Calibri" w:eastAsia="Calibri" w:hAnsi="Calibri" w:cs="Calibri"/>
          <w:b/>
          <w:lang w:val="hr-HR" w:eastAsia="en-US"/>
        </w:rPr>
      </w:pPr>
    </w:p>
    <w:p w14:paraId="696B4BDA" w14:textId="77777777" w:rsidR="002D3948" w:rsidRPr="00C55B0F" w:rsidRDefault="002D3948" w:rsidP="002D3948">
      <w:pPr>
        <w:suppressAutoHyphens w:val="0"/>
        <w:autoSpaceDE w:val="0"/>
        <w:jc w:val="both"/>
        <w:rPr>
          <w:rFonts w:ascii="Calibri" w:hAnsi="Calibri" w:cs="Calibri"/>
          <w:lang w:val="hr-HR" w:eastAsia="hr-HR"/>
        </w:rPr>
      </w:pPr>
      <w:r w:rsidRPr="00C55B0F">
        <w:rPr>
          <w:rFonts w:ascii="Calibri" w:hAnsi="Calibri" w:cs="Calibri"/>
          <w:lang w:val="hr-HR" w:eastAsia="hr-HR"/>
        </w:rPr>
        <w:t xml:space="preserve">Glavne djelatnosti društva Viševica-komp d.o.o. su proizvodnja željezničkih pragova, peleta te dašćane građe a što čini oko 75% ukupnih prihoda. Uz navedeno društvo pruža uslugu impregnacije i montaže pragova te obavlja trgovinu plinom i drugom trgovačkom robom.  Društvo je jedan od najvećih proizvođača drvenih željezničkih pragova u europi te jedan od najvećih proizvođača peleta u hrvatskoj. Društvo značajan dio svojih proizvoda izvozi. </w:t>
      </w:r>
    </w:p>
    <w:p w14:paraId="5449DBDC" w14:textId="77777777" w:rsidR="002D3948" w:rsidRPr="00C55B0F" w:rsidRDefault="002D3948" w:rsidP="002D3948">
      <w:pPr>
        <w:suppressAutoHyphens w:val="0"/>
        <w:autoSpaceDE w:val="0"/>
        <w:jc w:val="both"/>
        <w:rPr>
          <w:rFonts w:ascii="Calibri" w:hAnsi="Calibri" w:cs="Calibri"/>
          <w:lang w:val="hr-HR" w:eastAsia="hr-HR"/>
        </w:rPr>
      </w:pPr>
    </w:p>
    <w:p w14:paraId="7EECC7CC" w14:textId="77777777" w:rsidR="0075393C" w:rsidRPr="00C55B0F" w:rsidRDefault="002D3948" w:rsidP="002D3948">
      <w:pPr>
        <w:suppressAutoHyphens w:val="0"/>
        <w:autoSpaceDE w:val="0"/>
        <w:jc w:val="both"/>
        <w:rPr>
          <w:rFonts w:ascii="Calibri" w:hAnsi="Calibri" w:cs="Calibri"/>
          <w:lang w:val="hr-HR" w:eastAsia="hr-HR"/>
        </w:rPr>
      </w:pPr>
      <w:r w:rsidRPr="00C55B0F">
        <w:rPr>
          <w:rFonts w:ascii="Calibri" w:hAnsi="Calibri" w:cs="Calibri"/>
          <w:lang w:val="hr-HR" w:eastAsia="hr-HR"/>
        </w:rPr>
        <w:t>Društvo posjeduje sve potrebne certifkate za svoje proizvode</w:t>
      </w:r>
      <w:r w:rsidR="0075393C" w:rsidRPr="00C55B0F">
        <w:rPr>
          <w:rFonts w:ascii="Calibri" w:hAnsi="Calibri" w:cs="Calibri"/>
          <w:lang w:val="hr-HR" w:eastAsia="hr-HR"/>
        </w:rPr>
        <w:t>.</w:t>
      </w:r>
    </w:p>
    <w:p w14:paraId="308475D1" w14:textId="5CB9E63A" w:rsidR="002D3948" w:rsidRPr="00C55B0F" w:rsidRDefault="002D3948" w:rsidP="002D3948">
      <w:pPr>
        <w:suppressAutoHyphens w:val="0"/>
        <w:autoSpaceDE w:val="0"/>
        <w:jc w:val="both"/>
        <w:rPr>
          <w:rFonts w:ascii="Calibri" w:eastAsia="Calibri" w:hAnsi="Calibri" w:cs="Calibri"/>
          <w:color w:val="000000"/>
          <w:lang w:val="hr-HR" w:eastAsia="hr-HR"/>
        </w:rPr>
      </w:pPr>
      <w:r w:rsidRPr="00C55B0F">
        <w:rPr>
          <w:rFonts w:ascii="Calibri" w:hAnsi="Calibri" w:cs="Calibri"/>
          <w:lang w:val="hr-HR" w:eastAsia="hr-HR"/>
        </w:rPr>
        <w:t xml:space="preserve"> </w:t>
      </w:r>
    </w:p>
    <w:p w14:paraId="64A8A62B" w14:textId="77777777" w:rsidR="002D3948" w:rsidRPr="00C55B0F" w:rsidRDefault="002D3948" w:rsidP="002D3948">
      <w:pPr>
        <w:suppressAutoHyphens w:val="0"/>
        <w:autoSpaceDE w:val="0"/>
        <w:jc w:val="both"/>
        <w:rPr>
          <w:rFonts w:ascii="Calibri" w:eastAsia="Calibri" w:hAnsi="Calibri" w:cs="Calibri"/>
          <w:color w:val="000000"/>
          <w:lang w:val="hr-HR" w:eastAsia="hr-HR"/>
        </w:rPr>
      </w:pPr>
      <w:r w:rsidRPr="00C55B0F">
        <w:rPr>
          <w:rFonts w:ascii="Calibri" w:hAnsi="Calibri" w:cs="Calibri"/>
          <w:color w:val="000000"/>
          <w:lang w:val="hr-HR" w:eastAsia="hr-HR"/>
        </w:rPr>
        <w:t xml:space="preserve">Tijekom ove godine Društvo je ušlo u financijske probleme prouzročene određenim neusuglasicama sa svojim navjećim kupcem te je iz toga razloga došlo do neredovitog plaćanja vjerovnika što je imalo za posljedicu blokadu poslovnog računa. </w:t>
      </w:r>
    </w:p>
    <w:p w14:paraId="34FBB842" w14:textId="77777777" w:rsidR="002D3948" w:rsidRPr="00C55B0F" w:rsidRDefault="002D3948" w:rsidP="002D3948">
      <w:pPr>
        <w:suppressAutoHyphens w:val="0"/>
        <w:autoSpaceDE w:val="0"/>
        <w:jc w:val="both"/>
        <w:rPr>
          <w:rFonts w:ascii="Calibri" w:hAnsi="Calibri" w:cs="Calibri"/>
          <w:color w:val="000000"/>
          <w:lang w:val="hr-HR" w:eastAsia="hr-HR"/>
        </w:rPr>
      </w:pPr>
      <w:r w:rsidRPr="00C55B0F">
        <w:rPr>
          <w:rFonts w:ascii="Calibri" w:eastAsia="Calibri" w:hAnsi="Calibri" w:cs="Calibri"/>
          <w:color w:val="000000"/>
          <w:lang w:val="hr-HR" w:eastAsia="hr-HR"/>
        </w:rPr>
        <w:lastRenderedPageBreak/>
        <w:t xml:space="preserve"> </w:t>
      </w:r>
    </w:p>
    <w:p w14:paraId="37D88063" w14:textId="0B3A5FA7" w:rsidR="002D3948" w:rsidRPr="00C55B0F" w:rsidRDefault="002D3948" w:rsidP="002D3948">
      <w:pPr>
        <w:suppressAutoHyphens w:val="0"/>
        <w:autoSpaceDE w:val="0"/>
        <w:jc w:val="both"/>
        <w:rPr>
          <w:rFonts w:ascii="Calibri" w:eastAsia="Calibri" w:hAnsi="Calibri" w:cs="Calibri"/>
          <w:b/>
          <w:lang w:val="hr-HR" w:eastAsia="en-US"/>
        </w:rPr>
      </w:pPr>
      <w:r w:rsidRPr="00C55B0F">
        <w:rPr>
          <w:rFonts w:ascii="Calibri" w:hAnsi="Calibri" w:cs="Calibri"/>
          <w:color w:val="000000"/>
          <w:lang w:val="hr-HR" w:eastAsia="hr-HR"/>
        </w:rPr>
        <w:t xml:space="preserve">Sukladno navedenome Društvo je odlučilo pokrenuti </w:t>
      </w:r>
      <w:r w:rsidR="007332B8" w:rsidRPr="00C55B0F">
        <w:rPr>
          <w:rFonts w:ascii="Calibri" w:hAnsi="Calibri" w:cs="Calibri"/>
          <w:color w:val="000000"/>
          <w:lang w:val="hr-HR" w:eastAsia="hr-HR"/>
        </w:rPr>
        <w:t xml:space="preserve">predstečajni </w:t>
      </w:r>
      <w:r w:rsidRPr="00C55B0F">
        <w:rPr>
          <w:rFonts w:ascii="Calibri" w:hAnsi="Calibri" w:cs="Calibri"/>
          <w:color w:val="000000"/>
          <w:lang w:val="hr-HR" w:eastAsia="hr-HR"/>
        </w:rPr>
        <w:t>postupak kako bi deblokadom računa i reprogramom obveza steklo uvjete za u nastavaka normalnog poslovanja i izmirenje obveza.</w:t>
      </w:r>
    </w:p>
    <w:p w14:paraId="07C22997" w14:textId="77777777" w:rsidR="002D3948" w:rsidRPr="00C55B0F" w:rsidRDefault="002D3948" w:rsidP="002D3948">
      <w:pPr>
        <w:autoSpaceDE w:val="0"/>
        <w:jc w:val="both"/>
        <w:rPr>
          <w:rFonts w:ascii="Calibri" w:eastAsia="Calibri" w:hAnsi="Calibri" w:cs="Calibri"/>
          <w:b/>
          <w:lang w:val="hr-HR" w:eastAsia="en-US"/>
        </w:rPr>
      </w:pPr>
    </w:p>
    <w:p w14:paraId="3EC22E3E" w14:textId="77777777" w:rsidR="00463858" w:rsidRPr="00C55B0F" w:rsidRDefault="00463858">
      <w:pPr>
        <w:suppressAutoHyphens w:val="0"/>
        <w:autoSpaceDE w:val="0"/>
        <w:jc w:val="both"/>
        <w:rPr>
          <w:rFonts w:ascii="Calibri" w:eastAsia="Calibri" w:hAnsi="Calibri" w:cs="Arial"/>
          <w:color w:val="000000"/>
          <w:szCs w:val="22"/>
          <w:lang w:val="hr-HR" w:eastAsia="hr-HR"/>
        </w:rPr>
      </w:pPr>
    </w:p>
    <w:p w14:paraId="3A74D6B1" w14:textId="7E3AF470" w:rsidR="00463858" w:rsidRPr="00C55B0F" w:rsidRDefault="00463858">
      <w:pPr>
        <w:suppressAutoHyphens w:val="0"/>
        <w:autoSpaceDE w:val="0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b/>
          <w:lang w:val="hr-HR"/>
        </w:rPr>
        <w:t xml:space="preserve">Polazne osnove predloženog modela </w:t>
      </w:r>
      <w:r w:rsidR="007332B8" w:rsidRPr="00C55B0F">
        <w:rPr>
          <w:rFonts w:ascii="Calibri" w:hAnsi="Calibri" w:cs="Calibri"/>
          <w:b/>
          <w:lang w:val="hr-HR"/>
        </w:rPr>
        <w:t>Sporazuma</w:t>
      </w:r>
    </w:p>
    <w:p w14:paraId="2F5D19CC" w14:textId="77777777" w:rsidR="00463858" w:rsidRPr="00C55B0F" w:rsidRDefault="00463858">
      <w:pPr>
        <w:pStyle w:val="BodyTextIndent"/>
        <w:spacing w:before="120" w:after="0"/>
        <w:ind w:left="720"/>
        <w:jc w:val="both"/>
        <w:rPr>
          <w:rFonts w:ascii="Calibri" w:hAnsi="Calibri" w:cs="Calibri"/>
          <w:lang w:val="hr-HR"/>
        </w:rPr>
      </w:pPr>
    </w:p>
    <w:p w14:paraId="21B36441" w14:textId="77777777" w:rsidR="00463858" w:rsidRPr="00C55B0F" w:rsidRDefault="00463858">
      <w:pPr>
        <w:pStyle w:val="BodyTextIndent"/>
        <w:ind w:left="0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Poslovni i financijski status Društva implicira slijedeće:</w:t>
      </w:r>
    </w:p>
    <w:p w14:paraId="7A19CD7A" w14:textId="77777777" w:rsidR="00463858" w:rsidRPr="00C55B0F" w:rsidRDefault="00463858" w:rsidP="002F1E58">
      <w:pPr>
        <w:pStyle w:val="BodyTextIndent"/>
        <w:numPr>
          <w:ilvl w:val="0"/>
          <w:numId w:val="9"/>
        </w:numPr>
        <w:spacing w:before="120" w:after="0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 xml:space="preserve">Naplata u stečaju je vrlo neizvjesna i, procjenjujemo, postotno mala za </w:t>
      </w:r>
      <w:r w:rsidR="00F37CC4" w:rsidRPr="00C55B0F">
        <w:rPr>
          <w:rFonts w:ascii="Calibri" w:hAnsi="Calibri" w:cs="Calibri"/>
          <w:lang w:val="hr-HR"/>
        </w:rPr>
        <w:t>s</w:t>
      </w:r>
      <w:r w:rsidRPr="00C55B0F">
        <w:rPr>
          <w:rFonts w:ascii="Calibri" w:hAnsi="Calibri" w:cs="Calibri"/>
          <w:lang w:val="hr-HR"/>
        </w:rPr>
        <w:t>ve vjerovnik</w:t>
      </w:r>
      <w:r w:rsidR="00F37CC4" w:rsidRPr="00C55B0F">
        <w:rPr>
          <w:rFonts w:ascii="Calibri" w:hAnsi="Calibri" w:cs="Calibri"/>
          <w:lang w:val="hr-HR"/>
        </w:rPr>
        <w:t>e</w:t>
      </w:r>
      <w:r w:rsidRPr="00C55B0F">
        <w:rPr>
          <w:rFonts w:ascii="Calibri" w:hAnsi="Calibri" w:cs="Calibri"/>
          <w:lang w:val="hr-HR"/>
        </w:rPr>
        <w:t>,</w:t>
      </w:r>
    </w:p>
    <w:p w14:paraId="4AECC68B" w14:textId="77777777" w:rsidR="00463858" w:rsidRPr="00C55B0F" w:rsidRDefault="00463858" w:rsidP="002F1E58">
      <w:pPr>
        <w:pStyle w:val="BodyTextIndent"/>
        <w:numPr>
          <w:ilvl w:val="0"/>
          <w:numId w:val="9"/>
        </w:numPr>
        <w:spacing w:before="120" w:after="0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Cilj ovog plana je operativno i financijsko restrukturiranje kako bi se društvo razdužilo</w:t>
      </w:r>
      <w:r w:rsidR="006E3ACC" w:rsidRPr="00C55B0F">
        <w:rPr>
          <w:rFonts w:ascii="Calibri" w:hAnsi="Calibri" w:cs="Calibri"/>
          <w:lang w:val="hr-HR"/>
        </w:rPr>
        <w:t xml:space="preserve"> </w:t>
      </w:r>
      <w:r w:rsidRPr="00C55B0F">
        <w:rPr>
          <w:rFonts w:ascii="Calibri" w:hAnsi="Calibri" w:cs="Calibri"/>
          <w:lang w:val="hr-HR"/>
        </w:rPr>
        <w:t xml:space="preserve"> te na taj način uz racionalizaciju troškova moglo realizirati buduće planirane poslovne projekt iz čega bi se generirala sredstava koja bi bila dovoljna da se vjerovnici namire u puno većoj mjeri nego što je to sada moguće,</w:t>
      </w:r>
    </w:p>
    <w:p w14:paraId="78899AD5" w14:textId="6E6DEBB5" w:rsidR="00463858" w:rsidRPr="00C55B0F" w:rsidRDefault="00463858" w:rsidP="002F1E58">
      <w:pPr>
        <w:pStyle w:val="BodyTextIndent"/>
        <w:numPr>
          <w:ilvl w:val="0"/>
          <w:numId w:val="9"/>
        </w:numPr>
        <w:spacing w:before="120" w:after="0"/>
        <w:jc w:val="both"/>
        <w:rPr>
          <w:rFonts w:ascii="Calibri" w:hAnsi="Calibri" w:cs="Calibri"/>
          <w:shd w:val="clear" w:color="auto" w:fill="C0C0C0"/>
          <w:lang w:val="hr-HR"/>
        </w:rPr>
      </w:pPr>
      <w:r w:rsidRPr="00C55B0F">
        <w:rPr>
          <w:rFonts w:ascii="Calibri" w:hAnsi="Calibri" w:cs="Calibri"/>
          <w:lang w:val="hr-HR"/>
        </w:rPr>
        <w:t>Provedbom financijskog i operativnog restrukturiranja te pre</w:t>
      </w:r>
      <w:r w:rsidR="007332B8" w:rsidRPr="00C55B0F">
        <w:rPr>
          <w:rFonts w:ascii="Calibri" w:hAnsi="Calibri" w:cs="Calibri"/>
          <w:lang w:val="hr-HR"/>
        </w:rPr>
        <w:t>dstečajnog sporazuma</w:t>
      </w:r>
      <w:r w:rsidRPr="00C55B0F">
        <w:rPr>
          <w:rFonts w:ascii="Calibri" w:hAnsi="Calibri" w:cs="Calibri"/>
          <w:lang w:val="hr-HR"/>
        </w:rPr>
        <w:t xml:space="preserve"> stvaraju se pretpostavke za povrat značajnog dijela obveza iz </w:t>
      </w:r>
      <w:r w:rsidR="007332B8" w:rsidRPr="00C55B0F">
        <w:rPr>
          <w:rFonts w:ascii="Calibri" w:hAnsi="Calibri" w:cs="Calibri"/>
          <w:lang w:val="hr-HR"/>
        </w:rPr>
        <w:t>sporazuma</w:t>
      </w:r>
      <w:r w:rsidRPr="00C55B0F">
        <w:rPr>
          <w:rFonts w:ascii="Calibri" w:hAnsi="Calibri" w:cs="Calibri"/>
          <w:lang w:val="hr-HR"/>
        </w:rPr>
        <w:t>.</w:t>
      </w:r>
    </w:p>
    <w:p w14:paraId="5205E380" w14:textId="77777777" w:rsidR="00463858" w:rsidRPr="00C55B0F" w:rsidRDefault="00463858">
      <w:pPr>
        <w:rPr>
          <w:rFonts w:ascii="Calibri" w:hAnsi="Calibri" w:cs="Calibri"/>
          <w:shd w:val="clear" w:color="auto" w:fill="C0C0C0"/>
          <w:lang w:val="hr-HR"/>
        </w:rPr>
      </w:pPr>
    </w:p>
    <w:p w14:paraId="46F584BC" w14:textId="7C65C100" w:rsidR="00463858" w:rsidRPr="00C55B0F" w:rsidRDefault="00463858">
      <w:pPr>
        <w:pageBreakBefore/>
        <w:widowControl w:val="0"/>
        <w:rPr>
          <w:rFonts w:ascii="Calibri" w:hAnsi="Calibri" w:cs="Calibri"/>
          <w:b/>
          <w:lang w:val="hr-HR"/>
        </w:rPr>
      </w:pPr>
      <w:r w:rsidRPr="00C55B0F">
        <w:rPr>
          <w:rFonts w:ascii="Calibri" w:hAnsi="Calibri" w:cs="Calibri"/>
          <w:b/>
          <w:lang w:val="hr-HR"/>
        </w:rPr>
        <w:lastRenderedPageBreak/>
        <w:t xml:space="preserve">PLAN FINANCIJSKOG I OPERATIVNOG RESTRUKTURIRANJA </w:t>
      </w:r>
      <w:r w:rsidR="007332B8" w:rsidRPr="00C55B0F">
        <w:rPr>
          <w:rFonts w:ascii="Calibri" w:hAnsi="Calibri" w:cs="Calibri"/>
          <w:b/>
          <w:lang w:val="hr-HR"/>
        </w:rPr>
        <w:t>U PREDSTEČAJNOM POSTUKU</w:t>
      </w:r>
    </w:p>
    <w:p w14:paraId="53F1F4F7" w14:textId="77777777" w:rsidR="00463858" w:rsidRPr="00C55B0F" w:rsidRDefault="00463858">
      <w:pPr>
        <w:widowControl w:val="0"/>
        <w:rPr>
          <w:rFonts w:ascii="Calibri" w:hAnsi="Calibri" w:cs="Calibri"/>
          <w:b/>
          <w:lang w:val="hr-HR"/>
        </w:rPr>
      </w:pPr>
    </w:p>
    <w:p w14:paraId="044F8B50" w14:textId="77777777" w:rsidR="00463858" w:rsidRPr="00C55B0F" w:rsidRDefault="00463858">
      <w:pPr>
        <w:widowControl w:val="0"/>
        <w:rPr>
          <w:rFonts w:ascii="Calibri" w:hAnsi="Calibri" w:cs="Calibri"/>
          <w:b/>
          <w:lang w:val="hr-HR"/>
        </w:rPr>
      </w:pPr>
    </w:p>
    <w:p w14:paraId="7099D84A" w14:textId="752771F5" w:rsidR="00463858" w:rsidRPr="00C55B0F" w:rsidRDefault="00463858" w:rsidP="007332B8">
      <w:pPr>
        <w:widowControl w:val="0"/>
        <w:numPr>
          <w:ilvl w:val="0"/>
          <w:numId w:val="6"/>
        </w:numPr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 xml:space="preserve">Opis činjenica i okolnosti iz kojih proizlazi postojanje uvjeta za otvaranje </w:t>
      </w:r>
      <w:r w:rsidR="007332B8" w:rsidRPr="00C55B0F">
        <w:rPr>
          <w:rFonts w:ascii="Calibri" w:hAnsi="Calibri" w:cs="Calibri"/>
          <w:lang w:val="hr-HR"/>
        </w:rPr>
        <w:t xml:space="preserve">predstečajnog </w:t>
      </w:r>
      <w:r w:rsidRPr="00C55B0F">
        <w:rPr>
          <w:rFonts w:ascii="Calibri" w:hAnsi="Calibri" w:cs="Calibri"/>
          <w:lang w:val="hr-HR"/>
        </w:rPr>
        <w:t>postupka:</w:t>
      </w:r>
    </w:p>
    <w:p w14:paraId="590B8DE3" w14:textId="77777777" w:rsidR="00463858" w:rsidRPr="00C55B0F" w:rsidRDefault="00463858">
      <w:pPr>
        <w:widowControl w:val="0"/>
        <w:jc w:val="both"/>
        <w:rPr>
          <w:rFonts w:ascii="Calibri" w:hAnsi="Calibri" w:cs="Calibri"/>
          <w:lang w:val="hr-HR"/>
        </w:rPr>
      </w:pPr>
    </w:p>
    <w:p w14:paraId="2B4F12CF" w14:textId="77777777" w:rsidR="00463858" w:rsidRPr="00C55B0F" w:rsidRDefault="00463858">
      <w:pPr>
        <w:widowControl w:val="0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 xml:space="preserve">Tvrtka </w:t>
      </w:r>
      <w:r w:rsidR="002D3948" w:rsidRPr="00C55B0F">
        <w:rPr>
          <w:rFonts w:ascii="Calibri" w:hAnsi="Calibri" w:cs="Calibri"/>
          <w:lang w:val="hr-HR"/>
        </w:rPr>
        <w:t>Viševica-komp d.o.o.</w:t>
      </w:r>
      <w:r w:rsidRPr="00C55B0F">
        <w:rPr>
          <w:rFonts w:ascii="Calibri" w:hAnsi="Calibri" w:cs="Calibri"/>
          <w:lang w:val="hr-HR"/>
        </w:rPr>
        <w:t xml:space="preserve"> ispunjava uvjete nelikvidno</w:t>
      </w:r>
      <w:r w:rsidR="00C649A7" w:rsidRPr="00C55B0F">
        <w:rPr>
          <w:rFonts w:ascii="Calibri" w:hAnsi="Calibri" w:cs="Calibri"/>
          <w:lang w:val="hr-HR"/>
        </w:rPr>
        <w:t>sti te više od 6</w:t>
      </w:r>
      <w:r w:rsidRPr="00C55B0F">
        <w:rPr>
          <w:rFonts w:ascii="Calibri" w:hAnsi="Calibri" w:cs="Calibri"/>
          <w:lang w:val="hr-HR"/>
        </w:rPr>
        <w:t>0 dana kasni u ispunjenu novčanih obveza čiji iznos prelazi 20% od iznosa svojih kratkoročnih obveza objavljenim u godišnjim financijskim izvještajima za prethodnu godinu.</w:t>
      </w:r>
    </w:p>
    <w:p w14:paraId="139164C5" w14:textId="77777777" w:rsidR="00463858" w:rsidRPr="00C55B0F" w:rsidRDefault="00463858">
      <w:pPr>
        <w:widowControl w:val="0"/>
        <w:jc w:val="both"/>
        <w:rPr>
          <w:rFonts w:ascii="Calibri" w:hAnsi="Calibri" w:cs="Calibri"/>
          <w:lang w:val="hr-HR"/>
        </w:rPr>
      </w:pPr>
    </w:p>
    <w:p w14:paraId="4BD39DAD" w14:textId="77777777" w:rsidR="00463858" w:rsidRPr="00C55B0F" w:rsidRDefault="00463858">
      <w:pPr>
        <w:widowControl w:val="0"/>
        <w:jc w:val="both"/>
        <w:rPr>
          <w:rFonts w:ascii="Calibri" w:hAnsi="Calibri" w:cs="Calibri"/>
          <w:sz w:val="22"/>
          <w:szCs w:val="22"/>
          <w:shd w:val="clear" w:color="auto" w:fill="FFFF00"/>
          <w:lang w:val="hr-HR"/>
        </w:rPr>
      </w:pPr>
    </w:p>
    <w:p w14:paraId="1054D3F6" w14:textId="77777777" w:rsidR="00463858" w:rsidRPr="00C55B0F" w:rsidRDefault="00463858">
      <w:pPr>
        <w:widowControl w:val="0"/>
        <w:numPr>
          <w:ilvl w:val="0"/>
          <w:numId w:val="6"/>
        </w:numPr>
        <w:rPr>
          <w:rFonts w:ascii="Calibri" w:hAnsi="Calibri" w:cs="Calibri"/>
          <w:shd w:val="clear" w:color="auto" w:fill="FFFF00"/>
          <w:lang w:val="hr-HR"/>
        </w:rPr>
      </w:pPr>
      <w:r w:rsidRPr="00C55B0F">
        <w:rPr>
          <w:rFonts w:ascii="Calibri" w:hAnsi="Calibri" w:cs="Calibri"/>
          <w:lang w:val="hr-HR"/>
        </w:rPr>
        <w:t>Izračun manjka likvidnih sredstava na dan priloženih financijskih izvještaja:</w:t>
      </w:r>
    </w:p>
    <w:p w14:paraId="21543D3D" w14:textId="77777777" w:rsidR="00463858" w:rsidRPr="00C55B0F" w:rsidRDefault="00463858">
      <w:pPr>
        <w:widowControl w:val="0"/>
        <w:rPr>
          <w:rFonts w:ascii="Calibri" w:hAnsi="Calibri" w:cs="Calibri"/>
          <w:shd w:val="clear" w:color="auto" w:fill="FFFF00"/>
          <w:lang w:val="hr-HR"/>
        </w:rPr>
      </w:pPr>
    </w:p>
    <w:p w14:paraId="37BE21D4" w14:textId="77777777" w:rsidR="00463858" w:rsidRPr="00C55B0F" w:rsidRDefault="00463858">
      <w:pPr>
        <w:widowControl w:val="0"/>
        <w:jc w:val="both"/>
        <w:rPr>
          <w:rFonts w:ascii="Calibri" w:hAnsi="Calibri" w:cs="Arial"/>
          <w:b/>
          <w:bCs/>
          <w:color w:val="FFFFFF"/>
          <w:sz w:val="22"/>
          <w:szCs w:val="22"/>
          <w:lang w:val="hr-HR" w:eastAsia="hr-HR"/>
        </w:rPr>
      </w:pPr>
      <w:r w:rsidRPr="00C55B0F">
        <w:rPr>
          <w:rFonts w:ascii="Arial" w:eastAsia="Arial" w:hAnsi="Arial" w:cs="Arial"/>
          <w:sz w:val="22"/>
          <w:lang w:val="hr-HR"/>
        </w:rPr>
        <w:t xml:space="preserve">            </w:t>
      </w:r>
    </w:p>
    <w:tbl>
      <w:tblPr>
        <w:tblW w:w="0" w:type="auto"/>
        <w:tblInd w:w="750" w:type="dxa"/>
        <w:tblLayout w:type="fixed"/>
        <w:tblLook w:val="0000" w:firstRow="0" w:lastRow="0" w:firstColumn="0" w:lastColumn="0" w:noHBand="0" w:noVBand="0"/>
      </w:tblPr>
      <w:tblGrid>
        <w:gridCol w:w="4240"/>
        <w:gridCol w:w="1420"/>
      </w:tblGrid>
      <w:tr w:rsidR="00463858" w:rsidRPr="00C55B0F" w14:paraId="3CCA609C" w14:textId="77777777">
        <w:trPr>
          <w:trHeight w:val="300"/>
        </w:trPr>
        <w:tc>
          <w:tcPr>
            <w:tcW w:w="4240" w:type="dxa"/>
            <w:shd w:val="clear" w:color="auto" w:fill="000000"/>
            <w:vAlign w:val="bottom"/>
          </w:tcPr>
          <w:p w14:paraId="1424A599" w14:textId="77777777" w:rsidR="00463858" w:rsidRPr="00C55B0F" w:rsidRDefault="00463858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sz w:val="22"/>
                <w:szCs w:val="22"/>
                <w:lang w:val="hr-HR" w:eastAsia="hr-HR"/>
              </w:rPr>
            </w:pPr>
            <w:r w:rsidRPr="00C55B0F">
              <w:rPr>
                <w:rFonts w:ascii="Calibri" w:hAnsi="Calibri" w:cs="Arial"/>
                <w:b/>
                <w:bCs/>
                <w:color w:val="FFFFFF"/>
                <w:sz w:val="22"/>
                <w:szCs w:val="22"/>
                <w:lang w:val="hr-HR" w:eastAsia="hr-HR"/>
              </w:rPr>
              <w:t>Opis</w:t>
            </w:r>
          </w:p>
        </w:tc>
        <w:tc>
          <w:tcPr>
            <w:tcW w:w="1420" w:type="dxa"/>
            <w:shd w:val="clear" w:color="auto" w:fill="000000"/>
            <w:vAlign w:val="bottom"/>
          </w:tcPr>
          <w:p w14:paraId="5CF1A16B" w14:textId="77777777" w:rsidR="00463858" w:rsidRPr="00C55B0F" w:rsidRDefault="003C33D4">
            <w:pPr>
              <w:suppressAutoHyphens w:val="0"/>
              <w:jc w:val="right"/>
              <w:rPr>
                <w:lang w:val="hr-HR"/>
              </w:rPr>
            </w:pPr>
            <w:r w:rsidRPr="00C55B0F">
              <w:rPr>
                <w:rFonts w:ascii="Calibri" w:hAnsi="Calibri" w:cs="Arial"/>
                <w:b/>
                <w:bCs/>
                <w:color w:val="FFFFFF"/>
                <w:sz w:val="22"/>
                <w:szCs w:val="22"/>
                <w:lang w:val="hr-HR" w:eastAsia="hr-HR"/>
              </w:rPr>
              <w:t>2016/VI</w:t>
            </w:r>
          </w:p>
        </w:tc>
      </w:tr>
      <w:tr w:rsidR="00463858" w:rsidRPr="00C55B0F" w14:paraId="337D0C97" w14:textId="77777777">
        <w:trPr>
          <w:trHeight w:val="300"/>
        </w:trPr>
        <w:tc>
          <w:tcPr>
            <w:tcW w:w="4240" w:type="dxa"/>
            <w:shd w:val="clear" w:color="auto" w:fill="FFFFFF"/>
            <w:vAlign w:val="bottom"/>
          </w:tcPr>
          <w:p w14:paraId="3AE9193D" w14:textId="77777777" w:rsidR="00463858" w:rsidRPr="00C55B0F" w:rsidRDefault="00463858">
            <w:pPr>
              <w:suppressAutoHyphens w:val="0"/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Zalihe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1B7A0776" w14:textId="77777777" w:rsidR="00463858" w:rsidRPr="00C55B0F" w:rsidRDefault="00FF0A21">
            <w:pPr>
              <w:suppressAutoHyphens w:val="0"/>
              <w:jc w:val="right"/>
              <w:rPr>
                <w:lang w:val="hr-HR"/>
              </w:rPr>
            </w:pP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7.287.687</w:t>
            </w:r>
          </w:p>
        </w:tc>
      </w:tr>
      <w:tr w:rsidR="00463858" w:rsidRPr="00C55B0F" w14:paraId="0FE142E0" w14:textId="77777777">
        <w:trPr>
          <w:trHeight w:val="300"/>
        </w:trPr>
        <w:tc>
          <w:tcPr>
            <w:tcW w:w="4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F58C4B6" w14:textId="77777777" w:rsidR="00463858" w:rsidRPr="00C55B0F" w:rsidRDefault="00463858">
            <w:pPr>
              <w:suppressAutoHyphens w:val="0"/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Potraživanja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B7F5B5F" w14:textId="77777777" w:rsidR="00463858" w:rsidRPr="00C55B0F" w:rsidRDefault="00FF0A21">
            <w:pPr>
              <w:suppressAutoHyphens w:val="0"/>
              <w:jc w:val="right"/>
              <w:rPr>
                <w:lang w:val="hr-HR"/>
              </w:rPr>
            </w:pP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9.415.682</w:t>
            </w:r>
          </w:p>
        </w:tc>
      </w:tr>
      <w:tr w:rsidR="00463858" w:rsidRPr="00C55B0F" w14:paraId="0DA92024" w14:textId="77777777">
        <w:trPr>
          <w:trHeight w:val="300"/>
        </w:trPr>
        <w:tc>
          <w:tcPr>
            <w:tcW w:w="4240" w:type="dxa"/>
            <w:shd w:val="clear" w:color="auto" w:fill="FFFFFF"/>
            <w:vAlign w:val="bottom"/>
          </w:tcPr>
          <w:p w14:paraId="4FCF4C7D" w14:textId="77777777" w:rsidR="00463858" w:rsidRPr="00C55B0F" w:rsidRDefault="00463858">
            <w:pPr>
              <w:suppressAutoHyphens w:val="0"/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Financijska imovina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5EB62B54" w14:textId="77777777" w:rsidR="00463858" w:rsidRPr="00C55B0F" w:rsidRDefault="00FF0A21">
            <w:pPr>
              <w:suppressAutoHyphens w:val="0"/>
              <w:jc w:val="right"/>
              <w:rPr>
                <w:lang w:val="hr-HR"/>
              </w:rPr>
            </w:pP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126.152</w:t>
            </w:r>
          </w:p>
        </w:tc>
      </w:tr>
      <w:tr w:rsidR="00463858" w:rsidRPr="00C55B0F" w14:paraId="7D40CDCB" w14:textId="77777777">
        <w:trPr>
          <w:trHeight w:val="300"/>
        </w:trPr>
        <w:tc>
          <w:tcPr>
            <w:tcW w:w="4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C42CAC3" w14:textId="77777777" w:rsidR="00463858" w:rsidRPr="00C55B0F" w:rsidRDefault="00463858">
            <w:pPr>
              <w:suppressAutoHyphens w:val="0"/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Novac na računu i u blagajni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96971D6" w14:textId="77777777" w:rsidR="00463858" w:rsidRPr="00C55B0F" w:rsidRDefault="00FF0A21">
            <w:pPr>
              <w:suppressAutoHyphens w:val="0"/>
              <w:jc w:val="right"/>
              <w:rPr>
                <w:lang w:val="hr-HR"/>
              </w:rPr>
            </w:pP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53</w:t>
            </w:r>
          </w:p>
        </w:tc>
      </w:tr>
      <w:tr w:rsidR="00463858" w:rsidRPr="00C55B0F" w14:paraId="0E417A9B" w14:textId="77777777">
        <w:trPr>
          <w:trHeight w:val="300"/>
        </w:trPr>
        <w:tc>
          <w:tcPr>
            <w:tcW w:w="4240" w:type="dxa"/>
            <w:tcBorders>
              <w:bottom w:val="single" w:sz="4" w:space="0" w:color="000000"/>
            </w:tcBorders>
            <w:shd w:val="clear" w:color="auto" w:fill="FFFFFF"/>
            <w:vAlign w:val="bottom"/>
          </w:tcPr>
          <w:p w14:paraId="3A23E7A6" w14:textId="77777777" w:rsidR="00463858" w:rsidRPr="00C55B0F" w:rsidRDefault="00463858">
            <w:pPr>
              <w:suppressAutoHyphens w:val="0"/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UKUPNO KRATKOTRAJNA IMOVINA</w:t>
            </w:r>
          </w:p>
        </w:tc>
        <w:tc>
          <w:tcPr>
            <w:tcW w:w="1420" w:type="dxa"/>
            <w:tcBorders>
              <w:bottom w:val="single" w:sz="4" w:space="0" w:color="000000"/>
            </w:tcBorders>
            <w:shd w:val="clear" w:color="auto" w:fill="FFFFFF"/>
            <w:vAlign w:val="bottom"/>
          </w:tcPr>
          <w:p w14:paraId="0E7A8B5F" w14:textId="77777777" w:rsidR="00463858" w:rsidRPr="00C55B0F" w:rsidRDefault="00FF0A21">
            <w:pPr>
              <w:suppressAutoHyphens w:val="0"/>
              <w:jc w:val="right"/>
              <w:rPr>
                <w:lang w:val="hr-HR"/>
              </w:rPr>
            </w:pP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16.829.574</w:t>
            </w:r>
          </w:p>
        </w:tc>
      </w:tr>
      <w:tr w:rsidR="00463858" w:rsidRPr="00C55B0F" w14:paraId="11E59DFA" w14:textId="77777777">
        <w:trPr>
          <w:trHeight w:val="300"/>
        </w:trPr>
        <w:tc>
          <w:tcPr>
            <w:tcW w:w="4240" w:type="dxa"/>
            <w:shd w:val="clear" w:color="auto" w:fill="FFFFFF"/>
            <w:vAlign w:val="bottom"/>
          </w:tcPr>
          <w:p w14:paraId="01093D8A" w14:textId="77777777" w:rsidR="00463858" w:rsidRPr="00C55B0F" w:rsidRDefault="00463858">
            <w:pPr>
              <w:suppressAutoHyphens w:val="0"/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5A8A9792" w14:textId="77777777" w:rsidR="00463858" w:rsidRPr="00C55B0F" w:rsidRDefault="00463858">
            <w:pPr>
              <w:suppressAutoHyphens w:val="0"/>
              <w:rPr>
                <w:lang w:val="hr-HR"/>
              </w:rPr>
            </w:pP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463858" w:rsidRPr="00C55B0F" w14:paraId="6D7B102A" w14:textId="77777777">
        <w:trPr>
          <w:trHeight w:val="300"/>
        </w:trPr>
        <w:tc>
          <w:tcPr>
            <w:tcW w:w="4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0EA27E8" w14:textId="77777777" w:rsidR="00463858" w:rsidRPr="00C55B0F" w:rsidRDefault="00463858">
            <w:pPr>
              <w:suppressAutoHyphens w:val="0"/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KRATKOROČNE OBVEZE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209CFF1" w14:textId="77777777" w:rsidR="00463858" w:rsidRPr="00C55B0F" w:rsidRDefault="00146A51">
            <w:pPr>
              <w:suppressAutoHyphens w:val="0"/>
              <w:jc w:val="right"/>
              <w:rPr>
                <w:lang w:val="hr-HR"/>
              </w:rPr>
            </w:pP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69.078.021</w:t>
            </w:r>
          </w:p>
        </w:tc>
      </w:tr>
      <w:tr w:rsidR="00463858" w:rsidRPr="00C55B0F" w14:paraId="50C98896" w14:textId="77777777">
        <w:trPr>
          <w:trHeight w:val="300"/>
        </w:trPr>
        <w:tc>
          <w:tcPr>
            <w:tcW w:w="4240" w:type="dxa"/>
            <w:shd w:val="clear" w:color="auto" w:fill="FFFFFF"/>
            <w:vAlign w:val="bottom"/>
          </w:tcPr>
          <w:p w14:paraId="2527FD44" w14:textId="77777777" w:rsidR="00463858" w:rsidRPr="00C55B0F" w:rsidRDefault="00463858">
            <w:pPr>
              <w:suppressAutoHyphens w:val="0"/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20" w:type="dxa"/>
            <w:shd w:val="clear" w:color="auto" w:fill="FFFFFF"/>
            <w:vAlign w:val="bottom"/>
          </w:tcPr>
          <w:p w14:paraId="0A2BE3A9" w14:textId="77777777" w:rsidR="00463858" w:rsidRPr="00C55B0F" w:rsidRDefault="00463858">
            <w:pPr>
              <w:suppressAutoHyphens w:val="0"/>
              <w:rPr>
                <w:lang w:val="hr-HR"/>
              </w:rPr>
            </w:pP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463858" w:rsidRPr="00C55B0F" w14:paraId="5EE0B5F3" w14:textId="77777777">
        <w:trPr>
          <w:trHeight w:val="300"/>
        </w:trPr>
        <w:tc>
          <w:tcPr>
            <w:tcW w:w="4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E89B330" w14:textId="77777777" w:rsidR="00463858" w:rsidRPr="00C55B0F" w:rsidRDefault="00463858">
            <w:pPr>
              <w:suppressAutoHyphens w:val="0"/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NETO OBRTNI KAPITAL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3AC2A54" w14:textId="77777777" w:rsidR="00463858" w:rsidRPr="00C55B0F" w:rsidRDefault="00463858" w:rsidP="00146A51">
            <w:pPr>
              <w:suppressAutoHyphens w:val="0"/>
              <w:jc w:val="right"/>
              <w:rPr>
                <w:lang w:val="hr-HR"/>
              </w:rPr>
            </w:pP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-5</w:t>
            </w:r>
            <w:r w:rsidR="00146A51"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2</w:t>
            </w: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.</w:t>
            </w:r>
            <w:r w:rsidR="00146A51"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250</w:t>
            </w:r>
            <w:r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.</w:t>
            </w:r>
            <w:r w:rsidR="00146A51" w:rsidRPr="00C55B0F">
              <w:rPr>
                <w:rFonts w:ascii="Calibri" w:hAnsi="Calibri" w:cs="Arial"/>
                <w:color w:val="000000"/>
                <w:sz w:val="22"/>
                <w:szCs w:val="22"/>
                <w:lang w:val="hr-HR" w:eastAsia="hr-HR"/>
              </w:rPr>
              <w:t>447</w:t>
            </w:r>
          </w:p>
        </w:tc>
      </w:tr>
    </w:tbl>
    <w:p w14:paraId="6DB11885" w14:textId="77777777" w:rsidR="00463858" w:rsidRPr="00C55B0F" w:rsidRDefault="00463858">
      <w:pPr>
        <w:widowControl w:val="0"/>
        <w:jc w:val="both"/>
        <w:rPr>
          <w:rFonts w:ascii="Arial" w:hAnsi="Arial" w:cs="Arial"/>
          <w:sz w:val="22"/>
          <w:shd w:val="clear" w:color="auto" w:fill="FFFF00"/>
          <w:lang w:val="hr-HR"/>
        </w:rPr>
      </w:pPr>
    </w:p>
    <w:p w14:paraId="3E06A013" w14:textId="77777777" w:rsidR="00463858" w:rsidRPr="00C55B0F" w:rsidRDefault="00463858">
      <w:pPr>
        <w:widowControl w:val="0"/>
        <w:jc w:val="both"/>
        <w:rPr>
          <w:rFonts w:ascii="Arial" w:hAnsi="Arial" w:cs="Arial"/>
          <w:sz w:val="22"/>
          <w:shd w:val="clear" w:color="auto" w:fill="FFFF00"/>
          <w:lang w:val="hr-HR"/>
        </w:rPr>
      </w:pPr>
    </w:p>
    <w:p w14:paraId="1F37D930" w14:textId="77777777" w:rsidR="00463858" w:rsidRPr="00C55B0F" w:rsidRDefault="00463858">
      <w:pPr>
        <w:widowControl w:val="0"/>
        <w:jc w:val="both"/>
        <w:rPr>
          <w:rFonts w:ascii="Arial" w:hAnsi="Arial" w:cs="Arial"/>
          <w:sz w:val="22"/>
          <w:shd w:val="clear" w:color="auto" w:fill="FFFF00"/>
          <w:lang w:val="hr-HR"/>
        </w:rPr>
      </w:pPr>
    </w:p>
    <w:p w14:paraId="3C93C993" w14:textId="77777777" w:rsidR="00463858" w:rsidRPr="00C55B0F" w:rsidRDefault="00463858">
      <w:pPr>
        <w:widowControl w:val="0"/>
        <w:numPr>
          <w:ilvl w:val="0"/>
          <w:numId w:val="6"/>
        </w:numPr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Opis mjera financijskog restrukturiranja i izračun njihovih efekata</w:t>
      </w:r>
    </w:p>
    <w:p w14:paraId="0CA8DCA7" w14:textId="77777777" w:rsidR="00463858" w:rsidRPr="00C55B0F" w:rsidRDefault="00463858">
      <w:pPr>
        <w:widowControl w:val="0"/>
        <w:ind w:left="360"/>
        <w:rPr>
          <w:rFonts w:ascii="Calibri" w:hAnsi="Calibri" w:cs="Calibri"/>
          <w:lang w:val="hr-HR"/>
        </w:rPr>
      </w:pPr>
    </w:p>
    <w:p w14:paraId="4525BAC0" w14:textId="492B891B" w:rsidR="00463858" w:rsidRPr="00C55B0F" w:rsidRDefault="00463858">
      <w:pPr>
        <w:widowControl w:val="0"/>
        <w:ind w:left="360"/>
        <w:jc w:val="both"/>
        <w:rPr>
          <w:rFonts w:ascii="Calibri" w:hAnsi="Calibri" w:cs="Calibri"/>
          <w:shd w:val="clear" w:color="auto" w:fill="FFFF00"/>
          <w:lang w:val="hr-HR"/>
        </w:rPr>
      </w:pPr>
      <w:r w:rsidRPr="00C55B0F">
        <w:rPr>
          <w:rFonts w:ascii="Calibri" w:hAnsi="Calibri" w:cs="Calibri"/>
          <w:u w:val="single"/>
          <w:lang w:val="hr-HR"/>
        </w:rPr>
        <w:t xml:space="preserve">Cilj financijskog restrukturiranja je omogućavanje provedbe mjera operativnog restrukturiranja. Provođenjem tih mjera Društvo će biti u mogućnosti </w:t>
      </w:r>
      <w:r w:rsidR="007332B8" w:rsidRPr="00C55B0F">
        <w:rPr>
          <w:rFonts w:ascii="Calibri" w:hAnsi="Calibri" w:cs="Calibri"/>
          <w:u w:val="single"/>
          <w:lang w:val="hr-HR"/>
        </w:rPr>
        <w:t>podmirivati obveze preuzete ovim sporazumom</w:t>
      </w:r>
    </w:p>
    <w:p w14:paraId="537A278C" w14:textId="77777777" w:rsidR="00463858" w:rsidRPr="00C55B0F" w:rsidRDefault="00463858">
      <w:pPr>
        <w:widowControl w:val="0"/>
        <w:ind w:left="360"/>
        <w:jc w:val="both"/>
        <w:rPr>
          <w:rFonts w:ascii="Calibri" w:hAnsi="Calibri" w:cs="Calibri"/>
          <w:shd w:val="clear" w:color="auto" w:fill="FFFF00"/>
          <w:lang w:val="hr-HR"/>
        </w:rPr>
      </w:pPr>
    </w:p>
    <w:p w14:paraId="104C10DC" w14:textId="77777777" w:rsidR="00463858" w:rsidRPr="00C55B0F" w:rsidRDefault="00463858">
      <w:pPr>
        <w:widowControl w:val="0"/>
        <w:ind w:left="360"/>
        <w:jc w:val="both"/>
        <w:rPr>
          <w:rFonts w:ascii="Calibri" w:hAnsi="Calibri" w:cs="Calibri"/>
          <w:shd w:val="clear" w:color="auto" w:fill="FFFF00"/>
          <w:lang w:val="hr-HR"/>
        </w:rPr>
      </w:pPr>
      <w:r w:rsidRPr="00C55B0F">
        <w:rPr>
          <w:rFonts w:ascii="Calibri" w:hAnsi="Calibri" w:cs="Calibri"/>
          <w:b/>
          <w:u w:val="single"/>
          <w:lang w:val="hr-HR"/>
        </w:rPr>
        <w:t>Mjere financijskog restrukturiranja</w:t>
      </w:r>
      <w:r w:rsidRPr="00C55B0F">
        <w:rPr>
          <w:rFonts w:ascii="Calibri" w:hAnsi="Calibri" w:cs="Calibri"/>
          <w:lang w:val="hr-HR"/>
        </w:rPr>
        <w:t xml:space="preserve"> će se provoditi na slijedeći način:</w:t>
      </w:r>
    </w:p>
    <w:p w14:paraId="512F8A15" w14:textId="77777777" w:rsidR="00463858" w:rsidRPr="00C55B0F" w:rsidRDefault="00463858">
      <w:pPr>
        <w:widowControl w:val="0"/>
        <w:rPr>
          <w:rFonts w:ascii="Calibri" w:hAnsi="Calibri" w:cs="Calibri"/>
          <w:shd w:val="clear" w:color="auto" w:fill="FFFF00"/>
          <w:lang w:val="hr-HR"/>
        </w:rPr>
      </w:pPr>
    </w:p>
    <w:p w14:paraId="27D13061" w14:textId="27027093" w:rsidR="00463858" w:rsidRPr="00865A82" w:rsidRDefault="00463858">
      <w:pPr>
        <w:suppressAutoHyphens w:val="0"/>
        <w:spacing w:line="100" w:lineRule="atLeast"/>
        <w:jc w:val="both"/>
        <w:rPr>
          <w:rFonts w:ascii="Calibri" w:hAnsi="Calibri" w:cs="Calibri"/>
          <w:bCs/>
          <w:color w:val="000000"/>
          <w:u w:val="single"/>
          <w:lang w:val="hr-HR" w:eastAsia="hr-HR"/>
        </w:rPr>
      </w:pPr>
      <w:r w:rsidRPr="00865A82">
        <w:rPr>
          <w:rFonts w:ascii="Calibri" w:hAnsi="Calibri" w:cs="Calibri"/>
          <w:bCs/>
          <w:color w:val="000000"/>
          <w:u w:val="single"/>
          <w:lang w:val="hr-HR" w:eastAsia="hr-HR"/>
        </w:rPr>
        <w:t xml:space="preserve">1. </w:t>
      </w:r>
      <w:r w:rsidR="006E3ACC" w:rsidRPr="00865A82">
        <w:rPr>
          <w:rFonts w:ascii="Calibri" w:hAnsi="Calibri" w:cs="Calibri"/>
          <w:bCs/>
          <w:color w:val="000000"/>
          <w:u w:val="single"/>
          <w:lang w:val="hr-HR" w:eastAsia="hr-HR"/>
        </w:rPr>
        <w:t>V</w:t>
      </w:r>
      <w:r w:rsidRPr="00865A82">
        <w:rPr>
          <w:rFonts w:ascii="Calibri" w:hAnsi="Calibri" w:cs="Calibri"/>
          <w:bCs/>
          <w:color w:val="000000"/>
          <w:u w:val="single"/>
          <w:lang w:val="hr-HR" w:eastAsia="hr-HR"/>
        </w:rPr>
        <w:t xml:space="preserve">jerovnici </w:t>
      </w:r>
    </w:p>
    <w:p w14:paraId="23A5772B" w14:textId="6A1C87A0" w:rsidR="00865A82" w:rsidRDefault="00865A82">
      <w:pPr>
        <w:suppressAutoHyphens w:val="0"/>
        <w:spacing w:line="100" w:lineRule="atLeast"/>
        <w:jc w:val="both"/>
        <w:rPr>
          <w:rFonts w:ascii="Calibri" w:eastAsia="Calibri" w:hAnsi="Calibri" w:cs="Calibri"/>
          <w:lang w:val="hr-HR"/>
        </w:rPr>
      </w:pPr>
    </w:p>
    <w:p w14:paraId="638BF969" w14:textId="5DBB8E3C" w:rsidR="00545325" w:rsidRPr="00545325" w:rsidRDefault="00545325">
      <w:pPr>
        <w:suppressAutoHyphens w:val="0"/>
        <w:spacing w:line="100" w:lineRule="atLeast"/>
        <w:jc w:val="both"/>
        <w:rPr>
          <w:rFonts w:ascii="Calibri" w:eastAsia="Calibri" w:hAnsi="Calibri" w:cs="Calibri"/>
          <w:u w:val="single"/>
          <w:lang w:val="hr-HR"/>
        </w:rPr>
      </w:pPr>
      <w:r w:rsidRPr="00545325">
        <w:rPr>
          <w:rFonts w:ascii="Calibri" w:eastAsia="Calibri" w:hAnsi="Calibri" w:cs="Calibri"/>
          <w:u w:val="single"/>
          <w:lang w:val="hr-HR"/>
        </w:rPr>
        <w:t>Utvrđene tražbine</w:t>
      </w:r>
    </w:p>
    <w:p w14:paraId="7F4C89A8" w14:textId="77777777" w:rsidR="00545325" w:rsidRPr="00C55B0F" w:rsidRDefault="00545325">
      <w:pPr>
        <w:suppressAutoHyphens w:val="0"/>
        <w:spacing w:line="100" w:lineRule="atLeast"/>
        <w:jc w:val="both"/>
        <w:rPr>
          <w:rFonts w:ascii="Calibri" w:eastAsia="Calibri" w:hAnsi="Calibri" w:cs="Calibri"/>
          <w:lang w:val="hr-HR"/>
        </w:rPr>
      </w:pPr>
    </w:p>
    <w:p w14:paraId="4A24FC59" w14:textId="576F914A" w:rsidR="00227875" w:rsidRPr="00C55B0F" w:rsidRDefault="0051247F" w:rsidP="00227875">
      <w:pPr>
        <w:pStyle w:val="ListParagraph"/>
        <w:numPr>
          <w:ilvl w:val="0"/>
          <w:numId w:val="14"/>
        </w:numPr>
        <w:jc w:val="both"/>
        <w:rPr>
          <w:rFonts w:ascii="Calibri" w:hAnsi="Calibri"/>
        </w:rPr>
      </w:pPr>
      <w:r w:rsidRPr="00C55B0F">
        <w:rPr>
          <w:rFonts w:ascii="Calibri" w:hAnsi="Calibri" w:cs="Calibri"/>
        </w:rPr>
        <w:t>Otplata u</w:t>
      </w:r>
      <w:r w:rsidR="00463858" w:rsidRPr="00C55B0F">
        <w:rPr>
          <w:rFonts w:ascii="Calibri" w:hAnsi="Calibri" w:cs="Calibri"/>
        </w:rPr>
        <w:t>kupno utvrđenih tražbina</w:t>
      </w:r>
      <w:r w:rsidR="006E3ACC" w:rsidRPr="00C55B0F">
        <w:rPr>
          <w:rFonts w:ascii="Calibri" w:hAnsi="Calibri" w:cs="Calibri"/>
        </w:rPr>
        <w:t xml:space="preserve"> u 10 godina</w:t>
      </w:r>
      <w:r w:rsidRPr="00C55B0F">
        <w:rPr>
          <w:rFonts w:ascii="Calibri" w:hAnsi="Calibri" w:cs="Calibri"/>
        </w:rPr>
        <w:t xml:space="preserve"> </w:t>
      </w:r>
      <w:r w:rsidR="00463858" w:rsidRPr="00C55B0F">
        <w:rPr>
          <w:rFonts w:ascii="Calibri" w:hAnsi="Calibri" w:cs="Calibri"/>
        </w:rPr>
        <w:t>uz</w:t>
      </w:r>
      <w:r w:rsidR="00463858" w:rsidRPr="00C55B0F">
        <w:rPr>
          <w:rFonts w:ascii="Calibri" w:eastAsia="Calibri" w:hAnsi="Calibri" w:cs="Calibri"/>
        </w:rPr>
        <w:t xml:space="preserve"> </w:t>
      </w:r>
      <w:r w:rsidR="00F731FC" w:rsidRPr="00C55B0F">
        <w:rPr>
          <w:rFonts w:ascii="Calibri" w:hAnsi="Calibri" w:cs="Calibri"/>
        </w:rPr>
        <w:t>6</w:t>
      </w:r>
      <w:r w:rsidR="006E3ACC" w:rsidRPr="00C55B0F">
        <w:rPr>
          <w:rFonts w:ascii="Calibri" w:hAnsi="Calibri" w:cs="Calibri"/>
        </w:rPr>
        <w:t xml:space="preserve"> mjeseca počeka</w:t>
      </w:r>
      <w:r w:rsidR="00463858" w:rsidRPr="00C55B0F">
        <w:rPr>
          <w:rFonts w:ascii="Calibri" w:hAnsi="Calibri" w:cs="Calibri"/>
        </w:rPr>
        <w:t xml:space="preserve">; jednake mjesečne </w:t>
      </w:r>
    </w:p>
    <w:p w14:paraId="1AADDFD7" w14:textId="53F60720" w:rsidR="00227875" w:rsidRPr="00C55B0F" w:rsidRDefault="00AD085C" w:rsidP="00227875">
      <w:pPr>
        <w:jc w:val="both"/>
        <w:rPr>
          <w:rFonts w:ascii="Calibri" w:hAnsi="Calibri"/>
          <w:lang w:val="hr-HR"/>
        </w:rPr>
      </w:pPr>
      <w:r w:rsidRPr="00C55B0F">
        <w:rPr>
          <w:rFonts w:ascii="Calibri" w:hAnsi="Calibri" w:cs="Calibri"/>
          <w:lang w:val="hr-HR"/>
        </w:rPr>
        <w:t>rate</w:t>
      </w:r>
      <w:r w:rsidR="0051247F" w:rsidRPr="00C55B0F">
        <w:rPr>
          <w:rFonts w:ascii="Calibri" w:hAnsi="Calibri" w:cs="Calibri"/>
          <w:lang w:val="hr-HR"/>
        </w:rPr>
        <w:t>, kamata 2</w:t>
      </w:r>
      <w:r w:rsidR="00463858" w:rsidRPr="00C55B0F">
        <w:rPr>
          <w:rFonts w:ascii="Calibri" w:hAnsi="Calibri" w:cs="Calibri"/>
          <w:lang w:val="hr-HR"/>
        </w:rPr>
        <w:t>% godiš</w:t>
      </w:r>
      <w:r w:rsidR="00227875" w:rsidRPr="00C55B0F">
        <w:rPr>
          <w:rFonts w:ascii="Calibri" w:hAnsi="Calibri" w:cs="Calibri"/>
          <w:lang w:val="hr-HR"/>
        </w:rPr>
        <w:t xml:space="preserve">nje za vrijeme počeka i otplate. </w:t>
      </w:r>
      <w:r w:rsidR="00227875" w:rsidRPr="00C55B0F">
        <w:rPr>
          <w:rFonts w:ascii="Calibri" w:hAnsi="Calibri"/>
          <w:lang w:val="hr-HR"/>
        </w:rPr>
        <w:t xml:space="preserve">Prvi mjesečni obrok dospijeva na naplatu zadnjeg dana prvog sljedećeg kalendarskog mjeseca nakon proteka razdoblja počeka (grace period) </w:t>
      </w:r>
      <w:r w:rsidR="00F731FC" w:rsidRPr="00C55B0F">
        <w:rPr>
          <w:rFonts w:ascii="Calibri" w:hAnsi="Calibri"/>
          <w:lang w:val="hr-HR"/>
        </w:rPr>
        <w:t>u trajanju od 6</w:t>
      </w:r>
      <w:r w:rsidR="00227875" w:rsidRPr="00C55B0F">
        <w:rPr>
          <w:rFonts w:ascii="Calibri" w:hAnsi="Calibri"/>
          <w:lang w:val="hr-HR"/>
        </w:rPr>
        <w:t xml:space="preserve"> mjeseci,  koji počinje teći od datuma pravomoćnosti rješenja trgovačkog suda kojim se potvrđuje predstečajni sporazum, a preostali mjesečni obroci dospijevaju zadnjeg dana svakog sljedećeg kalendarskog mjeseca.</w:t>
      </w:r>
      <w:r w:rsidR="00865A82">
        <w:rPr>
          <w:rFonts w:ascii="Calibri" w:hAnsi="Calibri"/>
          <w:lang w:val="hr-HR"/>
        </w:rPr>
        <w:t xml:space="preserve"> Regresne obveze za uvjetne tražbine </w:t>
      </w:r>
    </w:p>
    <w:p w14:paraId="7E62F02B" w14:textId="77777777" w:rsidR="00660CF1" w:rsidRPr="00C55B0F" w:rsidRDefault="00660CF1" w:rsidP="00227875">
      <w:pPr>
        <w:jc w:val="both"/>
        <w:rPr>
          <w:rFonts w:ascii="Calibri" w:hAnsi="Calibri"/>
          <w:lang w:val="hr-HR"/>
        </w:rPr>
      </w:pPr>
    </w:p>
    <w:p w14:paraId="53821D68" w14:textId="66D1B662" w:rsidR="00660CF1" w:rsidRPr="00C55B0F" w:rsidRDefault="00865A82" w:rsidP="00865A82">
      <w:pPr>
        <w:ind w:firstLine="284"/>
        <w:jc w:val="both"/>
        <w:rPr>
          <w:rFonts w:ascii="Calibri" w:hAnsi="Calibri" w:cs="Calibri"/>
          <w:lang w:val="hr-HR"/>
        </w:rPr>
      </w:pPr>
      <w:r w:rsidRPr="00865A82">
        <w:rPr>
          <w:rFonts w:ascii="Calibri" w:hAnsi="Calibri"/>
          <w:iCs/>
          <w:lang w:val="hr-HR"/>
        </w:rPr>
        <w:t>-</w:t>
      </w:r>
      <w:r w:rsidRPr="00865A82">
        <w:rPr>
          <w:rFonts w:ascii="Calibri" w:hAnsi="Calibri"/>
          <w:iCs/>
          <w:lang w:val="hr-HR"/>
        </w:rPr>
        <w:tab/>
        <w:t>R</w:t>
      </w:r>
      <w:r w:rsidR="00660CF1" w:rsidRPr="00865A82">
        <w:rPr>
          <w:rFonts w:ascii="Calibri" w:hAnsi="Calibri"/>
          <w:iCs/>
          <w:lang w:val="hr-HR"/>
        </w:rPr>
        <w:t>egresne obveze plaćanja vjerovnika temeljem sudužništva (jamstva)</w:t>
      </w:r>
      <w:r w:rsidRPr="00865A82">
        <w:rPr>
          <w:rFonts w:ascii="Calibri" w:hAnsi="Calibri"/>
          <w:iCs/>
          <w:lang w:val="hr-HR"/>
        </w:rPr>
        <w:t xml:space="preserve"> namiruju se pod jednakim uvjetima, s tim da p</w:t>
      </w:r>
      <w:r w:rsidR="00660CF1" w:rsidRPr="00865A82">
        <w:rPr>
          <w:rFonts w:ascii="Calibri" w:hAnsi="Calibri"/>
          <w:iCs/>
          <w:lang w:val="hr-HR"/>
        </w:rPr>
        <w:t xml:space="preserve">rvi mjesečni obrok dospijeva na naplatu zadnjeg dana prvog sljedećeg kalendarskog mjeseca nakon proteka razdoblja počeka (grace period) u trajanju od 6 </w:t>
      </w:r>
      <w:r w:rsidR="00660CF1" w:rsidRPr="00865A82">
        <w:rPr>
          <w:rFonts w:ascii="Calibri" w:hAnsi="Calibri"/>
          <w:iCs/>
          <w:lang w:val="hr-HR"/>
        </w:rPr>
        <w:lastRenderedPageBreak/>
        <w:t xml:space="preserve">mjeseci, koji počinje teći od datuma primitka vjerovnikovog zahtjeva za plaćanje, a koji ne može biti upućen prije pravomoćnosti rješenja trgovačkog suda kojim se potvrđuje predstečajni sporazum. </w:t>
      </w:r>
    </w:p>
    <w:p w14:paraId="09F36872" w14:textId="77777777" w:rsidR="00660CF1" w:rsidRPr="00C55B0F" w:rsidRDefault="00660CF1" w:rsidP="0051247F">
      <w:pPr>
        <w:suppressAutoHyphens w:val="0"/>
        <w:spacing w:line="100" w:lineRule="atLeast"/>
        <w:jc w:val="both"/>
        <w:rPr>
          <w:rFonts w:ascii="Calibri" w:hAnsi="Calibri" w:cs="Calibri"/>
          <w:b/>
          <w:bCs/>
          <w:color w:val="000000"/>
          <w:u w:val="single"/>
          <w:lang w:val="hr-HR" w:eastAsia="hr-HR"/>
        </w:rPr>
      </w:pPr>
    </w:p>
    <w:p w14:paraId="1BF85B98" w14:textId="2E8B0C7E" w:rsidR="008C6D1B" w:rsidRDefault="008C6D1B" w:rsidP="008C6D1B">
      <w:pPr>
        <w:jc w:val="both"/>
        <w:rPr>
          <w:rFonts w:ascii="Calibri" w:hAnsi="Calibri" w:cs="Calibri"/>
          <w:u w:val="single"/>
          <w:lang w:val="hr-HR"/>
        </w:rPr>
      </w:pPr>
      <w:r w:rsidRPr="00865A82">
        <w:rPr>
          <w:rFonts w:ascii="Calibri" w:hAnsi="Calibri" w:cs="Calibri"/>
          <w:u w:val="single"/>
          <w:lang w:val="hr-HR"/>
        </w:rPr>
        <w:t>Osporene tražbine</w:t>
      </w:r>
    </w:p>
    <w:p w14:paraId="276B1225" w14:textId="77777777" w:rsidR="00865A82" w:rsidRPr="00865A82" w:rsidRDefault="00865A82" w:rsidP="008C6D1B">
      <w:pPr>
        <w:jc w:val="both"/>
        <w:rPr>
          <w:rFonts w:ascii="Calibri" w:hAnsi="Calibri" w:cs="Calibri"/>
          <w:u w:val="single"/>
          <w:lang w:val="hr-HR"/>
        </w:rPr>
      </w:pPr>
    </w:p>
    <w:p w14:paraId="24C3CA31" w14:textId="68CC694B" w:rsidR="0011429A" w:rsidRPr="0056024C" w:rsidRDefault="0011429A" w:rsidP="00865A82">
      <w:pPr>
        <w:pStyle w:val="ListParagraph"/>
        <w:numPr>
          <w:ilvl w:val="0"/>
          <w:numId w:val="14"/>
        </w:numPr>
        <w:ind w:left="0" w:firstLine="360"/>
        <w:jc w:val="both"/>
        <w:rPr>
          <w:rFonts w:ascii="Calibri" w:hAnsi="Calibri" w:cs="Calibri"/>
        </w:rPr>
      </w:pPr>
      <w:r w:rsidRPr="0056024C">
        <w:rPr>
          <w:rFonts w:ascii="Calibri" w:hAnsi="Calibri"/>
          <w:iCs/>
        </w:rPr>
        <w:t xml:space="preserve">U slučaju nastanka obveze plaćanja vjerovnika </w:t>
      </w:r>
      <w:r w:rsidR="00865A82" w:rsidRPr="0056024C">
        <w:rPr>
          <w:rFonts w:ascii="Calibri" w:hAnsi="Calibri"/>
          <w:iCs/>
        </w:rPr>
        <w:t xml:space="preserve">s </w:t>
      </w:r>
      <w:r w:rsidRPr="0056024C">
        <w:rPr>
          <w:rFonts w:ascii="Calibri" w:hAnsi="Calibri"/>
          <w:iCs/>
        </w:rPr>
        <w:t>ospore</w:t>
      </w:r>
      <w:r w:rsidR="00865A82" w:rsidRPr="0056024C">
        <w:rPr>
          <w:rFonts w:ascii="Calibri" w:hAnsi="Calibri"/>
          <w:iCs/>
        </w:rPr>
        <w:t xml:space="preserve">nim </w:t>
      </w:r>
      <w:r w:rsidRPr="0056024C">
        <w:rPr>
          <w:rFonts w:ascii="Calibri" w:hAnsi="Calibri"/>
          <w:iCs/>
        </w:rPr>
        <w:t>tražbina</w:t>
      </w:r>
      <w:r w:rsidR="00865A82" w:rsidRPr="0056024C">
        <w:rPr>
          <w:rFonts w:ascii="Calibri" w:hAnsi="Calibri"/>
          <w:iCs/>
        </w:rPr>
        <w:t>ma nakon okončanja  parničnih postupaka</w:t>
      </w:r>
      <w:r w:rsidR="0056024C">
        <w:rPr>
          <w:rFonts w:ascii="Calibri" w:hAnsi="Calibri"/>
          <w:iCs/>
        </w:rPr>
        <w:t xml:space="preserve"> pokrenutih temeljem rješenja suda</w:t>
      </w:r>
      <w:r w:rsidRPr="0056024C">
        <w:rPr>
          <w:rFonts w:ascii="Calibri" w:hAnsi="Calibri"/>
          <w:iCs/>
        </w:rPr>
        <w:t xml:space="preserve">, Dužnik će </w:t>
      </w:r>
      <w:r w:rsidR="00865A82" w:rsidRPr="0056024C">
        <w:rPr>
          <w:rFonts w:ascii="Calibri" w:hAnsi="Calibri"/>
          <w:iCs/>
        </w:rPr>
        <w:t xml:space="preserve">vjerovnike osporenih tražbina isplatiti </w:t>
      </w:r>
      <w:r w:rsidR="00963AAC">
        <w:rPr>
          <w:rFonts w:ascii="Calibri" w:hAnsi="Calibri"/>
          <w:iCs/>
        </w:rPr>
        <w:t xml:space="preserve">u utvrđenom iznosu tražbina </w:t>
      </w:r>
      <w:r w:rsidR="00865A82" w:rsidRPr="0056024C">
        <w:rPr>
          <w:rFonts w:ascii="Calibri" w:hAnsi="Calibri"/>
          <w:iCs/>
        </w:rPr>
        <w:t>pod jednakim uvjetima kao i vjerovnike s utvrđenim tražbinama</w:t>
      </w:r>
      <w:r w:rsidRPr="0056024C">
        <w:rPr>
          <w:rFonts w:ascii="Calibri" w:hAnsi="Calibri"/>
          <w:iCs/>
        </w:rPr>
        <w:t xml:space="preserve"> u roku od 10 godina uz 6 mjeseci počeka, kroz jednake mjesečne obroke uvećano za kamate po fiksnoj stopi od 2% godišnje za vrijeme počeka i otplate. Prvi mjesečni obrok dospijeva na naplatu zadnjeg dana prvog sljedećeg kalendarskog mjeseca nakon proteka razdoblja počeka (grace period) u trajanju od 6 mjeseci, koji počinje teći od datuma pravomoćnosti rješenja trgovačkog suda kojim se potvrđuje predstečajni sporazum. Preostali mjesečni obroci dospijevaju zadnjeg dana svakog sljedećeg kalendarskog mjeseca</w:t>
      </w:r>
      <w:r w:rsidRPr="0056024C">
        <w:rPr>
          <w:rFonts w:ascii="Calibri" w:eastAsia="Calibri" w:hAnsi="Calibri" w:cs="Calibri"/>
          <w:color w:val="000000"/>
        </w:rPr>
        <w:t>.</w:t>
      </w:r>
      <w:r w:rsidRPr="0056024C">
        <w:rPr>
          <w:rFonts w:ascii="Calibri" w:hAnsi="Calibri" w:cs="Calibri"/>
        </w:rPr>
        <w:t xml:space="preserve"> </w:t>
      </w:r>
    </w:p>
    <w:p w14:paraId="67D6890A" w14:textId="7CCCCBD2" w:rsidR="00A855C3" w:rsidRDefault="00A855C3">
      <w:pPr>
        <w:widowControl w:val="0"/>
        <w:jc w:val="both"/>
        <w:rPr>
          <w:rFonts w:ascii="Calibri" w:hAnsi="Calibri" w:cs="Calibri"/>
          <w:lang w:val="hr-HR"/>
        </w:rPr>
      </w:pPr>
    </w:p>
    <w:p w14:paraId="2DA75621" w14:textId="7FDBCC67" w:rsidR="00865A82" w:rsidRDefault="00865A82" w:rsidP="00865A82">
      <w:pPr>
        <w:jc w:val="both"/>
        <w:rPr>
          <w:rFonts w:ascii="Calibri" w:hAnsi="Calibri" w:cs="Calibri"/>
          <w:u w:val="single"/>
          <w:lang w:val="hr-HR"/>
        </w:rPr>
      </w:pPr>
      <w:r w:rsidRPr="00865A82">
        <w:rPr>
          <w:rFonts w:ascii="Calibri" w:hAnsi="Calibri" w:cs="Calibri"/>
          <w:u w:val="single"/>
          <w:lang w:val="hr-HR"/>
        </w:rPr>
        <w:t>2. Zaposlenici (prioritetne tražbine)</w:t>
      </w:r>
    </w:p>
    <w:p w14:paraId="2E3D79A4" w14:textId="77777777" w:rsidR="00865A82" w:rsidRPr="00865A82" w:rsidRDefault="00865A82" w:rsidP="00865A82">
      <w:pPr>
        <w:jc w:val="both"/>
        <w:rPr>
          <w:rFonts w:ascii="Calibri" w:hAnsi="Calibri" w:cs="Calibri"/>
          <w:lang w:val="hr-HR"/>
        </w:rPr>
      </w:pPr>
    </w:p>
    <w:p w14:paraId="1E5E8174" w14:textId="6B39794F" w:rsidR="00865A82" w:rsidRPr="004C600C" w:rsidRDefault="00865A82" w:rsidP="004C600C">
      <w:pPr>
        <w:pStyle w:val="ListParagraph"/>
        <w:numPr>
          <w:ilvl w:val="0"/>
          <w:numId w:val="14"/>
        </w:numPr>
        <w:ind w:left="0" w:firstLine="360"/>
        <w:jc w:val="both"/>
        <w:rPr>
          <w:rFonts w:ascii="Calibri" w:hAnsi="Calibri" w:cs="Calibri"/>
        </w:rPr>
      </w:pPr>
      <w:r w:rsidRPr="004C600C">
        <w:rPr>
          <w:rFonts w:ascii="Calibri" w:eastAsia="Times New Roman" w:hAnsi="Calibri" w:cs="Calibri"/>
        </w:rPr>
        <w:t xml:space="preserve">Sukladno odredbama Zakona </w:t>
      </w:r>
      <w:r w:rsidR="004C600C" w:rsidRPr="004C600C">
        <w:rPr>
          <w:rFonts w:ascii="Calibri" w:eastAsia="Times New Roman" w:hAnsi="Calibri" w:cs="Calibri"/>
        </w:rPr>
        <w:t>predstečajni</w:t>
      </w:r>
      <w:r w:rsidRPr="004C600C">
        <w:rPr>
          <w:rFonts w:ascii="Calibri" w:eastAsia="Times New Roman" w:hAnsi="Calibri" w:cs="Calibri"/>
        </w:rPr>
        <w:t xml:space="preserve"> postup</w:t>
      </w:r>
      <w:r w:rsidR="004C600C" w:rsidRPr="004C600C">
        <w:rPr>
          <w:rFonts w:ascii="Calibri" w:eastAsia="Times New Roman" w:hAnsi="Calibri" w:cs="Calibri"/>
        </w:rPr>
        <w:t>a</w:t>
      </w:r>
      <w:r w:rsidRPr="004C600C">
        <w:rPr>
          <w:rFonts w:ascii="Calibri" w:eastAsia="Times New Roman" w:hAnsi="Calibri" w:cs="Calibri"/>
        </w:rPr>
        <w:t>k</w:t>
      </w:r>
      <w:r w:rsidR="004C600C">
        <w:rPr>
          <w:rFonts w:ascii="Calibri" w:eastAsia="Times New Roman" w:hAnsi="Calibri" w:cs="Calibri"/>
        </w:rPr>
        <w:t xml:space="preserve"> ne utječe na </w:t>
      </w:r>
      <w:r w:rsidRPr="004C600C">
        <w:rPr>
          <w:rFonts w:ascii="Calibri" w:hAnsi="Calibri" w:cs="Calibri"/>
        </w:rPr>
        <w:t>prirotetne tražbine (</w:t>
      </w:r>
      <w:r w:rsidR="004C600C" w:rsidRPr="004C600C">
        <w:rPr>
          <w:rFonts w:ascii="Calibri" w:hAnsi="Calibri" w:cs="Calibri"/>
        </w:rPr>
        <w:t>tražbine radnika i prijašnjih dužnikovih radnika iz radnoga odnosa u bruto iznosu, otpremnine do iznosa propisanoga zakonom odnosno kolektivnim ugovorom i tražbine po osnovi naknade štete pretrpljene zbog ozljede na radu ili profesionalne bolesti</w:t>
      </w:r>
      <w:r w:rsidRPr="004C600C">
        <w:rPr>
          <w:rFonts w:ascii="Calibri" w:hAnsi="Calibri" w:cs="Calibri"/>
        </w:rPr>
        <w:t>)</w:t>
      </w:r>
      <w:r w:rsidR="004C600C">
        <w:rPr>
          <w:rFonts w:ascii="Calibri" w:hAnsi="Calibri" w:cs="Calibri"/>
        </w:rPr>
        <w:t xml:space="preserve"> te iste</w:t>
      </w:r>
      <w:r w:rsidRPr="004C600C">
        <w:rPr>
          <w:rFonts w:ascii="Calibri" w:hAnsi="Calibri" w:cs="Calibri"/>
        </w:rPr>
        <w:t xml:space="preserve"> nisu predmet predstečajnog sporazuma.</w:t>
      </w:r>
    </w:p>
    <w:p w14:paraId="2A990041" w14:textId="77777777" w:rsidR="00865A82" w:rsidRPr="00C55B0F" w:rsidRDefault="00865A82" w:rsidP="00865A82">
      <w:pPr>
        <w:widowControl w:val="0"/>
        <w:jc w:val="both"/>
        <w:rPr>
          <w:rFonts w:ascii="Calibri" w:hAnsi="Calibri" w:cs="Calibri"/>
          <w:lang w:val="hr-HR"/>
        </w:rPr>
      </w:pPr>
    </w:p>
    <w:p w14:paraId="4AAB9188" w14:textId="01BC8560" w:rsidR="00865A82" w:rsidRPr="00C55B0F" w:rsidRDefault="004C600C" w:rsidP="00865A82">
      <w:pPr>
        <w:pStyle w:val="ListParagraph"/>
        <w:numPr>
          <w:ilvl w:val="0"/>
          <w:numId w:val="14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</w:t>
      </w:r>
      <w:r w:rsidR="00865A82" w:rsidRPr="00C55B0F">
        <w:rPr>
          <w:rFonts w:ascii="Calibri" w:hAnsi="Calibri" w:cs="Calibri"/>
        </w:rPr>
        <w:t>a dan 20.12.2016. Društvo ima obvezu pre</w:t>
      </w:r>
      <w:r w:rsidR="0012297C">
        <w:rPr>
          <w:rFonts w:ascii="Calibri" w:hAnsi="Calibri" w:cs="Calibri"/>
        </w:rPr>
        <w:t>ma zaposlenicima u iznosu od 585</w:t>
      </w:r>
      <w:r w:rsidR="00865A82" w:rsidRPr="00C55B0F">
        <w:rPr>
          <w:rFonts w:ascii="Calibri" w:hAnsi="Calibri" w:cs="Calibri"/>
        </w:rPr>
        <w:t>.</w:t>
      </w:r>
      <w:r w:rsidR="0012297C">
        <w:rPr>
          <w:rFonts w:ascii="Calibri" w:hAnsi="Calibri" w:cs="Calibri"/>
        </w:rPr>
        <w:t>162</w:t>
      </w:r>
      <w:r w:rsidR="00865A82" w:rsidRPr="00C55B0F">
        <w:rPr>
          <w:rFonts w:ascii="Calibri" w:hAnsi="Calibri" w:cs="Calibri"/>
        </w:rPr>
        <w:t>,</w:t>
      </w:r>
      <w:r w:rsidR="0012297C">
        <w:rPr>
          <w:rFonts w:ascii="Calibri" w:hAnsi="Calibri" w:cs="Calibri"/>
        </w:rPr>
        <w:t>54</w:t>
      </w:r>
      <w:r w:rsidR="00865A82" w:rsidRPr="00C55B0F">
        <w:rPr>
          <w:rFonts w:ascii="Calibri" w:hAnsi="Calibri" w:cs="Calibri"/>
        </w:rPr>
        <w:t xml:space="preserve"> kn te će se ista prioritetno podmirivati.</w:t>
      </w:r>
    </w:p>
    <w:p w14:paraId="32FAF908" w14:textId="77777777" w:rsidR="00865A82" w:rsidRPr="00C55B0F" w:rsidRDefault="00865A82" w:rsidP="00865A82">
      <w:pPr>
        <w:widowControl w:val="0"/>
        <w:jc w:val="both"/>
        <w:rPr>
          <w:rFonts w:ascii="Calibri" w:hAnsi="Calibri" w:cs="Calibri"/>
          <w:lang w:val="hr-HR"/>
        </w:rPr>
      </w:pPr>
    </w:p>
    <w:p w14:paraId="61306D96" w14:textId="0F6611B6" w:rsidR="00865A82" w:rsidRPr="00865A82" w:rsidRDefault="00865A82" w:rsidP="00865A82">
      <w:pPr>
        <w:suppressAutoHyphens w:val="0"/>
        <w:spacing w:line="100" w:lineRule="atLeast"/>
        <w:jc w:val="both"/>
        <w:rPr>
          <w:rFonts w:ascii="Calibri" w:hAnsi="Calibri" w:cs="Calibri"/>
          <w:bCs/>
          <w:color w:val="000000"/>
          <w:u w:val="single"/>
          <w:lang w:val="hr-HR" w:eastAsia="hr-HR"/>
        </w:rPr>
      </w:pPr>
      <w:r w:rsidRPr="00865A82">
        <w:rPr>
          <w:rFonts w:ascii="Calibri" w:hAnsi="Calibri" w:cs="Calibri"/>
          <w:bCs/>
          <w:color w:val="000000"/>
          <w:u w:val="single"/>
          <w:lang w:val="hr-HR" w:eastAsia="hr-HR"/>
        </w:rPr>
        <w:t>3. Razlučni vjerovnici</w:t>
      </w:r>
    </w:p>
    <w:p w14:paraId="57B42942" w14:textId="4DBF3883" w:rsidR="00865A82" w:rsidRDefault="00865A82">
      <w:pPr>
        <w:widowControl w:val="0"/>
        <w:jc w:val="both"/>
        <w:rPr>
          <w:rFonts w:ascii="Calibri" w:hAnsi="Calibri" w:cs="Calibri"/>
          <w:lang w:val="hr-HR"/>
        </w:rPr>
      </w:pPr>
    </w:p>
    <w:p w14:paraId="3BE7E470" w14:textId="36DDF852" w:rsidR="00865A82" w:rsidRPr="004C600C" w:rsidRDefault="004C600C" w:rsidP="004C600C">
      <w:pPr>
        <w:pStyle w:val="ListParagraph"/>
        <w:numPr>
          <w:ilvl w:val="0"/>
          <w:numId w:val="14"/>
        </w:numPr>
        <w:jc w:val="both"/>
        <w:rPr>
          <w:rFonts w:ascii="Calibri" w:hAnsi="Calibri" w:cs="Calibri"/>
        </w:rPr>
      </w:pPr>
      <w:r w:rsidRPr="004C600C">
        <w:rPr>
          <w:rFonts w:ascii="Calibri" w:hAnsi="Calibri" w:cs="Calibri"/>
        </w:rPr>
        <w:t>Predstečajni postupak ne utječe na pravo odvojenoga namirenja razlučnih vjerovnika.</w:t>
      </w:r>
    </w:p>
    <w:p w14:paraId="6D1EDF06" w14:textId="77777777" w:rsidR="00572BA4" w:rsidRPr="00C55B0F" w:rsidRDefault="00572BA4">
      <w:pPr>
        <w:widowControl w:val="0"/>
        <w:jc w:val="both"/>
        <w:rPr>
          <w:rFonts w:ascii="Calibri" w:hAnsi="Calibri" w:cs="Calibri"/>
          <w:lang w:val="hr-HR"/>
        </w:rPr>
      </w:pPr>
    </w:p>
    <w:p w14:paraId="545EDD05" w14:textId="77777777" w:rsidR="00463858" w:rsidRPr="00865A82" w:rsidRDefault="00463858">
      <w:pPr>
        <w:widowControl w:val="0"/>
        <w:numPr>
          <w:ilvl w:val="0"/>
          <w:numId w:val="6"/>
        </w:numPr>
        <w:jc w:val="both"/>
        <w:rPr>
          <w:rFonts w:ascii="Calibri" w:eastAsia="Calibri" w:hAnsi="Calibri" w:cs="Calibri"/>
          <w:lang w:val="hr-HR"/>
        </w:rPr>
      </w:pPr>
      <w:r w:rsidRPr="00865A82">
        <w:rPr>
          <w:rFonts w:ascii="Calibri" w:hAnsi="Calibri" w:cs="Calibri"/>
          <w:lang w:val="hr-HR"/>
        </w:rPr>
        <w:t xml:space="preserve">Opis mjera operativnog restrukturiranja i izračun njihovih efekata na profitabilnost  </w:t>
      </w:r>
    </w:p>
    <w:p w14:paraId="5651DBC3" w14:textId="77777777" w:rsidR="00463858" w:rsidRPr="00865A82" w:rsidRDefault="00463858">
      <w:pPr>
        <w:widowControl w:val="0"/>
        <w:jc w:val="both"/>
        <w:rPr>
          <w:rFonts w:ascii="Calibri" w:hAnsi="Calibri" w:cs="Calibri"/>
          <w:shd w:val="clear" w:color="auto" w:fill="FFFF00"/>
          <w:lang w:val="hr-HR"/>
        </w:rPr>
      </w:pPr>
      <w:r w:rsidRPr="00865A82">
        <w:rPr>
          <w:rFonts w:ascii="Calibri" w:eastAsia="Calibri" w:hAnsi="Calibri" w:cs="Calibri"/>
          <w:lang w:val="hr-HR"/>
        </w:rPr>
        <w:t xml:space="preserve">     </w:t>
      </w:r>
      <w:r w:rsidRPr="00865A82">
        <w:rPr>
          <w:rFonts w:ascii="Calibri" w:hAnsi="Calibri" w:cs="Calibri"/>
          <w:lang w:val="hr-HR"/>
        </w:rPr>
        <w:t>poslovanja i otklanjanje insolventnosti poslovanja</w:t>
      </w:r>
    </w:p>
    <w:p w14:paraId="1D68A49A" w14:textId="77777777" w:rsidR="00463858" w:rsidRPr="00C55B0F" w:rsidRDefault="00463858">
      <w:pPr>
        <w:widowControl w:val="0"/>
        <w:ind w:left="720"/>
        <w:rPr>
          <w:rFonts w:ascii="Calibri" w:hAnsi="Calibri" w:cs="Calibri"/>
          <w:shd w:val="clear" w:color="auto" w:fill="FFFF00"/>
          <w:lang w:val="hr-HR"/>
        </w:rPr>
      </w:pPr>
    </w:p>
    <w:p w14:paraId="527F7CD7" w14:textId="617845A2" w:rsidR="00463858" w:rsidRPr="00C55B0F" w:rsidRDefault="00463858">
      <w:pPr>
        <w:jc w:val="both"/>
        <w:rPr>
          <w:lang w:val="hr-HR"/>
        </w:rPr>
      </w:pPr>
      <w:r w:rsidRPr="00C55B0F">
        <w:rPr>
          <w:rFonts w:ascii="Calibri" w:hAnsi="Calibri" w:cs="Calibri"/>
          <w:lang w:val="hr-HR"/>
        </w:rPr>
        <w:t xml:space="preserve">Financijska situacija u Društvu je opisana u dokumentu ‘Izvješće o stanju i poslovanju dužnika tvrtke </w:t>
      </w:r>
      <w:r w:rsidR="002D3948" w:rsidRPr="00C55B0F">
        <w:rPr>
          <w:rFonts w:ascii="Calibri" w:hAnsi="Calibri" w:cs="Calibri"/>
          <w:lang w:val="hr-HR"/>
        </w:rPr>
        <w:t>Viševica-komp d.o.o.</w:t>
      </w:r>
      <w:r w:rsidRPr="00C55B0F">
        <w:rPr>
          <w:rFonts w:ascii="Calibri" w:hAnsi="Calibri" w:cs="Calibri"/>
          <w:lang w:val="hr-HR"/>
        </w:rPr>
        <w:t xml:space="preserve">’ koji je sastavni dio dokumentacije kod prijave u </w:t>
      </w:r>
      <w:r w:rsidR="00A855C3" w:rsidRPr="00C55B0F">
        <w:rPr>
          <w:rFonts w:ascii="Calibri" w:hAnsi="Calibri" w:cs="Calibri"/>
          <w:lang w:val="hr-HR"/>
        </w:rPr>
        <w:t>predstečajnom postup</w:t>
      </w:r>
      <w:r w:rsidRPr="00C55B0F">
        <w:rPr>
          <w:rFonts w:ascii="Calibri" w:hAnsi="Calibri" w:cs="Calibri"/>
          <w:lang w:val="hr-HR"/>
        </w:rPr>
        <w:t>k</w:t>
      </w:r>
      <w:r w:rsidR="00A855C3" w:rsidRPr="00C55B0F">
        <w:rPr>
          <w:rFonts w:ascii="Calibri" w:hAnsi="Calibri" w:cs="Calibri"/>
          <w:lang w:val="hr-HR"/>
        </w:rPr>
        <w:t>u</w:t>
      </w:r>
      <w:r w:rsidRPr="00C55B0F">
        <w:rPr>
          <w:rFonts w:ascii="Calibri" w:hAnsi="Calibri" w:cs="Calibri"/>
          <w:lang w:val="hr-HR"/>
        </w:rPr>
        <w:t xml:space="preserve">. </w:t>
      </w:r>
    </w:p>
    <w:p w14:paraId="7FE51639" w14:textId="77777777" w:rsidR="00463858" w:rsidRPr="00C55B0F" w:rsidRDefault="00463858">
      <w:pPr>
        <w:jc w:val="both"/>
        <w:rPr>
          <w:lang w:val="hr-HR"/>
        </w:rPr>
      </w:pPr>
    </w:p>
    <w:p w14:paraId="12928BE9" w14:textId="6C0574CA" w:rsidR="00463858" w:rsidRPr="00C55B0F" w:rsidRDefault="00A855C3">
      <w:pPr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Ključna stvar u okviru predstečajnog</w:t>
      </w:r>
      <w:r w:rsidR="00463858" w:rsidRPr="00C55B0F">
        <w:rPr>
          <w:rFonts w:ascii="Calibri" w:hAnsi="Calibri" w:cs="Calibri"/>
          <w:lang w:val="hr-HR"/>
        </w:rPr>
        <w:t xml:space="preserve"> </w:t>
      </w:r>
      <w:r w:rsidRPr="00C55B0F">
        <w:rPr>
          <w:rFonts w:ascii="Calibri" w:hAnsi="Calibri" w:cs="Calibri"/>
          <w:lang w:val="hr-HR"/>
        </w:rPr>
        <w:t xml:space="preserve">postupka </w:t>
      </w:r>
      <w:r w:rsidR="00463858" w:rsidRPr="00C55B0F">
        <w:rPr>
          <w:rFonts w:ascii="Calibri" w:hAnsi="Calibri" w:cs="Calibri"/>
          <w:lang w:val="hr-HR"/>
        </w:rPr>
        <w:t>jest obnavljanje redovnih odnosa s ključnim dobavljačima</w:t>
      </w:r>
      <w:r w:rsidR="006E3ACC" w:rsidRPr="00C55B0F">
        <w:rPr>
          <w:rFonts w:ascii="Calibri" w:hAnsi="Calibri" w:cs="Calibri"/>
          <w:lang w:val="hr-HR"/>
        </w:rPr>
        <w:t xml:space="preserve"> i kupcima</w:t>
      </w:r>
      <w:r w:rsidR="00463858" w:rsidRPr="00C55B0F">
        <w:rPr>
          <w:rFonts w:ascii="Calibri" w:hAnsi="Calibri" w:cs="Calibri"/>
          <w:lang w:val="hr-HR"/>
        </w:rPr>
        <w:t xml:space="preserve"> kako bi se došlo do stabilizacije poslovanja. </w:t>
      </w:r>
    </w:p>
    <w:p w14:paraId="1B0E1F39" w14:textId="77777777" w:rsidR="00463858" w:rsidRPr="00C55B0F" w:rsidRDefault="00463858">
      <w:pPr>
        <w:jc w:val="both"/>
        <w:rPr>
          <w:rFonts w:ascii="Calibri" w:hAnsi="Calibri" w:cs="Calibri"/>
          <w:lang w:val="hr-HR"/>
        </w:rPr>
      </w:pPr>
    </w:p>
    <w:p w14:paraId="07D07C51" w14:textId="6F57BB5E" w:rsidR="00463858" w:rsidRPr="00C55B0F" w:rsidRDefault="00463858">
      <w:pPr>
        <w:pStyle w:val="Bezproreda"/>
        <w:jc w:val="both"/>
        <w:rPr>
          <w:lang w:val="hr-HR"/>
        </w:rPr>
      </w:pPr>
      <w:r w:rsidRPr="00C55B0F">
        <w:rPr>
          <w:rFonts w:ascii="Calibri" w:hAnsi="Calibri" w:cs="Calibri"/>
          <w:lang w:val="hr-HR"/>
        </w:rPr>
        <w:t xml:space="preserve">U procesu </w:t>
      </w:r>
      <w:r w:rsidR="00A855C3" w:rsidRPr="00C55B0F">
        <w:rPr>
          <w:rFonts w:ascii="Calibri" w:hAnsi="Calibri" w:cs="Calibri"/>
          <w:lang w:val="hr-HR"/>
        </w:rPr>
        <w:t xml:space="preserve">predstečajnog postupka </w:t>
      </w:r>
      <w:r w:rsidRPr="00C55B0F">
        <w:rPr>
          <w:rFonts w:ascii="Calibri" w:hAnsi="Calibri" w:cs="Calibri"/>
          <w:lang w:val="hr-HR"/>
        </w:rPr>
        <w:t>vršit će se detaljni pregovori s ključnim vjerovnicima kako bi Nagodba bila sastavljena uz što manje oštećivanje istih, obzirom na važnost njihove podrške nakon završetka</w:t>
      </w:r>
      <w:r w:rsidR="00A855C3" w:rsidRPr="00C55B0F">
        <w:rPr>
          <w:rFonts w:ascii="Calibri" w:hAnsi="Calibri" w:cs="Calibri"/>
          <w:lang w:val="hr-HR"/>
        </w:rPr>
        <w:t xml:space="preserve"> predstečajnog</w:t>
      </w:r>
      <w:r w:rsidRPr="00C55B0F">
        <w:rPr>
          <w:rFonts w:ascii="Calibri" w:hAnsi="Calibri" w:cs="Calibri"/>
          <w:lang w:val="hr-HR"/>
        </w:rPr>
        <w:t xml:space="preserve"> postupka.</w:t>
      </w:r>
    </w:p>
    <w:p w14:paraId="643DE226" w14:textId="77777777" w:rsidR="00463858" w:rsidRPr="00C55B0F" w:rsidRDefault="00463858">
      <w:pPr>
        <w:jc w:val="both"/>
        <w:rPr>
          <w:lang w:val="hr-HR"/>
        </w:rPr>
      </w:pPr>
    </w:p>
    <w:p w14:paraId="39891C57" w14:textId="44C252C3" w:rsidR="00463858" w:rsidRPr="00C55B0F" w:rsidRDefault="00463858">
      <w:pPr>
        <w:jc w:val="both"/>
        <w:rPr>
          <w:lang w:val="hr-HR"/>
        </w:rPr>
      </w:pPr>
      <w:r w:rsidRPr="00C55B0F">
        <w:rPr>
          <w:rFonts w:ascii="Calibri" w:hAnsi="Calibri" w:cs="Calibri"/>
          <w:lang w:val="hr-HR"/>
        </w:rPr>
        <w:t xml:space="preserve">U slučaju pozitivnog okončanja </w:t>
      </w:r>
      <w:r w:rsidR="00A855C3" w:rsidRPr="00C55B0F">
        <w:rPr>
          <w:rFonts w:ascii="Calibri" w:hAnsi="Calibri" w:cs="Calibri"/>
          <w:lang w:val="hr-HR"/>
        </w:rPr>
        <w:t xml:space="preserve">predstečajnog </w:t>
      </w:r>
      <w:r w:rsidRPr="00C55B0F">
        <w:rPr>
          <w:rFonts w:ascii="Calibri" w:hAnsi="Calibri" w:cs="Calibri"/>
          <w:lang w:val="hr-HR"/>
        </w:rPr>
        <w:t xml:space="preserve">postupka i normalnog tijeka započetih projekata Društvo planira zaposliti dodatni broj radnika u stalan odnos. </w:t>
      </w:r>
    </w:p>
    <w:p w14:paraId="1745FDC8" w14:textId="77777777" w:rsidR="005B27A3" w:rsidRPr="00C55B0F" w:rsidRDefault="005B27A3">
      <w:pPr>
        <w:jc w:val="both"/>
        <w:rPr>
          <w:lang w:val="hr-HR"/>
        </w:rPr>
      </w:pPr>
    </w:p>
    <w:p w14:paraId="7325AFCE" w14:textId="77777777" w:rsidR="005B27A3" w:rsidRPr="00C55B0F" w:rsidRDefault="005B27A3">
      <w:pPr>
        <w:jc w:val="both"/>
        <w:rPr>
          <w:lang w:val="hr-HR"/>
        </w:rPr>
      </w:pPr>
    </w:p>
    <w:p w14:paraId="5E722B17" w14:textId="77777777" w:rsidR="00903F7E" w:rsidRPr="00C55B0F" w:rsidRDefault="00903F7E">
      <w:pPr>
        <w:numPr>
          <w:ilvl w:val="0"/>
          <w:numId w:val="6"/>
        </w:numPr>
        <w:jc w:val="both"/>
        <w:rPr>
          <w:rFonts w:ascii="Calibri" w:hAnsi="Calibri" w:cs="Calibri"/>
          <w:lang w:val="hr-HR"/>
        </w:rPr>
        <w:sectPr w:rsidR="00903F7E" w:rsidRPr="00C55B0F" w:rsidSect="005B27A3">
          <w:headerReference w:type="default" r:id="rId9"/>
          <w:footerReference w:type="default" r:id="rId10"/>
          <w:pgSz w:w="11906" w:h="16838"/>
          <w:pgMar w:top="1247" w:right="1121" w:bottom="851" w:left="1440" w:header="720" w:footer="720" w:gutter="0"/>
          <w:cols w:space="720"/>
          <w:docGrid w:linePitch="326"/>
        </w:sectPr>
      </w:pPr>
    </w:p>
    <w:p w14:paraId="133D149A" w14:textId="47AD4D10" w:rsidR="00463858" w:rsidRPr="00C55B0F" w:rsidRDefault="00463858">
      <w:pPr>
        <w:numPr>
          <w:ilvl w:val="0"/>
          <w:numId w:val="6"/>
        </w:numPr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lastRenderedPageBreak/>
        <w:t>Pla</w:t>
      </w:r>
      <w:r w:rsidR="00903F7E" w:rsidRPr="00C55B0F">
        <w:rPr>
          <w:rFonts w:ascii="Calibri" w:hAnsi="Calibri" w:cs="Calibri"/>
          <w:lang w:val="hr-HR"/>
        </w:rPr>
        <w:t>n poslovanja za razdoblje od deset</w:t>
      </w:r>
      <w:r w:rsidRPr="00C55B0F">
        <w:rPr>
          <w:rFonts w:ascii="Calibri" w:hAnsi="Calibri" w:cs="Calibri"/>
          <w:lang w:val="hr-HR"/>
        </w:rPr>
        <w:t xml:space="preserve"> godina uz detaljno obrazloženje razloga za utvrđivanje svake pozicije plana</w:t>
      </w:r>
    </w:p>
    <w:p w14:paraId="294C0BCC" w14:textId="77777777" w:rsidR="00463858" w:rsidRPr="00C55B0F" w:rsidRDefault="00463858">
      <w:pPr>
        <w:widowControl w:val="0"/>
        <w:rPr>
          <w:rFonts w:ascii="Calibri" w:hAnsi="Calibri" w:cs="Calibri"/>
          <w:lang w:val="hr-HR"/>
        </w:rPr>
      </w:pPr>
    </w:p>
    <w:p w14:paraId="656D5F42" w14:textId="7BEC5E98" w:rsidR="00463858" w:rsidRDefault="00463858">
      <w:pPr>
        <w:widowControl w:val="0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Cilj plana poslovanja je osigurati dovoljan novčani tok da se podmire s</w:t>
      </w:r>
      <w:r w:rsidR="00A855C3" w:rsidRPr="00C55B0F">
        <w:rPr>
          <w:rFonts w:ascii="Calibri" w:hAnsi="Calibri" w:cs="Calibri"/>
          <w:lang w:val="hr-HR"/>
        </w:rPr>
        <w:t>ve obveze preuzete predstečajnim</w:t>
      </w:r>
      <w:r w:rsidRPr="00C55B0F">
        <w:rPr>
          <w:rFonts w:ascii="Calibri" w:hAnsi="Calibri" w:cs="Calibri"/>
          <w:lang w:val="hr-HR"/>
        </w:rPr>
        <w:t xml:space="preserve"> </w:t>
      </w:r>
      <w:r w:rsidR="00A855C3" w:rsidRPr="00C55B0F">
        <w:rPr>
          <w:rFonts w:ascii="Calibri" w:hAnsi="Calibri" w:cs="Calibri"/>
          <w:lang w:val="hr-HR"/>
        </w:rPr>
        <w:t>sporazumom</w:t>
      </w:r>
      <w:r w:rsidRPr="00C55B0F">
        <w:rPr>
          <w:rFonts w:ascii="Calibri" w:hAnsi="Calibri" w:cs="Calibri"/>
          <w:lang w:val="hr-HR"/>
        </w:rPr>
        <w:t xml:space="preserve">. </w:t>
      </w:r>
    </w:p>
    <w:p w14:paraId="098B5C09" w14:textId="77777777" w:rsidR="00D30201" w:rsidRDefault="00D30201">
      <w:pPr>
        <w:widowControl w:val="0"/>
        <w:jc w:val="both"/>
        <w:rPr>
          <w:rFonts w:ascii="Calibri" w:hAnsi="Calibri" w:cs="Calibri"/>
          <w:lang w:val="hr-HR"/>
        </w:rPr>
      </w:pPr>
    </w:p>
    <w:tbl>
      <w:tblPr>
        <w:tblW w:w="13020" w:type="dxa"/>
        <w:tblLook w:val="04A0" w:firstRow="1" w:lastRow="0" w:firstColumn="1" w:lastColumn="0" w:noHBand="0" w:noVBand="1"/>
      </w:tblPr>
      <w:tblGrid>
        <w:gridCol w:w="2260"/>
        <w:gridCol w:w="1060"/>
        <w:gridCol w:w="1060"/>
        <w:gridCol w:w="1060"/>
        <w:gridCol w:w="1060"/>
        <w:gridCol w:w="1060"/>
        <w:gridCol w:w="1060"/>
        <w:gridCol w:w="1060"/>
        <w:gridCol w:w="1060"/>
        <w:gridCol w:w="1120"/>
        <w:gridCol w:w="1160"/>
      </w:tblGrid>
      <w:tr w:rsidR="00D30201" w:rsidRPr="00D30201" w14:paraId="7D213F09" w14:textId="77777777" w:rsidTr="00D30201">
        <w:trPr>
          <w:trHeight w:val="6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vAlign w:val="bottom"/>
            <w:hideMark/>
          </w:tcPr>
          <w:p w14:paraId="64DAF4F2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Račun dobiti i gubitka</w:t>
            </w: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br/>
              <w:t>(iznosi u 000 kn)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EF3DA0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C0030E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E602EF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AF74E1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C7AB7D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2021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AEABE7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2022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A98D60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2023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456E65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2024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4D05D3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2025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0895FD4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2026</w:t>
            </w:r>
          </w:p>
        </w:tc>
      </w:tr>
      <w:tr w:rsidR="00D30201" w:rsidRPr="00D30201" w14:paraId="558A9238" w14:textId="77777777" w:rsidTr="00D30201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C44B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4F17A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0BCCD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7B208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5A12B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4B44F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5EB55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1CAEF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30F5C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122C6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FE46B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</w:tr>
      <w:tr w:rsidR="00D30201" w:rsidRPr="00D30201" w14:paraId="444C658D" w14:textId="77777777" w:rsidTr="00D30201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401854C5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POSLOVNI PRIHODI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078EF0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81.056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3A766A6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83.413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BDCFE9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85.840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181F878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88.340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C9F010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90.915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4AF6A80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93.568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39A045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96.300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6A6577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99.114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676A82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102.012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11EC3DA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104.998</w:t>
            </w:r>
          </w:p>
        </w:tc>
      </w:tr>
      <w:tr w:rsidR="00D30201" w:rsidRPr="00D30201" w14:paraId="23346001" w14:textId="77777777" w:rsidTr="00D30201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0A6AB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Prihod od prodaje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66BCC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78.556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5AD5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80.913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6895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83.340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BEA53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85.840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42E8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88.415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0ACAD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91.068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14581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93.800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838CB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96.614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B9608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99.512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BA03E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102.498</w:t>
            </w:r>
          </w:p>
        </w:tc>
      </w:tr>
      <w:tr w:rsidR="00D30201" w:rsidRPr="00D30201" w14:paraId="7B045FA5" w14:textId="77777777" w:rsidTr="00D30201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CAD9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Ostali poslovni prihodi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9C16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E16D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FF2D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7380F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838D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8414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8E1A9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ED0D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2.500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BDEA7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2.500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7EF4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2.500</w:t>
            </w:r>
          </w:p>
        </w:tc>
      </w:tr>
      <w:tr w:rsidR="00D30201" w:rsidRPr="00D30201" w14:paraId="0F872ACA" w14:textId="77777777" w:rsidTr="00D30201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1D634C0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POSLOVNI RASHODI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41B294A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72.563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AFE6C1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74.092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D86886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75.944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D2A9DD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77.849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6F55E0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79.810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E25EDC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81.828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401F584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83.905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D89D71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86.043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C0D2B2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88.244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203E426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90.509</w:t>
            </w:r>
          </w:p>
        </w:tc>
      </w:tr>
      <w:tr w:rsidR="00D30201" w:rsidRPr="00D30201" w14:paraId="04B8E1DF" w14:textId="77777777" w:rsidTr="00D30201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13D08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Materijalni troškovi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F37D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55.465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E2E7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56.852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857C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58.557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C460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60.314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696F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62.123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4C3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63.987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A7C5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65.907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230A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67.884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1AFD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69.920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2B86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72.018</w:t>
            </w:r>
          </w:p>
        </w:tc>
      </w:tr>
      <w:tr w:rsidR="00D30201" w:rsidRPr="00D30201" w14:paraId="0F3683A5" w14:textId="77777777" w:rsidTr="00D30201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BDE00F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Troškovi osoblja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49743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7.140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FB665A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7.283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92496A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7.428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171C4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7.577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A3E50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7.729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95D0E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7.883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7AF5F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8.041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3B07B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8.202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A371B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8.366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4E2D8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8.533</w:t>
            </w:r>
          </w:p>
        </w:tc>
      </w:tr>
      <w:tr w:rsidR="00D30201" w:rsidRPr="00D30201" w14:paraId="1490E856" w14:textId="77777777" w:rsidTr="00D30201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65095D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Nab. vrijed. prod. robe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25060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6450A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77972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EE5D4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7D49C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84411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C1FB7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D9554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1.500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A97C9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1.500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1E0AC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1.500</w:t>
            </w:r>
          </w:p>
        </w:tc>
      </w:tr>
      <w:tr w:rsidR="00D30201" w:rsidRPr="00D30201" w14:paraId="06CF3313" w14:textId="77777777" w:rsidTr="00D30201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DF5E0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Amortizacija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3E428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3.958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8C138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3.958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D7240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3.958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8CDFC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3.958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70BB1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3.958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C6423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3.958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E7F2C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3.958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58B2C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3.958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D0306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3.958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DD8F4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3.958</w:t>
            </w:r>
          </w:p>
        </w:tc>
      </w:tr>
      <w:tr w:rsidR="00D30201" w:rsidRPr="00D30201" w14:paraId="1698C4DA" w14:textId="77777777" w:rsidTr="00D30201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718EC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Ostali troškovi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B3F85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4.500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4AFCF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4.500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D6938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4.500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E5693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4.500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0178E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4.500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87482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4.500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E7AFA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4.500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4B397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4.500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E87E3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4.500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3F0B1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4.500</w:t>
            </w:r>
          </w:p>
        </w:tc>
      </w:tr>
      <w:tr w:rsidR="00D30201" w:rsidRPr="00D30201" w14:paraId="2D4D9724" w14:textId="77777777" w:rsidTr="00D30201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DC496B7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FINANCIJSKI PRIHODI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9D6DB2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42A3080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37763F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16438EE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38CE951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839F39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12429AB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2036DE9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405F47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23812AA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</w:tr>
      <w:tr w:rsidR="00D30201" w:rsidRPr="00D30201" w14:paraId="2F8177B8" w14:textId="77777777" w:rsidTr="00D30201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C177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4250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8BEFE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3FE80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74161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3E7A6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BB19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88839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EB9E3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E28BC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D8419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</w:tr>
      <w:tr w:rsidR="00D30201" w:rsidRPr="00D30201" w14:paraId="01AE98B2" w14:textId="77777777" w:rsidTr="00D30201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14DA9002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FINANCIJSKI RASHODI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1FD35F1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1.927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AF4B2D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1.944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87D39F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1.811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2724C4F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1.678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48A51F9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1.544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1B9678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1.411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40C57C1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1.278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335395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1.144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5BE6CDE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1.011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4075C90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995</w:t>
            </w:r>
          </w:p>
        </w:tc>
      </w:tr>
      <w:tr w:rsidR="00D30201" w:rsidRPr="00D30201" w14:paraId="7B8CBDD0" w14:textId="77777777" w:rsidTr="00D30201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4952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A73EC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E2085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2447E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A55C3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8F854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B63DE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2FBB6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F5A92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26AA2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1894A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</w:tr>
      <w:tr w:rsidR="00D30201" w:rsidRPr="00D30201" w14:paraId="05883B86" w14:textId="77777777" w:rsidTr="00D30201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15ABDE9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IZVANREDNI PRIHODI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1347C7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597E5D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2F59C98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2294A75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3BE3AA8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2811467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39CA46F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20120B0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F3D474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1CE4832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</w:tr>
      <w:tr w:rsidR="00D30201" w:rsidRPr="00D30201" w14:paraId="7288D1E9" w14:textId="77777777" w:rsidTr="00D30201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03AA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7E520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DD424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048EA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9F8B2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6ADA3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03269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ACB12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D6513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B8D8D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2399C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</w:tr>
      <w:tr w:rsidR="00D30201" w:rsidRPr="00D30201" w14:paraId="3BED0FA9" w14:textId="77777777" w:rsidTr="00D30201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5E9D959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 xml:space="preserve">IZVANREDNI RASHODI 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743EEF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43460F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877A8E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5198B92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B050A2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3B6452D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12CACA9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8C9C29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3F3AF14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5345E84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0</w:t>
            </w:r>
          </w:p>
        </w:tc>
      </w:tr>
      <w:tr w:rsidR="00D30201" w:rsidRPr="00D30201" w14:paraId="414BC751" w14:textId="77777777" w:rsidTr="00D30201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EA9C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2FF0B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F3019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50687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81B8C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58DAC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8C1B9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9F90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22A7C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4A25A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1F3A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</w:tr>
      <w:tr w:rsidR="00D30201" w:rsidRPr="00D30201" w14:paraId="774DBC22" w14:textId="77777777" w:rsidTr="00D30201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132A40B3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BRUTO REZULTAT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5700D77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6.566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5655B74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7.376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3166207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8.085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35F7B1F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8.814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A72666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9.561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11CF874A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10.329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185DDC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11.117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798ED9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11.926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0E051D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12.757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68B15D1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13.493</w:t>
            </w:r>
          </w:p>
        </w:tc>
      </w:tr>
      <w:tr w:rsidR="00D30201" w:rsidRPr="00D30201" w14:paraId="01A9FD16" w14:textId="77777777" w:rsidTr="00D30201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750B2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  <w:t>Porez na dobit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FAFA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3792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BD05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5820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  <w:t>1.158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97B1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  <w:t>1.912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3FE9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  <w:t>2.066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9D90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  <w:t>2.223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74E3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  <w:t>2.385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04CB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  <w:t>2.551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B5C2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22"/>
                <w:szCs w:val="22"/>
                <w:lang w:val="hr-HR" w:eastAsia="hr-HR"/>
              </w:rPr>
              <w:t>2.699</w:t>
            </w:r>
          </w:p>
        </w:tc>
      </w:tr>
      <w:tr w:rsidR="00D30201" w:rsidRPr="00D30201" w14:paraId="604B1367" w14:textId="77777777" w:rsidTr="00D30201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15EF714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NETO DOBIT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3399C0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6.566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4245F6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7.376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26C296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8.085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A7E8AA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7.655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39AD25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7.649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0584E02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8.263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597EBA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8.894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037EA9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9.541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C30626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10.206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73CBDD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2"/>
                <w:szCs w:val="22"/>
                <w:lang w:val="hr-HR" w:eastAsia="hr-HR"/>
              </w:rPr>
              <w:t>10.795</w:t>
            </w:r>
          </w:p>
        </w:tc>
      </w:tr>
      <w:tr w:rsidR="00D30201" w:rsidRPr="00D30201" w14:paraId="32E60945" w14:textId="77777777" w:rsidTr="00D30201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448C2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Akumulacija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1B5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10.524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6CF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11.334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62F3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12.043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D5C3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11.613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9BF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11.607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9D6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12.221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7ABF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12.852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C44D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13.499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9FBD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14.164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E699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14.753</w:t>
            </w:r>
          </w:p>
        </w:tc>
      </w:tr>
      <w:tr w:rsidR="00D30201" w:rsidRPr="00D30201" w14:paraId="25F58F83" w14:textId="77777777" w:rsidTr="00D30201">
        <w:trPr>
          <w:trHeight w:val="300"/>
        </w:trPr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FE6B1E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obveze iz PSN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60299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2.941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27D7C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5.883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8DABF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5.883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09C3F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5.883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AFDA4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5.883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54F5A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5.883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612C9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5.883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F8484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5.883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FB0C6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5.883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171E6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22"/>
                <w:szCs w:val="22"/>
                <w:lang w:val="hr-HR" w:eastAsia="hr-HR"/>
              </w:rPr>
              <w:t>5.883</w:t>
            </w:r>
          </w:p>
        </w:tc>
      </w:tr>
      <w:tr w:rsidR="00D30201" w:rsidRPr="00D30201" w14:paraId="757CB273" w14:textId="77777777" w:rsidTr="00D30201">
        <w:trPr>
          <w:trHeight w:val="300"/>
        </w:trPr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588F5C5F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  <w:t>Ukupna akumulacija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ED782C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  <w:t>7.583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CC1C79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  <w:t>13.034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3112D2E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  <w:t>19.195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3A30F8A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  <w:t>24.926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3BFDC4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  <w:t>30.650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271B5A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  <w:t>36.989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0F52B42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  <w:t>43.957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72D689B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  <w:t>51.574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2B6D54B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  <w:t>59.855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3300" w:fill="000000"/>
            <w:noWrap/>
            <w:vAlign w:val="bottom"/>
            <w:hideMark/>
          </w:tcPr>
          <w:p w14:paraId="1C57F5C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</w:pPr>
            <w:r w:rsidRPr="00D30201">
              <w:rPr>
                <w:rFonts w:ascii="Calibri" w:hAnsi="Calibri" w:cs="Arial"/>
                <w:color w:val="FFFFFF"/>
                <w:kern w:val="0"/>
                <w:sz w:val="22"/>
                <w:szCs w:val="22"/>
                <w:lang w:val="hr-HR" w:eastAsia="hr-HR"/>
              </w:rPr>
              <w:t>68.725</w:t>
            </w:r>
          </w:p>
        </w:tc>
      </w:tr>
    </w:tbl>
    <w:p w14:paraId="0D28F5CE" w14:textId="5AC2864D" w:rsidR="00463858" w:rsidRPr="00C55B0F" w:rsidRDefault="00463858">
      <w:pPr>
        <w:pStyle w:val="BodyTextIndent"/>
        <w:spacing w:before="120" w:after="0"/>
        <w:ind w:left="0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lastRenderedPageBreak/>
        <w:t>Projekcija Računa dobiti i gubitka je napravlj</w:t>
      </w:r>
      <w:r w:rsidR="00A855C3" w:rsidRPr="00C55B0F">
        <w:rPr>
          <w:rFonts w:ascii="Calibri" w:hAnsi="Calibri" w:cs="Calibri"/>
          <w:lang w:val="hr-HR"/>
        </w:rPr>
        <w:t>ena za razdoblje nakon provedenog predstečajnog postupka</w:t>
      </w:r>
      <w:r w:rsidRPr="00C55B0F">
        <w:rPr>
          <w:rFonts w:ascii="Calibri" w:hAnsi="Calibri" w:cs="Calibri"/>
          <w:lang w:val="hr-HR"/>
        </w:rPr>
        <w:t>, uz slijedeće pretpostavke:</w:t>
      </w:r>
    </w:p>
    <w:p w14:paraId="776A8632" w14:textId="6C4EDFA1" w:rsidR="00463858" w:rsidRPr="00C55B0F" w:rsidRDefault="00463858">
      <w:pPr>
        <w:pStyle w:val="BodyTextIndent"/>
        <w:numPr>
          <w:ilvl w:val="0"/>
          <w:numId w:val="4"/>
        </w:numPr>
        <w:spacing w:before="120" w:after="0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preduvjet uspješ</w:t>
      </w:r>
      <w:r w:rsidR="00A855C3" w:rsidRPr="00C55B0F">
        <w:rPr>
          <w:rFonts w:ascii="Calibri" w:hAnsi="Calibri" w:cs="Calibri"/>
          <w:lang w:val="hr-HR"/>
        </w:rPr>
        <w:t>ne provedbe predstečajne postupka</w:t>
      </w:r>
      <w:r w:rsidRPr="00C55B0F">
        <w:rPr>
          <w:rFonts w:ascii="Calibri" w:hAnsi="Calibri" w:cs="Calibri"/>
          <w:lang w:val="hr-HR"/>
        </w:rPr>
        <w:t>,</w:t>
      </w:r>
    </w:p>
    <w:p w14:paraId="4CAB2C5E" w14:textId="77777777" w:rsidR="00463858" w:rsidRPr="00C55B0F" w:rsidRDefault="001B3E85">
      <w:pPr>
        <w:pStyle w:val="BodyTextIndent"/>
        <w:numPr>
          <w:ilvl w:val="0"/>
          <w:numId w:val="5"/>
        </w:numPr>
        <w:spacing w:before="120" w:after="0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materijalni troškovi su proji</w:t>
      </w:r>
      <w:r w:rsidR="00463858" w:rsidRPr="00C55B0F">
        <w:rPr>
          <w:rFonts w:ascii="Calibri" w:hAnsi="Calibri" w:cs="Calibri"/>
          <w:lang w:val="hr-HR"/>
        </w:rPr>
        <w:t>cirani na osnovi dosadašnjih troškova,</w:t>
      </w:r>
    </w:p>
    <w:p w14:paraId="5DD1E3E5" w14:textId="77777777" w:rsidR="00463858" w:rsidRPr="00C55B0F" w:rsidRDefault="00463858">
      <w:pPr>
        <w:pStyle w:val="BodyTextIndent"/>
        <w:numPr>
          <w:ilvl w:val="0"/>
          <w:numId w:val="5"/>
        </w:numPr>
        <w:spacing w:before="120" w:after="0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troškovi os</w:t>
      </w:r>
      <w:r w:rsidR="006E3ACC" w:rsidRPr="00C55B0F">
        <w:rPr>
          <w:rFonts w:ascii="Calibri" w:hAnsi="Calibri" w:cs="Calibri"/>
          <w:lang w:val="hr-HR"/>
        </w:rPr>
        <w:t>oblja su planirani na razini 70</w:t>
      </w:r>
      <w:r w:rsidRPr="00C55B0F">
        <w:rPr>
          <w:rFonts w:ascii="Calibri" w:hAnsi="Calibri" w:cs="Calibri"/>
          <w:lang w:val="hr-HR"/>
        </w:rPr>
        <w:t xml:space="preserve"> radnika,</w:t>
      </w:r>
    </w:p>
    <w:p w14:paraId="150B093F" w14:textId="7BFF8290" w:rsidR="00607550" w:rsidRPr="00C55B0F" w:rsidRDefault="006E3ACC" w:rsidP="00607550">
      <w:pPr>
        <w:pStyle w:val="BodyTextIndent"/>
        <w:numPr>
          <w:ilvl w:val="0"/>
          <w:numId w:val="5"/>
        </w:numPr>
        <w:spacing w:before="120" w:after="0"/>
        <w:jc w:val="both"/>
        <w:rPr>
          <w:rFonts w:ascii="Calibri" w:eastAsia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amortizacija je obračunata sukladno propisanim stopama</w:t>
      </w:r>
    </w:p>
    <w:p w14:paraId="5336EDAF" w14:textId="7AF39DE4" w:rsidR="00607550" w:rsidRPr="00C55B0F" w:rsidRDefault="00607550" w:rsidP="00607550">
      <w:pPr>
        <w:pStyle w:val="BodyTextIndent"/>
        <w:numPr>
          <w:ilvl w:val="0"/>
          <w:numId w:val="5"/>
        </w:numPr>
        <w:spacing w:before="120" w:after="0"/>
        <w:jc w:val="both"/>
        <w:rPr>
          <w:rFonts w:ascii="Calibri" w:eastAsia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otplatni plan</w:t>
      </w:r>
      <w:r w:rsidR="008B69D7" w:rsidRPr="00C55B0F">
        <w:rPr>
          <w:rFonts w:ascii="Calibri" w:hAnsi="Calibri" w:cs="Calibri"/>
          <w:lang w:val="hr-HR"/>
        </w:rPr>
        <w:t>/obveze iz PS</w:t>
      </w:r>
      <w:r w:rsidRPr="00C55B0F">
        <w:rPr>
          <w:rFonts w:ascii="Calibri" w:hAnsi="Calibri" w:cs="Calibri"/>
          <w:lang w:val="hr-HR"/>
        </w:rPr>
        <w:t xml:space="preserve"> ne uključuje otplatu razlučnih vjerovnika niti osporenih tražbina no iz projekcije je vidljivo da postoje dostatna sredstva</w:t>
      </w:r>
      <w:r w:rsidR="008B69D7" w:rsidRPr="00C55B0F">
        <w:rPr>
          <w:rFonts w:ascii="Calibri" w:hAnsi="Calibri" w:cs="Calibri"/>
          <w:lang w:val="hr-HR"/>
        </w:rPr>
        <w:t xml:space="preserve"> i</w:t>
      </w:r>
      <w:r w:rsidRPr="00C55B0F">
        <w:rPr>
          <w:rFonts w:ascii="Calibri" w:hAnsi="Calibri" w:cs="Calibri"/>
          <w:lang w:val="hr-HR"/>
        </w:rPr>
        <w:t xml:space="preserve"> za eventualnu otplatu navedenih kategorija</w:t>
      </w:r>
    </w:p>
    <w:p w14:paraId="66A9C27B" w14:textId="77777777" w:rsidR="00720457" w:rsidRPr="00C55B0F" w:rsidRDefault="00720457" w:rsidP="00F06625">
      <w:pPr>
        <w:pStyle w:val="BodyTextIndent"/>
        <w:spacing w:before="120" w:after="0"/>
        <w:ind w:left="1003"/>
        <w:jc w:val="both"/>
        <w:rPr>
          <w:rFonts w:ascii="Calibri" w:eastAsia="Calibri" w:hAnsi="Calibri" w:cs="Calibri"/>
          <w:lang w:val="hr-HR"/>
        </w:rPr>
      </w:pPr>
    </w:p>
    <w:p w14:paraId="24F9A9A5" w14:textId="77777777" w:rsidR="00463858" w:rsidRPr="00C55B0F" w:rsidRDefault="00463858">
      <w:pPr>
        <w:pStyle w:val="BodyTextIndent"/>
        <w:spacing w:after="0"/>
        <w:ind w:left="0"/>
        <w:jc w:val="both"/>
        <w:rPr>
          <w:rFonts w:ascii="Calibri" w:eastAsia="Calibri" w:hAnsi="Calibri" w:cs="Calibri"/>
          <w:highlight w:val="yellow"/>
          <w:lang w:val="hr-HR"/>
        </w:rPr>
      </w:pPr>
    </w:p>
    <w:p w14:paraId="18EDE766" w14:textId="02C892F6" w:rsidR="00463858" w:rsidRDefault="00463858">
      <w:pPr>
        <w:pStyle w:val="Bezproreda"/>
        <w:numPr>
          <w:ilvl w:val="0"/>
          <w:numId w:val="6"/>
        </w:numPr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 xml:space="preserve">Planirana bilanca na zadnji dan </w:t>
      </w:r>
      <w:r w:rsidR="00903F7E" w:rsidRPr="00C55B0F">
        <w:rPr>
          <w:rFonts w:ascii="Calibri" w:hAnsi="Calibri" w:cs="Calibri"/>
          <w:lang w:val="hr-HR"/>
        </w:rPr>
        <w:t xml:space="preserve">desetogodišnjeg </w:t>
      </w:r>
      <w:r w:rsidRPr="00C55B0F">
        <w:rPr>
          <w:rFonts w:ascii="Calibri" w:hAnsi="Calibri" w:cs="Calibri"/>
          <w:lang w:val="hr-HR"/>
        </w:rPr>
        <w:t xml:space="preserve">razdoblja za koji je sastavljen plan poslovanja </w:t>
      </w:r>
    </w:p>
    <w:p w14:paraId="4BD6D9D7" w14:textId="77777777" w:rsidR="00D30201" w:rsidRDefault="00D30201" w:rsidP="00D30201">
      <w:pPr>
        <w:pStyle w:val="Bezproreda"/>
        <w:rPr>
          <w:rFonts w:ascii="Calibri" w:hAnsi="Calibri" w:cs="Calibri"/>
          <w:lang w:val="hr-HR"/>
        </w:rPr>
      </w:pPr>
    </w:p>
    <w:tbl>
      <w:tblPr>
        <w:tblW w:w="14884" w:type="dxa"/>
        <w:tblLook w:val="04A0" w:firstRow="1" w:lastRow="0" w:firstColumn="1" w:lastColumn="0" w:noHBand="0" w:noVBand="1"/>
      </w:tblPr>
      <w:tblGrid>
        <w:gridCol w:w="2687"/>
        <w:gridCol w:w="1236"/>
        <w:gridCol w:w="1236"/>
        <w:gridCol w:w="1236"/>
        <w:gridCol w:w="1236"/>
        <w:gridCol w:w="1236"/>
        <w:gridCol w:w="1236"/>
        <w:gridCol w:w="1236"/>
        <w:gridCol w:w="1236"/>
        <w:gridCol w:w="1236"/>
        <w:gridCol w:w="1349"/>
      </w:tblGrid>
      <w:tr w:rsidR="00D30201" w:rsidRPr="00D30201" w14:paraId="6CA1ED0B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24A095E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Bilanca (u hrk)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D562015" w14:textId="77777777" w:rsidR="00D30201" w:rsidRPr="00D30201" w:rsidRDefault="00D30201" w:rsidP="00D30201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2017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C19A3AA" w14:textId="77777777" w:rsidR="00D30201" w:rsidRPr="00D30201" w:rsidRDefault="00D30201" w:rsidP="00D30201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2018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EA88905" w14:textId="77777777" w:rsidR="00D30201" w:rsidRPr="00D30201" w:rsidRDefault="00D30201" w:rsidP="00D30201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29D83F8" w14:textId="77777777" w:rsidR="00D30201" w:rsidRPr="00D30201" w:rsidRDefault="00D30201" w:rsidP="00D30201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FDCA45F" w14:textId="77777777" w:rsidR="00D30201" w:rsidRPr="00D30201" w:rsidRDefault="00D30201" w:rsidP="00D30201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E9AC433" w14:textId="77777777" w:rsidR="00D30201" w:rsidRPr="00D30201" w:rsidRDefault="00D30201" w:rsidP="00D30201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265C3C0" w14:textId="77777777" w:rsidR="00D30201" w:rsidRPr="00D30201" w:rsidRDefault="00D30201" w:rsidP="00D30201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2023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51373D1" w14:textId="77777777" w:rsidR="00D30201" w:rsidRPr="00D30201" w:rsidRDefault="00D30201" w:rsidP="00D30201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2024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64EF550" w14:textId="77777777" w:rsidR="00D30201" w:rsidRPr="00D30201" w:rsidRDefault="00D30201" w:rsidP="00D30201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2025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E25D67A" w14:textId="77777777" w:rsidR="00D30201" w:rsidRPr="00D30201" w:rsidRDefault="00D30201" w:rsidP="00D30201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2026</w:t>
            </w:r>
          </w:p>
        </w:tc>
      </w:tr>
      <w:tr w:rsidR="00D30201" w:rsidRPr="00D30201" w14:paraId="1AD7447F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FC053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Aktiva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1F769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D4704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566C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22B46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3058E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8EC5B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03BC0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0DC4F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BF4F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7EFCB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</w:tr>
      <w:tr w:rsidR="00D30201" w:rsidRPr="00D30201" w14:paraId="178609B6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F6B83FE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DUGOTRAJNA IMOVINA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AB3888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98.549.640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04899A6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109.378.838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DF548D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104.882.838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5F76D3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100.924.838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026ABE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96.966.838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69DA89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93.008.838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959837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89.050.838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A14770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85.092.838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E27B78A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81.134.838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4B8FB1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81.134.838</w:t>
            </w:r>
          </w:p>
        </w:tc>
      </w:tr>
      <w:tr w:rsidR="00D30201" w:rsidRPr="00D30201" w14:paraId="57135FB5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F48DD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Nematerijalna imovina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AED2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2.149.000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9953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538.000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205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8D26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D35DA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7C40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8AD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56B1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9174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00B0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</w:tr>
      <w:tr w:rsidR="00D30201" w:rsidRPr="00D30201" w14:paraId="4EDC10C4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B98FE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Materijalna imovina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913D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96.400.640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C5CC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92.442.640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0276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88.484.640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507A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84.526.640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2FB4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80.568.640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2DA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76.610.640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94FB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72.652.640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4957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68.694.640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702F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64.736.640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8DC6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64.736.640</w:t>
            </w:r>
          </w:p>
        </w:tc>
      </w:tr>
      <w:tr w:rsidR="00D30201" w:rsidRPr="00D30201" w14:paraId="38E9CD21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15A1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Dugotrajna fin.  imovina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A6F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16.398.198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F434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16.398.198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5629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16.398.198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5477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16.398.198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2F0F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16.398.198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282E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16.398.198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3BB1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16.398.198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D5AE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16.398.198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4A84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16.398.198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8A8A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16.398.198</w:t>
            </w:r>
          </w:p>
        </w:tc>
      </w:tr>
      <w:tr w:rsidR="00D30201" w:rsidRPr="00D30201" w14:paraId="64CB4654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C6F3E01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KRATKOTRAJNA IMOVINA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2AAB67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33.543.033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A26775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20.311.320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0BD912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25.846.411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376A73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30.424.950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9FAA4B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35.009.138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0F8E5E3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40.219.629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3C069D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46.073.239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7A980D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52.587.313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CBFF41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59.779.741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B03331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69.499.541</w:t>
            </w:r>
          </w:p>
        </w:tc>
      </w:tr>
      <w:tr w:rsidR="00D30201" w:rsidRPr="00D30201" w14:paraId="7C7BC6E5" w14:textId="77777777" w:rsidTr="00D30201">
        <w:trPr>
          <w:trHeight w:val="255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5E9F7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Zalihe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DA6B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9.244.167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06E6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9.475.271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73AC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9.759.529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DA2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10.052.315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A25E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10.353.884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CC6E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10.664.501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6E69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10.984.436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9909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11.313.969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DBBB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11.653.388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8204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12.002.990</w:t>
            </w:r>
          </w:p>
        </w:tc>
      </w:tr>
      <w:tr w:rsidR="00D30201" w:rsidRPr="00D30201" w14:paraId="4C60AE63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A28D7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Potraživanja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D9E7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13.509.333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422D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13.902.113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8E75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14.306.677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F199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14.723.377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4B54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15.152.578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B4A5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15.594.656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F0A5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16.049.995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CDB0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16.518.995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AE46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17.002.065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8DC8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17.499.627</w:t>
            </w:r>
          </w:p>
        </w:tc>
      </w:tr>
      <w:tr w:rsidR="00D30201" w:rsidRPr="00D30201" w14:paraId="14CCDD82" w14:textId="77777777" w:rsidTr="00D30201">
        <w:trPr>
          <w:trHeight w:val="30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EEBCD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Kratkotrajna fin.  imovina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8D72A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795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328D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795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3B8D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795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71B6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795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2E53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795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0E5B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795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9A32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795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4EAC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795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0C04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795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E6D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795</w:t>
            </w:r>
          </w:p>
        </w:tc>
      </w:tr>
      <w:tr w:rsidR="00D30201" w:rsidRPr="00D30201" w14:paraId="65CC880E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A8831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Novac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7699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10.788.738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B6D2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-3.066.859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71EB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1.779.410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289D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5.648.463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E761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9.501.881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41AC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13.959.678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5264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19.038.013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9682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24.753.554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D603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31.123.493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19CE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39.996.130</w:t>
            </w:r>
          </w:p>
        </w:tc>
      </w:tr>
      <w:tr w:rsidR="00D30201" w:rsidRPr="00D30201" w14:paraId="138FC776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28C67E3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UKUPNO AKTIVA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0F7A516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132.092.673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291791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129.690.158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01E03D2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130.729.249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297D9E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131.349.788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68FB56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131.975.976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230427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133.228.467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00735CC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135.124.077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4B9F31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137.680.151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CAF7BD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140.914.579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032DEAA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150.634.379</w:t>
            </w:r>
          </w:p>
        </w:tc>
      </w:tr>
      <w:tr w:rsidR="00D30201" w:rsidRPr="00D30201" w14:paraId="10B1CE7A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3B59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A236A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D973D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FD135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9B41E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FE940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E396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ED931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F212B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8258B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524CE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</w:tr>
      <w:tr w:rsidR="00D30201" w:rsidRPr="00D30201" w14:paraId="17821CA2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AD76B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Pasiva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6E715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BE7D9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A33CC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1C2EC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F98D8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790C1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9005F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02890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0CCF1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30EF7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</w:tr>
      <w:tr w:rsidR="00D30201" w:rsidRPr="00D30201" w14:paraId="086F4FD2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59132EA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KAPITAL I REZERVE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E5B207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45.956.606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8F9269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52.549.414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94AFD0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59.851.715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0CDA8F0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66.723.858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7AEA97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73.589.705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2A7CF2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81.069.561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AC23F3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89.179.883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8FF0D9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97.937.646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BB9756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107.360.361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4D9F3E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117.371.967</w:t>
            </w:r>
          </w:p>
        </w:tc>
      </w:tr>
      <w:tr w:rsidR="00D30201" w:rsidRPr="00D30201" w14:paraId="464746F9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5EFC6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Upisani kapital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C598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19.724.000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30DF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19.724.000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D37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19.724.000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F017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19.724.000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8743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19.724.000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F6C8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19.724.000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324FA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19.724.000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E4B9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19.724.000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5846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19.724.000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4C93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19.724.000</w:t>
            </w:r>
          </w:p>
        </w:tc>
      </w:tr>
      <w:tr w:rsidR="00D30201" w:rsidRPr="00D30201" w14:paraId="480E596F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AA70F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Revalorizacijske rezerve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7B3C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44.715.837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9B90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43.932.653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B4D2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43.149.469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CB42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42.366.285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913B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41.583.101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6268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40.799.917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FE03A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40.016.733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A083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39.233.549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9ABC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38.450.365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EBE1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37.667.181</w:t>
            </w:r>
          </w:p>
        </w:tc>
      </w:tr>
      <w:tr w:rsidR="00D30201" w:rsidRPr="00D30201" w14:paraId="379B245B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9C745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Zadržana dobit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E9B0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-25.049.694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D2F4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-18.483.231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C6A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-11.107.239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0EB4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-3.021.754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EF13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4.633.573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9811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12.282.604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AE1B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20.545.644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3164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29.439.150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97D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38.980.097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CBCF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49.185.996</w:t>
            </w:r>
          </w:p>
        </w:tc>
      </w:tr>
      <w:tr w:rsidR="00D30201" w:rsidRPr="00D30201" w14:paraId="015E664E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E86DB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Dobit (gubitak) tekuće godine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86A8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6.566.463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CB21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7.375.992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9C4F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8.085.485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748E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7.655.327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4665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7.649.031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7CA4A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8.263.040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83DE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8.893.506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B38D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9.540.947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0178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10.205.899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348D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10.794.789</w:t>
            </w:r>
          </w:p>
        </w:tc>
      </w:tr>
      <w:tr w:rsidR="00D30201" w:rsidRPr="00D30201" w14:paraId="4E03434C" w14:textId="77777777" w:rsidTr="00D30201">
        <w:trPr>
          <w:trHeight w:val="48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vAlign w:val="bottom"/>
            <w:hideMark/>
          </w:tcPr>
          <w:p w14:paraId="1D877E07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lastRenderedPageBreak/>
              <w:t>DUGOROČNE OBVEZE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1FA952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66.379.001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538F0D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59.713.129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47D41E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53.047.258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455F8C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46.381.387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136F86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39.715.516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4E3C9F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33.049.645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01C857C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26.383.774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DDB827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19.717.903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928288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13.052.032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4A6CC9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12.268.848</w:t>
            </w:r>
          </w:p>
        </w:tc>
      </w:tr>
      <w:tr w:rsidR="00D30201" w:rsidRPr="00D30201" w14:paraId="7FBB23DC" w14:textId="77777777" w:rsidTr="00D30201">
        <w:trPr>
          <w:trHeight w:val="234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9AC46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Obveze preuzete u PSN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2E85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55.885.528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78B6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50.002.840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B9A5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44.120.153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C4CE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38.237.466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FF3B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32.354.779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5A89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26.472.092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1A56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20.589.405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29C7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14.706.718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9180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8.824.031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AE6F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8.824.031</w:t>
            </w:r>
          </w:p>
        </w:tc>
      </w:tr>
      <w:tr w:rsidR="00D30201" w:rsidRPr="00D30201" w14:paraId="28410BED" w14:textId="77777777" w:rsidTr="00D30201">
        <w:trPr>
          <w:trHeight w:val="255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AD7A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Obveze za zajmove, depozite i sl.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AF33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1734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02CA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DF5F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28CE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54BC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89F1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BAC4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D6D8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0657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</w:tr>
      <w:tr w:rsidR="00D30201" w:rsidRPr="00D30201" w14:paraId="357C330D" w14:textId="77777777" w:rsidTr="00D30201">
        <w:trPr>
          <w:trHeight w:val="255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35571" w14:textId="61A44F3A" w:rsidR="00D30201" w:rsidRPr="00D30201" w:rsidRDefault="00D30201" w:rsidP="00D30201">
            <w:pPr>
              <w:suppressAutoHyphens w:val="0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Obvez</w:t>
            </w:r>
            <w:r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 xml:space="preserve">e prema bankama i dr.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1C1CA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4583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381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67D9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D866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5C7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6284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4F64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9CA2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C2BE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</w:tr>
      <w:tr w:rsidR="00D30201" w:rsidRPr="00D30201" w14:paraId="52049CA7" w14:textId="77777777" w:rsidTr="00D30201">
        <w:trPr>
          <w:trHeight w:val="255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F4B2B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Obveze za predujmove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39B7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0255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5067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511B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56C3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4CEB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C56A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4C8F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D869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11BC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</w:tr>
      <w:tr w:rsidR="00D30201" w:rsidRPr="00D30201" w14:paraId="759BCF0F" w14:textId="77777777" w:rsidTr="00D30201">
        <w:trPr>
          <w:trHeight w:val="255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AA550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Odgođeno porezne obveze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49E1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10.493.473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C2C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9.710.289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93D4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8.927.105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C9F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8.143.921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4036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7.360.737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2D42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6.577.553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1477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5.794.369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05B2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5.011.185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5D1B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4.228.001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B3E8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3.444.817</w:t>
            </w:r>
          </w:p>
        </w:tc>
      </w:tr>
      <w:tr w:rsidR="00D30201" w:rsidRPr="00D30201" w14:paraId="7AC78B0E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5636DDA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KRATKOROČNE OBVEZE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027A4AB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15.950.292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89043F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16.285.582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18B2DA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16.688.243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363138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17.102.510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AF0A37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17.528.723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CBBF76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17.967.229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20E145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18.418.388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12F07C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18.882.570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44928CA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19.360.154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5AEB7A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19.851.533</w:t>
            </w:r>
          </w:p>
        </w:tc>
      </w:tr>
      <w:tr w:rsidR="00D30201" w:rsidRPr="00D30201" w14:paraId="21F59EF7" w14:textId="77777777" w:rsidTr="00D30201">
        <w:trPr>
          <w:trHeight w:val="315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E83AF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Obveze za prema pov. poduz.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EA41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B010A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3DD4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D0EB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A4A1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06E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70FD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6F7E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23CFA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A39B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</w:tr>
      <w:tr w:rsidR="00D30201" w:rsidRPr="00D30201" w14:paraId="71D1434B" w14:textId="77777777" w:rsidTr="00D30201">
        <w:trPr>
          <w:trHeight w:val="315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03003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Obveze za zajmove, depozite i sl.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ECB7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06F0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0D88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FA39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3849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2593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4908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9822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3F13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9579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</w:tr>
      <w:tr w:rsidR="00D30201" w:rsidRPr="00D30201" w14:paraId="13630C1A" w14:textId="77777777" w:rsidTr="00D30201">
        <w:trPr>
          <w:trHeight w:val="315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F8A90" w14:textId="1DAA9DE6" w:rsidR="00D30201" w:rsidRPr="00D30201" w:rsidRDefault="00D30201" w:rsidP="00D30201">
            <w:pPr>
              <w:suppressAutoHyphens w:val="0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Obvez</w:t>
            </w:r>
            <w:r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e prema bankama i dr.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3629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487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B08FA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4091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D2F3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825F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66E2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C585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68FD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A3EA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color w:val="000000"/>
                <w:kern w:val="0"/>
                <w:sz w:val="18"/>
                <w:szCs w:val="18"/>
                <w:lang w:val="hr-HR" w:eastAsia="hr-HR"/>
              </w:rPr>
              <w:t>0</w:t>
            </w:r>
          </w:p>
        </w:tc>
      </w:tr>
      <w:tr w:rsidR="00D30201" w:rsidRPr="00D30201" w14:paraId="556ADD31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3FD16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Obveze prema dobavljačima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1255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12.093.833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12C4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12.348.738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B8A51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12.657.272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5EA97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12.974.819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5804A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13.301.645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7842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13.638.024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4B96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13.984.236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8C4C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14.340.572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31BBA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14.707.329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BA94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15.084.816</w:t>
            </w:r>
          </w:p>
        </w:tc>
      </w:tr>
      <w:tr w:rsidR="00D30201" w:rsidRPr="00D30201" w14:paraId="2BDCC1B4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4820E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Obveze prema zaposlenicima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E4A7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595.000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DEE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606.900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5A4B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619.038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E1E0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631.419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21EC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644.047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368E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656.928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CFB2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670.067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E3B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683.468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B56D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697.137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E757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711.080</w:t>
            </w:r>
          </w:p>
        </w:tc>
      </w:tr>
      <w:tr w:rsidR="00D30201" w:rsidRPr="00D30201" w14:paraId="1E6CEFB9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FD2B5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Obveze prema državi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34C0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3.261.458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9C14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3.329.944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894D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3.411.933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3B4A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3.496.272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5763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3.583.030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584E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3.672.277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93F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3.764.086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DA3E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3.858.530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67BFC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3.955.687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F57E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kern w:val="0"/>
                <w:sz w:val="18"/>
                <w:szCs w:val="18"/>
                <w:lang w:val="hr-HR" w:eastAsia="hr-HR"/>
              </w:rPr>
              <w:t>4.055.636</w:t>
            </w:r>
          </w:p>
        </w:tc>
      </w:tr>
      <w:tr w:rsidR="00D30201" w:rsidRPr="00D30201" w14:paraId="01EF80FC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43550C4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ODGOĐENO PLAĆANJE TROŠKOVA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C6850C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3.806.776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8EF0F58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1.142.033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62CA04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1.142.033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90C85B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1.142.033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07204B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1.142.033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12A938D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1.142.033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96B6A3A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1.142.033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8D72363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1.142.033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075718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1.142.033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490CC0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  <w:t>1.142.033</w:t>
            </w:r>
          </w:p>
        </w:tc>
      </w:tr>
      <w:tr w:rsidR="00D30201" w:rsidRPr="00D30201" w14:paraId="7F300E66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3FA9E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18"/>
                <w:szCs w:val="18"/>
                <w:lang w:val="hr-HR" w:eastAsia="hr-H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26CA5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EE057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140BF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DC2BE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4C751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F5588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0F37C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9B4EA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E38D2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69288" w14:textId="77777777" w:rsidR="00D30201" w:rsidRPr="00D30201" w:rsidRDefault="00D30201" w:rsidP="00D30201">
            <w:pPr>
              <w:suppressAutoHyphens w:val="0"/>
              <w:rPr>
                <w:kern w:val="0"/>
                <w:sz w:val="20"/>
                <w:szCs w:val="20"/>
                <w:lang w:val="hr-HR" w:eastAsia="hr-HR"/>
              </w:rPr>
            </w:pPr>
          </w:p>
        </w:tc>
      </w:tr>
      <w:tr w:rsidR="00D30201" w:rsidRPr="00D30201" w14:paraId="170B925A" w14:textId="77777777" w:rsidTr="00D30201">
        <w:trPr>
          <w:trHeight w:val="270"/>
        </w:trPr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71A54937" w14:textId="77777777" w:rsidR="00D30201" w:rsidRPr="00D30201" w:rsidRDefault="00D30201" w:rsidP="00D30201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UKUPNO PASIVA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CF6C2BB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132.092.673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5199749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129.690.158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071AE462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130.729.249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DB82C1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131.349.788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0D7F3EF4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131.975.977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59EC1A6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133.228.467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677E130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135.124.077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1006A6C9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137.680.151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6A393745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140.914.580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00A527F" w14:textId="77777777" w:rsidR="00D30201" w:rsidRPr="00D30201" w:rsidRDefault="00D30201" w:rsidP="00D30201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D30201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150.634.380</w:t>
            </w:r>
          </w:p>
        </w:tc>
      </w:tr>
    </w:tbl>
    <w:p w14:paraId="0C6FF4E2" w14:textId="77777777" w:rsidR="00D30201" w:rsidRDefault="00D30201" w:rsidP="00D30201">
      <w:pPr>
        <w:pStyle w:val="Bezproreda"/>
        <w:rPr>
          <w:rFonts w:ascii="Calibri" w:hAnsi="Calibri" w:cs="Calibri"/>
          <w:lang w:val="hr-HR"/>
        </w:rPr>
      </w:pPr>
    </w:p>
    <w:p w14:paraId="4D594067" w14:textId="2DD350AA" w:rsidR="00F150CB" w:rsidRPr="00C55B0F" w:rsidRDefault="00F150CB" w:rsidP="008B69D7">
      <w:pPr>
        <w:pStyle w:val="Bezproreda"/>
        <w:rPr>
          <w:kern w:val="0"/>
          <w:sz w:val="20"/>
          <w:szCs w:val="20"/>
          <w:lang w:val="hr-HR" w:eastAsia="hr-HR"/>
        </w:rPr>
      </w:pPr>
      <w:r w:rsidRPr="00C55B0F">
        <w:rPr>
          <w:rFonts w:ascii="Calibri" w:hAnsi="Calibri" w:cs="Calibri"/>
          <w:lang w:val="hr-HR"/>
        </w:rPr>
        <w:fldChar w:fldCharType="begin"/>
      </w:r>
      <w:r w:rsidRPr="00C55B0F">
        <w:rPr>
          <w:rFonts w:ascii="Calibri" w:hAnsi="Calibri" w:cs="Calibri"/>
          <w:lang w:val="hr-HR"/>
        </w:rPr>
        <w:instrText xml:space="preserve"> LINK </w:instrText>
      </w:r>
      <w:r w:rsidR="009E7132">
        <w:rPr>
          <w:rFonts w:ascii="Calibri" w:hAnsi="Calibri" w:cs="Calibri"/>
          <w:lang w:val="hr-HR"/>
        </w:rPr>
        <w:instrText xml:space="preserve">Excel.Sheet.8 "C:\\Users\\hp\\Desktop\\Desktop\\Gabrijel\\VIŠEVICA-KOMP\\PSN\\VIŠEVICA-KOMP- FI za PSN-Izmijenjeni Plan.xls" "Nova Bilanca!R1C1:R36C12" </w:instrText>
      </w:r>
      <w:r w:rsidRPr="00C55B0F">
        <w:rPr>
          <w:rFonts w:ascii="Calibri" w:hAnsi="Calibri" w:cs="Calibri"/>
          <w:lang w:val="hr-HR"/>
        </w:rPr>
        <w:instrText xml:space="preserve">\a \f 4 \h  \* MERGEFORMAT </w:instrText>
      </w:r>
      <w:r w:rsidRPr="00C55B0F">
        <w:rPr>
          <w:rFonts w:ascii="Calibri" w:hAnsi="Calibri" w:cs="Calibri"/>
          <w:lang w:val="hr-HR"/>
        </w:rPr>
        <w:fldChar w:fldCharType="separate"/>
      </w:r>
    </w:p>
    <w:p w14:paraId="09F589C0" w14:textId="28D75446" w:rsidR="00463858" w:rsidRPr="00C55B0F" w:rsidRDefault="00F150CB" w:rsidP="00013632">
      <w:pPr>
        <w:pStyle w:val="Bezproreda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fldChar w:fldCharType="end"/>
      </w:r>
      <w:r w:rsidR="00463858" w:rsidRPr="00C55B0F">
        <w:rPr>
          <w:rFonts w:ascii="Calibri" w:hAnsi="Calibri" w:cs="Calibri"/>
          <w:lang w:val="hr-HR"/>
        </w:rPr>
        <w:t xml:space="preserve">Projekcija bilance je napravljena za razdoblje nakon provedene </w:t>
      </w:r>
      <w:r w:rsidR="00A855C3" w:rsidRPr="00C55B0F">
        <w:rPr>
          <w:rFonts w:ascii="Calibri" w:hAnsi="Calibri" w:cs="Calibri"/>
          <w:lang w:val="hr-HR"/>
        </w:rPr>
        <w:t>predstečajnog postupka</w:t>
      </w:r>
      <w:r w:rsidR="00463858" w:rsidRPr="00C55B0F">
        <w:rPr>
          <w:rFonts w:ascii="Calibri" w:hAnsi="Calibri" w:cs="Calibri"/>
          <w:lang w:val="hr-HR"/>
        </w:rPr>
        <w:t>, uz slijedeće pretpostavke:</w:t>
      </w:r>
    </w:p>
    <w:p w14:paraId="2BB24DE3" w14:textId="77777777" w:rsidR="00463858" w:rsidRPr="00C55B0F" w:rsidRDefault="00463858">
      <w:pPr>
        <w:widowControl w:val="0"/>
        <w:rPr>
          <w:rFonts w:ascii="Calibri" w:hAnsi="Calibri" w:cs="Calibri"/>
          <w:lang w:val="hr-HR"/>
        </w:rPr>
      </w:pPr>
    </w:p>
    <w:p w14:paraId="7262CDB6" w14:textId="77777777" w:rsidR="00463858" w:rsidRPr="00C55B0F" w:rsidRDefault="00463858">
      <w:pPr>
        <w:pStyle w:val="Bezproreda"/>
        <w:numPr>
          <w:ilvl w:val="0"/>
          <w:numId w:val="7"/>
        </w:numPr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nap</w:t>
      </w:r>
      <w:r w:rsidR="006E3ACC" w:rsidRPr="00C55B0F">
        <w:rPr>
          <w:rFonts w:ascii="Calibri" w:hAnsi="Calibri" w:cs="Calibri"/>
          <w:lang w:val="hr-HR"/>
        </w:rPr>
        <w:t xml:space="preserve">lata potraživanja u prosjeku </w:t>
      </w:r>
      <w:r w:rsidRPr="00C55B0F">
        <w:rPr>
          <w:rFonts w:ascii="Calibri" w:hAnsi="Calibri" w:cs="Calibri"/>
          <w:lang w:val="hr-HR"/>
        </w:rPr>
        <w:t>60 dana,</w:t>
      </w:r>
    </w:p>
    <w:p w14:paraId="537AAD90" w14:textId="77777777" w:rsidR="00463858" w:rsidRPr="00C55B0F" w:rsidRDefault="00463858">
      <w:pPr>
        <w:pStyle w:val="Bezproreda"/>
        <w:numPr>
          <w:ilvl w:val="0"/>
          <w:numId w:val="7"/>
        </w:numPr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pl</w:t>
      </w:r>
      <w:r w:rsidR="006E3ACC" w:rsidRPr="00C55B0F">
        <w:rPr>
          <w:rFonts w:ascii="Calibri" w:hAnsi="Calibri" w:cs="Calibri"/>
          <w:lang w:val="hr-HR"/>
        </w:rPr>
        <w:t xml:space="preserve">aćanje dobavljača u prosjeku </w:t>
      </w:r>
      <w:r w:rsidRPr="00C55B0F">
        <w:rPr>
          <w:rFonts w:ascii="Calibri" w:hAnsi="Calibri" w:cs="Calibri"/>
          <w:lang w:val="hr-HR"/>
        </w:rPr>
        <w:t>60 dana,</w:t>
      </w:r>
    </w:p>
    <w:p w14:paraId="0A6A07FF" w14:textId="6D366166" w:rsidR="00607550" w:rsidRPr="00C55B0F" w:rsidRDefault="00463858" w:rsidP="00607550">
      <w:pPr>
        <w:pStyle w:val="Bezproreda"/>
        <w:numPr>
          <w:ilvl w:val="0"/>
          <w:numId w:val="7"/>
        </w:numPr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preuzete dugoročne obveze u skladu s prijedlogom Nagodbe,</w:t>
      </w:r>
    </w:p>
    <w:p w14:paraId="417805E9" w14:textId="77777777" w:rsidR="00463858" w:rsidRPr="00C55B0F" w:rsidRDefault="006E3ACC" w:rsidP="00E527BA">
      <w:pPr>
        <w:pStyle w:val="Bezproreda"/>
        <w:numPr>
          <w:ilvl w:val="0"/>
          <w:numId w:val="7"/>
        </w:numPr>
        <w:rPr>
          <w:rFonts w:ascii="Calibri" w:hAnsi="Calibri" w:cs="Calibri"/>
          <w:shd w:val="clear" w:color="auto" w:fill="00FF00"/>
          <w:lang w:val="hr-HR"/>
        </w:rPr>
      </w:pPr>
      <w:r w:rsidRPr="00C55B0F">
        <w:rPr>
          <w:rFonts w:ascii="Calibri" w:hAnsi="Calibri" w:cs="Calibri"/>
          <w:lang w:val="hr-HR"/>
        </w:rPr>
        <w:t>smanjenje dugotrajne materijalne</w:t>
      </w:r>
      <w:r w:rsidR="00463858" w:rsidRPr="00C55B0F">
        <w:rPr>
          <w:rFonts w:ascii="Calibri" w:hAnsi="Calibri" w:cs="Calibri"/>
          <w:lang w:val="hr-HR"/>
        </w:rPr>
        <w:t xml:space="preserve"> imovine </w:t>
      </w:r>
      <w:r w:rsidRPr="00C55B0F">
        <w:rPr>
          <w:rFonts w:ascii="Calibri" w:hAnsi="Calibri" w:cs="Calibri"/>
          <w:lang w:val="hr-HR"/>
        </w:rPr>
        <w:t>sukladno amortizacijskim stopama</w:t>
      </w:r>
    </w:p>
    <w:p w14:paraId="5A437D44" w14:textId="11359504" w:rsidR="00607550" w:rsidRPr="00C55B0F" w:rsidRDefault="00DC539C" w:rsidP="00E527BA">
      <w:pPr>
        <w:pStyle w:val="Bezproreda"/>
        <w:numPr>
          <w:ilvl w:val="0"/>
          <w:numId w:val="7"/>
        </w:numPr>
        <w:rPr>
          <w:rFonts w:ascii="Calibri" w:hAnsi="Calibri" w:cs="Calibri"/>
          <w:shd w:val="clear" w:color="auto" w:fill="00FF00"/>
          <w:lang w:val="hr-HR"/>
        </w:rPr>
      </w:pPr>
      <w:r w:rsidRPr="00C55B0F">
        <w:rPr>
          <w:rFonts w:ascii="Calibri" w:hAnsi="Calibri" w:cs="Calibri"/>
          <w:lang w:val="hr-HR"/>
        </w:rPr>
        <w:t>projekcija ne</w:t>
      </w:r>
      <w:r w:rsidR="00E7334E" w:rsidRPr="00C55B0F">
        <w:rPr>
          <w:rFonts w:ascii="Calibri" w:hAnsi="Calibri" w:cs="Calibri"/>
          <w:lang w:val="hr-HR"/>
        </w:rPr>
        <w:t xml:space="preserve"> uključuje razlučne i osporene tražbine</w:t>
      </w:r>
    </w:p>
    <w:p w14:paraId="34879BEE" w14:textId="77777777" w:rsidR="006E3ACC" w:rsidRPr="00C55B0F" w:rsidRDefault="006E3ACC" w:rsidP="006E3ACC">
      <w:pPr>
        <w:pStyle w:val="Bezproreda"/>
        <w:ind w:left="720"/>
        <w:rPr>
          <w:rFonts w:ascii="Calibri" w:hAnsi="Calibri" w:cs="Calibri"/>
          <w:shd w:val="clear" w:color="auto" w:fill="00FF00"/>
          <w:lang w:val="hr-HR"/>
        </w:rPr>
      </w:pPr>
    </w:p>
    <w:p w14:paraId="3606E401" w14:textId="77777777" w:rsidR="00F252FD" w:rsidRPr="00C55B0F" w:rsidRDefault="00F252FD">
      <w:pPr>
        <w:widowControl w:val="0"/>
        <w:jc w:val="both"/>
        <w:rPr>
          <w:rFonts w:ascii="Calibri" w:hAnsi="Calibri" w:cs="Calibri"/>
          <w:i/>
          <w:shd w:val="clear" w:color="auto" w:fill="FFFF00"/>
          <w:lang w:val="hr-HR"/>
        </w:rPr>
      </w:pPr>
    </w:p>
    <w:p w14:paraId="792070DB" w14:textId="77777777" w:rsidR="00F252FD" w:rsidRPr="00C55B0F" w:rsidRDefault="00F252FD" w:rsidP="0065589E">
      <w:pPr>
        <w:pStyle w:val="Bezproreda"/>
        <w:numPr>
          <w:ilvl w:val="0"/>
          <w:numId w:val="6"/>
        </w:numPr>
        <w:rPr>
          <w:rFonts w:ascii="Calibri" w:hAnsi="Calibri" w:cs="Calibri"/>
          <w:lang w:val="hr-HR"/>
        </w:rPr>
        <w:sectPr w:rsidR="00F252FD" w:rsidRPr="00C55B0F" w:rsidSect="00F252FD">
          <w:pgSz w:w="16838" w:h="11906" w:orient="landscape"/>
          <w:pgMar w:top="1440" w:right="1247" w:bottom="1123" w:left="851" w:header="720" w:footer="720" w:gutter="0"/>
          <w:cols w:space="720"/>
          <w:docGrid w:linePitch="326"/>
        </w:sectPr>
      </w:pPr>
    </w:p>
    <w:p w14:paraId="57B296AA" w14:textId="4024514B" w:rsidR="0065589E" w:rsidRPr="00C55B0F" w:rsidRDefault="00CF43ED" w:rsidP="0065589E">
      <w:pPr>
        <w:pStyle w:val="Bezproreda"/>
        <w:numPr>
          <w:ilvl w:val="0"/>
          <w:numId w:val="6"/>
        </w:numPr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lastRenderedPageBreak/>
        <w:t>Analiza tražbina na dan 20.12</w:t>
      </w:r>
      <w:r w:rsidR="0065589E" w:rsidRPr="00C55B0F">
        <w:rPr>
          <w:rFonts w:ascii="Calibri" w:hAnsi="Calibri" w:cs="Calibri"/>
          <w:lang w:val="hr-HR"/>
        </w:rPr>
        <w:t xml:space="preserve">.2016.  </w:t>
      </w:r>
    </w:p>
    <w:p w14:paraId="794AE2C1" w14:textId="77777777" w:rsidR="0065589E" w:rsidRPr="00C55B0F" w:rsidRDefault="0065589E">
      <w:pPr>
        <w:widowControl w:val="0"/>
        <w:jc w:val="both"/>
        <w:rPr>
          <w:rFonts w:ascii="Calibri" w:hAnsi="Calibri" w:cs="Calibri"/>
          <w:highlight w:val="yellow"/>
          <w:shd w:val="clear" w:color="auto" w:fill="FFFF00"/>
          <w:lang w:val="hr-HR"/>
        </w:rPr>
      </w:pPr>
    </w:p>
    <w:p w14:paraId="48E9EEA3" w14:textId="77777777" w:rsidR="0065589E" w:rsidRPr="00C55B0F" w:rsidRDefault="0065589E" w:rsidP="0065589E">
      <w:pPr>
        <w:widowControl w:val="0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1. Tražbine radnika</w:t>
      </w:r>
    </w:p>
    <w:p w14:paraId="5174CC0A" w14:textId="77777777" w:rsidR="0065589E" w:rsidRPr="00C55B0F" w:rsidRDefault="0065589E" w:rsidP="0065589E">
      <w:pPr>
        <w:widowControl w:val="0"/>
        <w:rPr>
          <w:rFonts w:ascii="Calibri" w:hAnsi="Calibri" w:cs="Calibri"/>
          <w:b/>
          <w:highlight w:val="yellow"/>
          <w:lang w:val="hr-HR"/>
        </w:rPr>
      </w:pPr>
    </w:p>
    <w:p w14:paraId="08C479E5" w14:textId="1F4E15F6" w:rsidR="0065589E" w:rsidRPr="00C55B0F" w:rsidRDefault="006F1A2C" w:rsidP="0065589E">
      <w:pPr>
        <w:widowControl w:val="0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O</w:t>
      </w:r>
      <w:r w:rsidR="0065589E" w:rsidRPr="00C55B0F">
        <w:rPr>
          <w:rFonts w:ascii="Calibri" w:hAnsi="Calibri" w:cs="Calibri"/>
          <w:lang w:val="hr-HR"/>
        </w:rPr>
        <w:t xml:space="preserve">bveze prema zaposlenicima </w:t>
      </w:r>
      <w:r w:rsidRPr="00C55B0F">
        <w:rPr>
          <w:rFonts w:ascii="Calibri" w:hAnsi="Calibri" w:cs="Calibri"/>
          <w:lang w:val="hr-HR"/>
        </w:rPr>
        <w:t xml:space="preserve">iznose </w:t>
      </w:r>
      <w:r w:rsidR="0012297C">
        <w:rPr>
          <w:rFonts w:ascii="Calibri" w:hAnsi="Calibri" w:cs="Calibri"/>
        </w:rPr>
        <w:t>585</w:t>
      </w:r>
      <w:r w:rsidR="0012297C" w:rsidRPr="00C55B0F">
        <w:rPr>
          <w:rFonts w:ascii="Calibri" w:hAnsi="Calibri" w:cs="Calibri"/>
        </w:rPr>
        <w:t>.</w:t>
      </w:r>
      <w:r w:rsidR="0012297C">
        <w:rPr>
          <w:rFonts w:ascii="Calibri" w:hAnsi="Calibri" w:cs="Calibri"/>
        </w:rPr>
        <w:t>162</w:t>
      </w:r>
      <w:r w:rsidR="0012297C" w:rsidRPr="00C55B0F">
        <w:rPr>
          <w:rFonts w:ascii="Calibri" w:hAnsi="Calibri" w:cs="Calibri"/>
        </w:rPr>
        <w:t>,</w:t>
      </w:r>
      <w:r w:rsidR="0012297C">
        <w:rPr>
          <w:rFonts w:ascii="Calibri" w:hAnsi="Calibri" w:cs="Calibri"/>
        </w:rPr>
        <w:t>54</w:t>
      </w:r>
      <w:r w:rsidR="0012297C" w:rsidRPr="00C55B0F">
        <w:rPr>
          <w:rFonts w:ascii="Calibri" w:hAnsi="Calibri" w:cs="Calibri"/>
        </w:rPr>
        <w:t xml:space="preserve"> </w:t>
      </w:r>
      <w:r w:rsidRPr="00C55B0F">
        <w:rPr>
          <w:rFonts w:ascii="Calibri" w:hAnsi="Calibri" w:cs="Calibri"/>
          <w:lang w:val="hr-HR"/>
        </w:rPr>
        <w:t xml:space="preserve">kuna te </w:t>
      </w:r>
      <w:r w:rsidR="00DE64C2" w:rsidRPr="00C55B0F">
        <w:rPr>
          <w:rFonts w:ascii="Calibri" w:hAnsi="Calibri" w:cs="Calibri"/>
          <w:lang w:val="hr-HR"/>
        </w:rPr>
        <w:t>će se podmiriti</w:t>
      </w:r>
      <w:r w:rsidRPr="00C55B0F">
        <w:rPr>
          <w:rFonts w:ascii="Calibri" w:hAnsi="Calibri" w:cs="Calibri"/>
          <w:lang w:val="hr-HR"/>
        </w:rPr>
        <w:t xml:space="preserve"> prioritetno.</w:t>
      </w:r>
    </w:p>
    <w:p w14:paraId="74850CFF" w14:textId="77777777" w:rsidR="0065589E" w:rsidRPr="00C55B0F" w:rsidRDefault="0065589E" w:rsidP="0065589E">
      <w:pPr>
        <w:widowControl w:val="0"/>
        <w:rPr>
          <w:rFonts w:ascii="Calibri" w:hAnsi="Calibri" w:cs="Calibri"/>
          <w:b/>
          <w:highlight w:val="yellow"/>
          <w:u w:val="single"/>
          <w:shd w:val="clear" w:color="auto" w:fill="FFFF00"/>
          <w:lang w:val="hr-HR"/>
        </w:rPr>
      </w:pPr>
    </w:p>
    <w:p w14:paraId="2F50856E" w14:textId="25E31DD2" w:rsidR="0065589E" w:rsidRDefault="006E3ACC" w:rsidP="0065589E">
      <w:pPr>
        <w:widowControl w:val="0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 xml:space="preserve">2.  </w:t>
      </w:r>
      <w:r w:rsidR="0071600E">
        <w:rPr>
          <w:rFonts w:ascii="Calibri" w:hAnsi="Calibri" w:cs="Calibri"/>
          <w:lang w:val="hr-HR"/>
        </w:rPr>
        <w:t>Utv</w:t>
      </w:r>
      <w:r w:rsidR="0056024C">
        <w:rPr>
          <w:rFonts w:ascii="Calibri" w:hAnsi="Calibri" w:cs="Calibri"/>
          <w:lang w:val="hr-HR"/>
        </w:rPr>
        <w:t>rđene t</w:t>
      </w:r>
      <w:r w:rsidR="0065589E" w:rsidRPr="00C55B0F">
        <w:rPr>
          <w:rFonts w:ascii="Calibri" w:hAnsi="Calibri" w:cs="Calibri"/>
          <w:lang w:val="hr-HR"/>
        </w:rPr>
        <w:t>ražbine</w:t>
      </w:r>
      <w:r w:rsidRPr="00C55B0F">
        <w:rPr>
          <w:rFonts w:ascii="Calibri" w:hAnsi="Calibri" w:cs="Calibri"/>
          <w:lang w:val="hr-HR"/>
        </w:rPr>
        <w:t xml:space="preserve"> vjerovnika</w:t>
      </w:r>
    </w:p>
    <w:p w14:paraId="03CCEB95" w14:textId="77777777" w:rsidR="00E20638" w:rsidRDefault="00E20638" w:rsidP="0065589E">
      <w:pPr>
        <w:widowControl w:val="0"/>
        <w:rPr>
          <w:rFonts w:ascii="Calibri" w:hAnsi="Calibri" w:cs="Calibri"/>
          <w:lang w:val="hr-HR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614"/>
        <w:gridCol w:w="1534"/>
        <w:gridCol w:w="2950"/>
        <w:gridCol w:w="2410"/>
        <w:gridCol w:w="1559"/>
        <w:gridCol w:w="921"/>
      </w:tblGrid>
      <w:tr w:rsidR="00E20638" w:rsidRPr="00E20638" w14:paraId="64D41229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6B27211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R.br.</w:t>
            </w:r>
          </w:p>
        </w:tc>
        <w:tc>
          <w:tcPr>
            <w:tcW w:w="15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572E0DCE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29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1CD4819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Vjerovnik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1F7B301B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Adresa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53F13787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Iznos obveze u kn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67EC06F7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 xml:space="preserve">% </w:t>
            </w:r>
          </w:p>
        </w:tc>
      </w:tr>
      <w:tr w:rsidR="00E20638" w:rsidRPr="00E20638" w14:paraId="7593E960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C9A65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ED2E2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07545451198</w:t>
            </w:r>
          </w:p>
        </w:tc>
        <w:tc>
          <w:tcPr>
            <w:tcW w:w="2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AED174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A-Anticis d.o.o.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4A3875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Štefanovečka 10 ,10000 ZAGREB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8CE30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7.264,88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EDB70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47C72B18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6CF3B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DDC3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55326209639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085063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A.M.I.Commerce Lovreković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A4B36B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Maksimirska 100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7F6ED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994,33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CCE05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6B325BBF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CD081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D3CEA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89836623071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8D6CAE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ACQUISTUM MAGNUM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333D1D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Jordanovac 42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062CF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533,02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F74C2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4C4A72A1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F6A2D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5CFB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48820585966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7E8EB57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ARCHITECH j.d.o.o.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D99407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Prozorska 227 ,10370 Dugo Selo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4C247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1F213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C1A646F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1C6C0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9CEDE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24849379919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631F19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Acti Labores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50D162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Brozova 16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16AA4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562,50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8F722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0361CA74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8BC73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79C51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07435417708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DE4C6D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Agencija za opremu pod tlakom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CADD47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Ulica Grada Vukovara 237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BBC9D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3.425,55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3A3DC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70FFCEB9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A0639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3C99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42650506038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E93AD1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Agit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2655BB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Heinzelova 51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7BA8F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860.230,75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0EA5E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0,59%</w:t>
            </w:r>
          </w:p>
        </w:tc>
      </w:tr>
      <w:tr w:rsidR="00E20638" w:rsidRPr="00E20638" w14:paraId="36DA6719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AA804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DB04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39292019492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069FD4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Akcija digital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D26319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Banjavčićeva 22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49022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2.275,00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E4C15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5379A4C7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B1F5E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3BE98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59748045739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52383B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Autokuća Bolčević, vl. Franjo Bolčević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E7FF92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Kašinska 95 ,10360 Sesvete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868E4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2.091,31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C572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6AD7A6A8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B3461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61FAE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48251100689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E4A18F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Automehanika SANTO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BACDC3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Gušćerovec 8 ,48267 Orehovec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8979C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2.417,17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10D56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62A873B1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217DD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1A18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74785135523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783D4F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Autoprijevoznički obrt RUS, vl. Nikola Jurišić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78E2E8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Kaniža 70 ,53202 Perušić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9B8AE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115.522,24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2C403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0,08%</w:t>
            </w:r>
          </w:p>
        </w:tc>
      </w:tr>
      <w:tr w:rsidR="00E20638" w:rsidRPr="00E20638" w14:paraId="0C8D9EAD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6B34D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6A15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66073299709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D0D8E3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BALAŠKO-M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C15545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B.I.Mažuranića 50 ,44321 Banova Jaruga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51FD5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23.709,03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722F4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5CFF85D7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0D166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27406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68580128211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1C9B98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BILIĆ-ERIĆ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2DF8ED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Ljudevita Posavskog 3 ,10360 Sesvete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76C94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86.965,00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1530D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0,06%</w:t>
            </w:r>
          </w:p>
        </w:tc>
      </w:tr>
      <w:tr w:rsidR="00E20638" w:rsidRPr="00E20638" w14:paraId="4E2EA442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BE6BD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CC033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33956120458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2A61FD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BRODOMERKUR d.d.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A21827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Poljička c.35 ,21000 Split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96912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2.966,74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4C60E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0DD115BB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605B1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0091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82515748852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5E6619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Bakelitplast, vl. Paolo Bajlo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239B59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Uvala Bregdetti 42 ,23000 Zadar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F7625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25.999,00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85747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378D3234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3B520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64E4D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32467224350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9B6BA9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Benc-Elmo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21FF0F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Velikogorička 18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6B241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1.375,00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547EB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02252AFC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CBCFE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AB8A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33826122487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4658AF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Stjepan Blažun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690608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Grdun 29 ,47281 Mali Erjavec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D2C84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22.941,58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59DAA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4CBF2A2A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EEA68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6ECCC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38592101910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9672C9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Borna prom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6269F0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B. Radnička 124 ,33405 Pitomača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AED6C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1.812,50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71B1C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6EADFD25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C1708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2B76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81356145197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21B12B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CRO EKSPRES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3AA40A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5. Rudeški ogranak 24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7E899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12.153,96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71B15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772E447C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D575C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CDD3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95134893593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5CBE787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CTLG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A7DF1A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IV Ravnice 21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AC2B5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6.203,71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07B81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0EF5622A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064C1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2916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99459189140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10EE7D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Cargo Integralni Transporti j.d.o.o.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3E0FB7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Slavonska avenija 17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1B243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3.767,32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4A6AF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2C2E6FD1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C3AB1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77649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11085290021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6D19BC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Comel 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251B8D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M.Vrhovca 11 ,47000 Karlovac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2C2B7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8CC35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57579F16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8479E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51F48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26187994862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3CDE5D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Croatia osiguranje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CF8783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Trg bana J.Jelačića 9 ,48000 Koprivnica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29F9B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3.512.397,50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5E43B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2,41%</w:t>
            </w:r>
          </w:p>
        </w:tc>
      </w:tr>
      <w:tr w:rsidR="00E20638" w:rsidRPr="00E20638" w14:paraId="4CFE7B0B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7EFB4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A253D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17344030827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1F35E3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ČILE Obrt za prijevoz trgovinu i usluge, vl. Stjepan Kovačić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07241A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Sinac 135 b ,53220 Otočac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4D0C5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14.427,55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E0392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592C7770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C32D0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lastRenderedPageBreak/>
              <w:t>25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9C85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70467048139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2B8638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Čistoća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6CED0E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Gažanski trg 8 ,47000 Karlovac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31748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23.073,02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51335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2FC4B11B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EED8C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03DDC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78647145866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35217C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D.I.M.Š.O.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F664A9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Čavlova ograd 16 ,51219 Čavle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493A6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16,90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528BA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3F33BA54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CB231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F6E1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07523847158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767D5F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D.R.AUTO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587BEA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Selska cesta 34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AA757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69642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46370D3C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800F0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F8E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95325472047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F747CD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DD Servis 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2E651A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Oreškovićeva 21 ,10010 Zagreb-Sloboština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D7055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822,54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F5227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5B3FFB8B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039BE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FBB7D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91640005898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1487F7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DEKORA-DOM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54E6533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Mažinica bb ,52420 Buzet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8D2A2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6.347,88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95CF5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5523B35D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A1F38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7D7A3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35248003746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7E8430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DEVČIĆ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4607A4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Pazariška 51 ,53000 Gospić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40A12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97,88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7261E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3EE891EB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A4D0B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3BAB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57115090734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7E8E463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DIDA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C8E9EE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Srebrnjak 73b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73D8C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1.340,00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4FBBE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79C6466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32A7A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B637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07474736792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699424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DIMNJAČAR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08FB57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V.Mačeka 5 ,47000 Karlovac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32829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8.575,00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C95A5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0D37B543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C462E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28365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33890755814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34786D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DIV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A0DCFF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Bobovica 10 ,10430 Samobor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EEE33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5.045,94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8F4AD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9BA5B9C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318EE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4EDCA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72954104541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C635A77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DLS d.o.o. za poslovno savjetovanje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A92594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Radmile Matejčić ,51000 Rijeka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77CEA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40098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5CAB2461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5921C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7CCD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89187731748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62AC1A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DOM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154F7C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Kalnička 52A ,48260 Križevci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B205F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1.122,00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9B1CC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A223BF3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9F784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609DD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40223379376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A456DD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DRAVA INTERNATIONAL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493325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Stjepana Radića 15 ,31000 Osijek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FDE7C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112.803,91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B27AE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0,08%</w:t>
            </w:r>
          </w:p>
        </w:tc>
      </w:tr>
      <w:tr w:rsidR="00E20638" w:rsidRPr="00E20638" w14:paraId="384A0721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62A40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C9191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85941596441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3A9316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ERSTE CARD CLUB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CD9326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Praška 4 ,10437 Zagreb-Rakitje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70830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22.715,53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5F479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6A68CC5D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005B5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C4CEE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98403848106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DE00EC3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EC INSPEKT kontrola i teh.ispitivanje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7A359E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Pupačićeva 2 ,10090 Zagreb-Susedgrad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BCF7E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902,50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7FB5A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2862EB16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74FFE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AEF68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96117949765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D0F271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ELEKTRO-JARNEVIĆ, vl. Mladen Jarnević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95CAEE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Omladinska 4 ,47000 Karlovac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AE70D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824,63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2BC64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8A3ACA2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E17B8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D4116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23057039320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CC6CED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Erste &amp; Steiermarkische Bank d.d.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1F9225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Jadranski trg 3a ,51000 Rijeka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A7F59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12.311.097,56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86923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8,46%</w:t>
            </w:r>
          </w:p>
        </w:tc>
      </w:tr>
      <w:tr w:rsidR="00E20638" w:rsidRPr="00E20638" w14:paraId="7B735E41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22914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17A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10194059689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BF0617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Erste Factoring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FD7F45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Ivana Ljubičića 2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C471F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4.289.328,77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55B0F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2,95%</w:t>
            </w:r>
          </w:p>
        </w:tc>
      </w:tr>
      <w:tr w:rsidR="00E20638" w:rsidRPr="00E20638" w14:paraId="0A6EB5CE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3D1F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B7975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60281851369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7FF26D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Aagencija za prostore ugrožene eksplozivnom atmosferom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282D05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Baštijanova bb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7E79B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8.090,00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0FFD2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0C9E36CD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41590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06BE7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89462181048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D38766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Exportdrvo d.d.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A222B9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Marulićev trg 18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EE730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304.145,92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C0B2F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0,21%</w:t>
            </w:r>
          </w:p>
        </w:tc>
      </w:tr>
      <w:tr w:rsidR="00E20638" w:rsidRPr="00E20638" w14:paraId="6C5DCFAE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9092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FE25F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85821130368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12C36D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FINA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841D34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Koturaška 43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52B1C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2.211,56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7A92C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701C35E1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F53BE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8B45D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84050612509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4FC0F47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FLAMIT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4E2F92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Jurja Dijanića  24 ,10430 Samobor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7DF9C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2.500,00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E43D9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4395A8E3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4BD90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17E64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85828625994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4EA998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FOND ZA ZAŠTITU OKOLIŠA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71153D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Ksaver 208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C96F7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3.292,79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C5E95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3FF10526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7CF71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FE8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40819225982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E7369D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Finvest Corp d.d.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CB021D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Škorpikova 24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0E180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34.668,33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BDB5B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44317E5D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5F4A3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ED76E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88177357470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48B5A5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Francusko-hrvatska trgovinska i industrijska komora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114E0F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Hebrangova 2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065FA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2.405,46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8F9AC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2C5DF963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C986E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A4DCD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97556026024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497762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GACKATRANS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19DB23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A.Štampara 25 ,53220 Otočac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CA708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676,65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4B934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72280864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3528B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73DC9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14851722900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9BA0AE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GM Kvarte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1422E2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Kvarte 95 ,53202 Perušić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F1FC1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52.562,75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5FE6D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0,04%</w:t>
            </w:r>
          </w:p>
        </w:tc>
      </w:tr>
      <w:tr w:rsidR="00E20638" w:rsidRPr="00E20638" w14:paraId="67E7B00E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D6E44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6777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03365973101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7EB25F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GS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31D01A7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Tuškanac 1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D513A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2.410,56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5E9E3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7DE532A6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59FA1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D17C8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12683624880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8E6270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GS-GRADNJA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074FDE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Zagrebačka 26, ,53000 Gospić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3E75F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38.877,34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4165A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0,03%</w:t>
            </w:r>
          </w:p>
        </w:tc>
      </w:tr>
      <w:tr w:rsidR="00E20638" w:rsidRPr="00E20638" w14:paraId="4E087C27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D4F4A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94BC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28796399384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A8BDEB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GS-INFORMATIKA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2ECEEF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Eugena Kumičića 1 ,53000 Gospić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98990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493,73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3381D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0B999F11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8FD1B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2263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25654647153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3CCFFB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Grad Karlovac-Karlovačka županija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A79E6F7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Banjavčićeva 9 ,47000 Karlovac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9E7E6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66.399,34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63113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0,05%</w:t>
            </w:r>
          </w:p>
        </w:tc>
      </w:tr>
      <w:tr w:rsidR="00E20638" w:rsidRPr="00E20638" w14:paraId="3F9F064B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78085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lastRenderedPageBreak/>
              <w:t>55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50882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63073332379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F845CB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HEP-OPSKRBA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3E4904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Ulica grada Vukovara 37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7F9A1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1.552.081,26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46EA8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1,07%</w:t>
            </w:r>
          </w:p>
        </w:tc>
      </w:tr>
      <w:tr w:rsidR="00E20638" w:rsidRPr="00E20638" w14:paraId="6B5E65B1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C1444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49016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18188614342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BF87C5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HETA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6C752C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Lindar 137 ,52000 Pazin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C04E9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5.228,64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94326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25D8698A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70340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E78F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68419124305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B85370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HRT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09E19A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Prisavlje 3 ,10437 Zagreb-Rakitje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4C235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6.026,71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F3C4F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0D99877A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5587E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ABE25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80978339255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46D7193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HUP Hrvatska udruga poslodavaca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5AAEFF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Radnička cesta 52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C4AF3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10.800,00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82E50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3C50DB68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EF1AC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40F4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08720210702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829EFD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HŽ CARGO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BE363B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Mihanovićeva 12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758EC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211.836,26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F2D7E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0,15%</w:t>
            </w:r>
          </w:p>
        </w:tc>
      </w:tr>
      <w:tr w:rsidR="00E20638" w:rsidRPr="00E20638" w14:paraId="71152E7C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FE0A9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9D6BE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92903001301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5E0093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Hidroterm-S.D.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ECE8D2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Remetinečka cesta 102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09C28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3.712,50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79433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0071F3EF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A5352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AE12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55545787885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5C6DC6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Hrvatske ceste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901480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Vončinina 3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35501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30.922,69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4E85D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35A5A2E9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A7D55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495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69693144506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0F97E2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Hrvatske šume d.o.o.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E6A938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Ulica kneza Branimira 1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AACD0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11.697.150,56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8872B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8,04%</w:t>
            </w:r>
          </w:p>
        </w:tc>
      </w:tr>
      <w:tr w:rsidR="00E20638" w:rsidRPr="00E20638" w14:paraId="30FB08E6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67829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7CD4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28921383001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163A8E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Hrvatske vode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753A89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77A0A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35.156,66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5B849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4549E7B1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912A4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F037D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81793146560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805A04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Hrvatski Telekom d.d.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AE1F99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R.F.Mihanovića 9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31DCC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53.549,62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EF382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0,04%</w:t>
            </w:r>
          </w:p>
        </w:tc>
      </w:tr>
      <w:tr w:rsidR="00E20638" w:rsidRPr="00E20638" w14:paraId="5954A8AE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4A3BA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7086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37639806727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98F80C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Hrvatsko društvo željezničkih inženjera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14BF95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Petrinjska 89, 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A8FDC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3.600,00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1CBB9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6D97CD6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D7F07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6D49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95898073413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53A51C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ILIĆ,OREHOVEC&amp;PARTNERI odvjetničko društvo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95F107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Smičiklasova 18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0847C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1.422,03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B76CE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6F65898E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96E9F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9B857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18458216879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C41A9C3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 TIME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E1A749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Velika c 78 ,10020 Zagreb-Novi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F8453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823,50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83050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2FF272A8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5AF18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02235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27759560625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35D092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INA - INDUSTRIJA NAFTE, d.d.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334ABA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Av.V.Holjevca 10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A91B8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670.626,84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90D96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0,46%</w:t>
            </w:r>
          </w:p>
        </w:tc>
      </w:tr>
      <w:tr w:rsidR="00E20638" w:rsidRPr="00E20638" w14:paraId="63BFF657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25702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B2DFA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51870513167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52FAC0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INDUSTRIJSKI POGONI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0E89CE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Božidara Magovca 63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D93C5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1.162,50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ED96D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CA0EDE6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5A51B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D4805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96964877628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CC0DBA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INSTALATER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DB78ED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Donje Pokupje 18 ,47000 Karlovac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EF29D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85.550,00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24FA3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0,06%</w:t>
            </w:r>
          </w:p>
        </w:tc>
      </w:tr>
      <w:tr w:rsidR="00E20638" w:rsidRPr="00E20638" w14:paraId="50BFC1B9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D34E1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6E74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92100933264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BC24C8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ITT-Rijeka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7FDCAE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Dežmanova 4 ,51000 Rijeka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5ECCA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90.459,07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DED5E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0,06%</w:t>
            </w:r>
          </w:p>
        </w:tc>
      </w:tr>
      <w:tr w:rsidR="00E20638" w:rsidRPr="00E20638" w14:paraId="079E55B0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77BDC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965D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24609583524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910544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Inspekt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27E60F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Augusta Šenoe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59D10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130.600,79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B493F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0,09%</w:t>
            </w:r>
          </w:p>
        </w:tc>
      </w:tr>
      <w:tr w:rsidR="00E20638" w:rsidRPr="00E20638" w14:paraId="724A1F3E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49EF5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EF7F9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37938601605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F2BB1D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Izrada šumskih sortimenata D.Šapina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A519F2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Zagrebačka 49/2 ,53230 Korenica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5286A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4.391,26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04DAC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D282548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9D7FA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682A1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95898730816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73E4257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J&amp;P  Agent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A83D40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Nikole Suzana 25 ,53270 Senj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69006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40772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65685D3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2AF64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6C156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57166236555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6A3B4E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JERE KALCINA prijevoznički obrt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160697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HRVATSKOG SABORA 1 ,23000 Zadar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BA1E9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34817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64080A05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58A4D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917B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84990893346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ECE824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Jadrošped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36867E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A.K.Miošića 13 ,51000 Rijeka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671D2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82.279,90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D5396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0,06%</w:t>
            </w:r>
          </w:p>
        </w:tc>
      </w:tr>
      <w:tr w:rsidR="00E20638" w:rsidRPr="00E20638" w14:paraId="41AB73BF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75475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D987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25425898966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72BF2B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Javni bilježnik Alemka Gajski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C0B858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Mandrovićeva 17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0DD86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737,50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3454F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75D64273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844A3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F118B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90556971388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9F0CFD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Javni bilježnik Iva Dujmović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66377B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Jurišićeva 21/1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F3F82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352,50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82C54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60C7624F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C03A7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B845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97248890474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2402A3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Javni bilježnik MILE FAJDIĆ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2A1A46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Kaniška 9 ,53000 Gospić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2CE46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1.424,45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42125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3379DED1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13598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47F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91372507667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4FAAF5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Javni bilježnik Marina Dabelić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02628E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Ulica grada Vukovara 284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FCD10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9.591,25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EBFDF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330EC289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65D0D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9F6E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06360162682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892FD1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Javni bilježnik Nikola Tadić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A03B1F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Prilaz Gjure Deželića 23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D0534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11.625,50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17F49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656D68B0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49C37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D2AFD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92033920274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FC6F59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Javni bilježnik Sanja Barbarić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EC7845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Ivana Šibla 13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2D783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143,50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6AACA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2290482F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561DB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30BA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64641313199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4BD265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KOKOT PRIJEVOZ, vl. Marko Kokot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774981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Donja Reka 38 ,10450 Jastrebarsko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FC9FD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10.360,12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8E1A3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76C45125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2E005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F5468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20963249418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3E5F4F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KPMG Croatia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7F3AA1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Ivana Lučića 2a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D1A9B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281.363,74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69D95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0,19%</w:t>
            </w:r>
          </w:p>
        </w:tc>
      </w:tr>
      <w:tr w:rsidR="00E20638" w:rsidRPr="00E20638" w14:paraId="07B41E0C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69F78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lastRenderedPageBreak/>
              <w:t>85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9858D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35854227025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F95631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KROMA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1064BC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IX. gardijske brigade HV „Vukovi" 7 ,53000 Gospić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9611D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38662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325DE01B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F15C1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E539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80916616067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F74BA1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Kontrol biro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C14AE7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Savski Gaj IV, put 10 ,10020 Zagreb-Novi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770E6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21.775,00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6FB41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7145CF9D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6B334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82A9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40681135511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DF0730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Krovel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C78862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Barutanski jarak 114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BFD7D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3.365,78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C74F9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2EB63EA2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3A9FD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3B56E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15582126233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124161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Vlatko Kružić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071A95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Mahično 89b ,47286 Mahično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7913E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8.107,00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FCE3A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2E92369A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8D92D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E83E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35748176219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5487DD3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LED ART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90FBF5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Zavrtnica 7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2BAB6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662,63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5C00A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288AD6B8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45784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51152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84494295158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716271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LFS 2008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7E789C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Trg Maršala Tita 3 ,10410 Velika Gorica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9E90D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28066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31090B6D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5C0BE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E265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11694115778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B3A424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LUMAGO j.d.o.o.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50DE5A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Kolodvorska 118g ,48361 Kalinovac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2F15A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5F4C9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785A874C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0829A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258A3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94228523865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57F39C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M-90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CD996D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Bana Josipa Jelačića 51 ,47250 Duga Resa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7B708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2.539,00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9878A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720B1090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05688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77E2D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44291241178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F003F3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MA-SA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786FE8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Prozor 13 b ,53220 Otočac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DF1BB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4.125,00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372EC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36BC2FF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8756F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FA52F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33693878125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510CE0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MARNIK, vl. Nikola Marciuš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0BD7143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Jelašička 18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AED51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70.974,46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3153E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0,05%</w:t>
            </w:r>
          </w:p>
        </w:tc>
      </w:tr>
      <w:tr w:rsidR="00E20638" w:rsidRPr="00E20638" w14:paraId="6F3EE1DB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24657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53BE2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17783496119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BE702A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MC ČIŠĆENJE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85E7BD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Nikole Tesle 17 ,44000 Sisak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C0DA0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16.655,50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78A42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74D00F82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6B7F6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35B2C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32027868754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0CD8F23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MG MEHANIKA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8F8F7A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Stanka Topola 17 d ,10291 Prigorje Brdovečko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407AA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1.342,50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AE6E7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6364080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EFF75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0D464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04798782283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E10F00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MG TRANSPORTI, vl. Marin Gojanović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AD5CF87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Rešetari 69 ,51215 Kastav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875FB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4.687,50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6F91B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251DD056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551D4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2DA3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50674063114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4F3BD0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MIGAUTOMATIKA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5A878D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Naselje Unije 10/1 ,35400 Nova Gradiška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31614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372,94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6E5E2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11AD242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CE3D8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A16B4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93564786096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5E5C64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Maričević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AF3790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Bela Bartoka 4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77CA4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15.000,00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96F3F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13946908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00DAE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BDC11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32179081874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196387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Messer Croatia Plin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B01013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Industrijska 1 ,10290 Zaprešić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98D95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107.915,95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D8006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0,07%</w:t>
            </w:r>
          </w:p>
        </w:tc>
      </w:tr>
      <w:tr w:rsidR="00E20638" w:rsidRPr="00E20638" w14:paraId="3E63C16E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8E03D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52D56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75589990768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1190FD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Metron Instruments, vl. Fran Malinarić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982600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Zavrtnica 18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AB0F7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1.812,50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7C1CA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263F1D87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006A7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1E27F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44409899857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65B1EF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NIKAŠ obrt za građ.djelatnost, vl.Nikola i Marko Obućina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0BFDB3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Ul. Hrvatske Mladeži 1 ,53202 Perušić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4AE0D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30.412,00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A099F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71FFF5A8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5C8F7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D19B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05110784066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DEAF25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OMEGA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95EBA1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Breznica 3a ,42225 Breznički HUM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159B5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32.910,86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F5E93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20830B07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802DB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665F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38735264590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E7240B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Obnova Smolčić, vl. Mile Smolčić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02AD15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Jaškovo 33f ,47280 Ozalj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AE4E1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2.849,52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F6FE3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477161E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4AC20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EF5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90386157006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646C46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Obrt Goran Asić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3EA66E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Jure Turića 5 ,53000 Gospić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79CB6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57.101,79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7D56C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0,04%</w:t>
            </w:r>
          </w:p>
        </w:tc>
      </w:tr>
      <w:tr w:rsidR="00E20638" w:rsidRPr="00E20638" w14:paraId="59E3620E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98401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04963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50713482876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56C454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Obrt Šporkan, vl. Ivica Šporčić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5AAF80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Petra Zrinjskog 9 ,53220 Otočac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FB188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74.665,89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EA203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0,05%</w:t>
            </w:r>
          </w:p>
        </w:tc>
      </w:tr>
      <w:tr w:rsidR="00E20638" w:rsidRPr="00E20638" w14:paraId="5AE5EF2C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359F2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B258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22175231106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694AF63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Obrt za prijevoz Mirko Abramović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1195C8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I.G Kovačića 23 ,51314 Ravna Gora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FE9E2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26.433,21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05F71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5C857C6F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154A7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5BAA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51785442398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365635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Obrt za siječu.prijev.trg MILOŠ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3A0EAE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Lič.Banovina 9A ,51323 Lič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617CA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5.379,66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F73A5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3AC79719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0398F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67F7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46976172185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3141F5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Odvjetnica ANA HOLJAR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603E1D7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Korzo 4 ,51000 Rijeka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FBD1A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48.750,00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A666E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0,03%</w:t>
            </w:r>
          </w:p>
        </w:tc>
      </w:tr>
      <w:tr w:rsidR="00E20638" w:rsidRPr="00E20638" w14:paraId="7CF4EC1A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FC5D7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99D35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29305600567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930B5F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Općina Perušić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CC1E26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Trg popa Marka Mesića 2 ,53202 Perušić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1683A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109.870,56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C62E8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0,08%</w:t>
            </w:r>
          </w:p>
        </w:tc>
      </w:tr>
      <w:tr w:rsidR="00E20638" w:rsidRPr="00E20638" w14:paraId="0AFA8E98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129EA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D3439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19407280555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6A95A7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Overseas Trade Co.Ltd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9FFF5C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Zastavnice 38a ,10251 Hrvatski Leskovac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847A6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264,92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58BA9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C65506D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3D13F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C8A5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28495895537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F0245D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PBZ Card 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53D680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Radnička c 44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CB924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92.329,22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B6A1A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0,06%</w:t>
            </w:r>
          </w:p>
        </w:tc>
      </w:tr>
      <w:tr w:rsidR="00E20638" w:rsidRPr="00E20638" w14:paraId="499F9FED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CB32B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D359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70655369306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A0CBA6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PRAĆENJE VOZILA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557B65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Jankomir 25 ,10090 Zagreb-Susedgrad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FA246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5.950,00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53819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21976F5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C71CA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903A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07981531248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DE1058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PROGRES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C9E84B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Senjska ul 2a ,47000 Karlovac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56CE9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2.437,50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40CD8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29B5B3D9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F5505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83AC6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18519059879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F93B30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PROIZVODNJA DRVENIH STUPOVA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048832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Kalinovec 2 ,47000 Karlovac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DCB7C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10.351,62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82244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7A9BB14E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C1445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lastRenderedPageBreak/>
              <w:t>116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722B5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30532661127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6AB4B93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PROMATIK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47F2DB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Kneza Branimira 45 ,23000 Zadar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0A24E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5.280,00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3717E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5FB33647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EE01B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561A3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72380967406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93F89F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Perušić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59CF48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Trg Popa Marka Mesića 2 ,53202 Perušić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5E3F3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19.969,48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AC7FE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6250EB70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36239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F99D1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02846956432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4BCB17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Pintar hidraulic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5F18B4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A. Šenoe 35 ,10361 Sesvete-Kraljevec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78391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210.111,69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32361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0,14%</w:t>
            </w:r>
          </w:p>
        </w:tc>
      </w:tr>
      <w:tr w:rsidR="00E20638" w:rsidRPr="00E20638" w14:paraId="64BD2EF4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65098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FBE1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99231928091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26AAD2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Prijevoznički obrt ŠIME BILAVER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18240E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18. studenog 1991 ,23223 Škabrnja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01E36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1.479,67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7D79F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734AFC6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BF3D4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DAEB1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71399216017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B43B277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Prijevozničko šumarski obrt,vl. JOSO RUKAVINA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F2243F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Smiljansko polje 19 ,53000 Gospić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953DA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19.002,44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6C20D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41B7ED6F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48065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EF0D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25076091996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80AAF73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Protektor Bandag Katalinić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CF98DA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Snježnička 34 ,51304 Gerovo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BBB5A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5.060,00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33AE7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2A6EEEE6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1C80A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A15E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77305103706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35E56D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RBS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5351DD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Ilovac bb ,47000 Karlovac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C778E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23.805,37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75489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12C2F96A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CFB4C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5F7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63736800980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452177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REMONT I PROIZVODNJA ŽELJEZNIČKIH VOZILA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C5A160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Dr. Mile Budaka 2 ,35000 Slavonski Brod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0BEB6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4.350,00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53893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7D4F0303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E71E7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89598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56871876634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7DFC44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REVENA PLUS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E7AC73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D.M.Polje 14 ,47250 Duga Resa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3A665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880,75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7623F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2AC37DEE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33781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B058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84028457062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683FD5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SARTOM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09A65C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Vrteci 2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3FF45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8D6E0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040795F7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C2D68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C9BF5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01037094099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9E7F89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SIGNAL SERVIS INTERNATIONALIS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337C877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Osredak 26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12456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1.998.920,00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FCBDB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1,37%</w:t>
            </w:r>
          </w:p>
        </w:tc>
      </w:tr>
      <w:tr w:rsidR="00E20638" w:rsidRPr="00E20638" w14:paraId="358A621D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10CED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BEB17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40365250065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4D6BB2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SPEDING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CD6B34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Šljivik 5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A8FBD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12.825,06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D25EC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3FA11BA8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E2D55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04107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78360592576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6B872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STRADA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2BD1D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Slavonska avenija 53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1CBD5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1.252,13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9906A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463C1A46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AEDC3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282B8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11543074213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79D9FC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Sokol Marić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507E52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Trg Maršala Tita 8/II ,10437 Zagreb-Rakitje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EE917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284.173,35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50222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0,20%</w:t>
            </w:r>
          </w:p>
        </w:tc>
      </w:tr>
      <w:tr w:rsidR="00E20638" w:rsidRPr="00E20638" w14:paraId="425A3D35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C8C7E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A7011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50930563727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C9A130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Specijal.ordinac.medicine rada, Željka Ilić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DD86E4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A.Štampara 3 ,47000 Karlovac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0C3E6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1.425,00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C2419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387B77F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EAE97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84BE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78424785565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B934E0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Strojna obrada metala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D26518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Zagorska Sela 33 ,49296 Zagorska Sela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130EE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44.447,50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2F597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0,03%</w:t>
            </w:r>
          </w:p>
        </w:tc>
      </w:tr>
      <w:tr w:rsidR="00E20638" w:rsidRPr="00E20638" w14:paraId="333831C5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973C6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4CC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25084197742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33130B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Strojna obrada motora Ljubić Branko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127144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Prilaz Đure Deželića 8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41D74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ED072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7EA28209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DA1AC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E1D9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79061952791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7DEFE3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Strojobravarska radionnica HRVOJ ZVONIMIR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0CBB9F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Bužmanova 15/1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AACAE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367E9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3A76B284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63976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443E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97994010225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C9CD31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Strojopromet Zagreb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75A4C8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Zagrebačka 6 ,10292 Šenkovec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37B68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1.338,06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625C2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5E0E688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AB441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F69BE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07699719217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E68539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Šumarski fakultet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35BE98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Svetošimunska 25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1B9F51" w14:textId="1BF90F5F" w:rsidR="00E20638" w:rsidRPr="00E20638" w:rsidRDefault="000D5B74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3.614,25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BB98C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55A24268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F8B9F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E1F1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32246690065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DA2B0C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TEHNIČKI SERVISI ŽELJEZNIČKIH VOZILA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565383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Strojarska cesta 13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2A28C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462.498,04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6B979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0,32%</w:t>
            </w:r>
          </w:p>
        </w:tc>
      </w:tr>
      <w:tr w:rsidR="00E20638" w:rsidRPr="00E20638" w14:paraId="6A690C01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DA7A7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98D55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09925328419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1CFEF1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TEHNO-HIDRAULIK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115017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Rakitje Savišće 2 ,10437 Bestovje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E68C4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2.231,40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A022F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4E96D838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FE72C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41A2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82906842080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933D6C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TEHNODIV-SERVIS, vl.Davor Popović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4C3F5C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Istarska ulica 35 ,48260 Križevci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B97AF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41.517,19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AEFFC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0,03%</w:t>
            </w:r>
          </w:p>
        </w:tc>
      </w:tr>
      <w:tr w:rsidR="00E20638" w:rsidRPr="00E20638" w14:paraId="2E982C3B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F1CA4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95816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73871442076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3E5257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THE END OF LINE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8DB78D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Petrovaridinska 5-5a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B86AF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82.646,78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EC2D7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0,06%</w:t>
            </w:r>
          </w:p>
        </w:tc>
      </w:tr>
      <w:tr w:rsidR="00E20638" w:rsidRPr="00E20638" w14:paraId="77FB02BE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E5A7B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071AB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24249262088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DF5AAE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TRGOMET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4AB1F0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Ratarska 73 a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D28D7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3.988,80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8AB97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0B8AC0D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A5296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7AB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26004523816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59967D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TRGOMETAL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930610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Kovinska 4 ,10090 Zagreb-Susedgrad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07AB9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79.783,41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4F0D2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0,05%</w:t>
            </w:r>
          </w:p>
        </w:tc>
      </w:tr>
      <w:tr w:rsidR="00E20638" w:rsidRPr="00E20638" w14:paraId="76FD7FEF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AD1AC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3D0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43157936253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CD61AB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Tonimir Transport International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CCCBA8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Kralja Tomislava 54 ,42223 Varaždinske Toplice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1C75C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31.651,99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E0327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5711CFC7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21D93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67098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64520989853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56A1C7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TUV Croatia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2D298E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Savska 41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40E56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3.775,00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AD9AA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6E022097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5CF57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1867C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47965841018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AD11BF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Transadria d.d. u stečaju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32B83B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Riva Boduli 1 ,51000 Rijeka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67DB6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1.410,03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59619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514A5F3D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A9444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48B7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36352726504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CCB3DB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Trgovački OBRT Nikola Benšak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C0A856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Đurđić 56 ,43231 Ivanska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AC423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80.073,70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751F9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0,06%</w:t>
            </w:r>
          </w:p>
        </w:tc>
      </w:tr>
      <w:tr w:rsidR="00E20638" w:rsidRPr="00E20638" w14:paraId="4B42CD6E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34908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8B3E7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02004562027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13A753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UNIWELD strojevi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AB09A93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Kamanje 3 ,47282 Kamanje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26C51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7.418,00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63871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43FE6B52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CFDED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lastRenderedPageBreak/>
              <w:t>147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8478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98407211455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B7AC96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USLUŽNA PILANA "MATIĆ"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08E78F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Nazorova 25 bVelika Kopanica ,35221 Velika Kopanica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C4A80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18.365,44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6EE2C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200AA770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67F4C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E416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17422226622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DABF48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Ugostiteljski obrt "MAKI", vl. Marko Sokolić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8D01B3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Budačka 200, Gospić ,53000 Gospić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B197F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14.644,66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1F263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39EB06AC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C62CC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0DE3A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90077579259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04A54A7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Usluga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E9E4EA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Bužimska 10 ,53000 Gospić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3B46A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3.190,08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12A90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3083B045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6BD70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88D3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74703401372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0A1CE5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VAREKO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A7672B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Biškupečka 16/C ,42000 Varaždin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1CBC4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4.765,54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6F3CF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08301D60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0E125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8F0C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13655839490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1F36C3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VAROPLASTA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28C58C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Samoborska  39 ,10437 Bestovje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37658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3E903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964B0C6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E39BC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B1794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55525619967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62441C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VB Leasing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7FC9EA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Horvatova 82 ,10010 Zagreb-Sloboština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5E3B7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399.380,40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1C07D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0,27%</w:t>
            </w:r>
          </w:p>
        </w:tc>
      </w:tr>
      <w:tr w:rsidR="00E20638" w:rsidRPr="00E20638" w14:paraId="54B39DA2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DE593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1A983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82989949903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FA0DD3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VIJČANE PUMPE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953133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Vrapčanska 8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142FF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80150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2BA132FB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B345D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0C59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66230579614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0C27CB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VISOČICA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038204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Udbinska cesta 2 ,53250 Donji Lapac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3BE1F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12.598,82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57CEB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5237B378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2D903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1E1E4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10530405030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8438C1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VIŠEVICA DRVO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2624B43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Jordanovac 47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EE1B5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9.147.161,72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9A9AF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6,29%</w:t>
            </w:r>
          </w:p>
        </w:tc>
      </w:tr>
      <w:tr w:rsidR="00E20638" w:rsidRPr="00E20638" w14:paraId="089BF439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ECF63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E3382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37353237172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3FADD6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VODA  vodoinstalater.obrt Željko Vuković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A0D078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Zagrebačka 42 ,47000 Karlovac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E6554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4.241,74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61739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6FCBE3AA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F4E12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B88F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30335873024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E4E0C4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Vage  d.d.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33AFBA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Koledovčina 2A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D618E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34.938,13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8635D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41BF0175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E9E3A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FA608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27383680909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721607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Vagotehna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67D993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Mirka Seljana 46 ,47000 Karlovac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6C3FA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3.450,00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D3C87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22BEAB2D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A7B93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AF3F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92276133102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8E7D5E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Večernji list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10707B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Oreškovićeva 6H/1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BEF14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1.875,00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3B4B2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C2E79AB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B9A3E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BF58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65617396824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B0383A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Vodovod i kanalizacija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0DECB6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Gažanski trg 8 ,47000 Karlovac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2EF72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10.441,23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CB815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0D86AEFA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FE677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31F8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86878271894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E8DECF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Vrbanek Invest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5C8422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Zagrad 31 ,47000 Karlovac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9DBEA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21.453,12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A7341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09F0A7A7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F3650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2D22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52454384307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D0B53A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Vulkanizacija DE MARTIN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69550D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Bukovačka c 10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4BF94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A75EE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911FD8B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5C5C1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3DC4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34666974912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55F3B3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ZIK-ELEKTRIK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17014A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Velikogorička 18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D5632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3.756,99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4974C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9BC1599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386BA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BB5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59869832121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0CCB72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Zajednički autoprijevoznički obrt Mačak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89ABA1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Mala Jelsa 2f ,47000 Karlovac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E0FDC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27.103,46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74D92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24D45F2E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95534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92D5F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18838398076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B3EA08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Željezničko projektno društvo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CA04C9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Trg kralja Tomislava 11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A7A4A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242.226,50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65A76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0,17%</w:t>
            </w:r>
          </w:p>
        </w:tc>
      </w:tr>
      <w:tr w:rsidR="00E20638" w:rsidRPr="00E20638" w14:paraId="45DF163A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54411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250AB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42838332443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1EDA23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Željko Denona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475E12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Put za Veprinac 11 ,51414 Ičići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4AF9F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31.974,46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647B6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5F551A0F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6499E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1A6F6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31EF5F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AUTR MDM  LIŠANIN MILORAD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5D00E2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Braće Kušić bb ,32250 Ivanjica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BCCCA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99.921,39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05247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0,07%</w:t>
            </w:r>
          </w:p>
        </w:tc>
      </w:tr>
      <w:tr w:rsidR="00E20638" w:rsidRPr="00E20638" w14:paraId="2B55DEC7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D5A51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A3B11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SI85325627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028D65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AVTOPREVOZNIŠTVO IN GRADB.MEHAN.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9B489C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Strunjan 74 ,6320 Portorož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17330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19.851,12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0E36B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01E939D4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50390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8BF59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CC1923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BRIDŽ COMPANY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9127257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Varvarin ,37260 Varvarin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B935D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17.995,81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5368D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4B09593C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5C1EF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6589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SI67331122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470231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C.STUDIO  Aleksander Matić  sp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CFF1FE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Mirni kot 005 ,6320 Portorož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77554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297.756,12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10654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0,20%</w:t>
            </w:r>
          </w:p>
        </w:tc>
      </w:tr>
      <w:tr w:rsidR="00E20638" w:rsidRPr="00E20638" w14:paraId="59274A0D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B13EE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79B54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69EDD2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DREAMS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797E45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Majevička 29 ,76300 BIJELJINA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1F7AA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29.394,88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B22AF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279BD1C9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50CC6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DA883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FF68C6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DND SPED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075D51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Brace Domjanović 23 ,32250 Ivanjica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7D972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32.644,41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1B551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320962C9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CBC69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5085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010F63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ELEMENT BL Zoran Jovičević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5C1F45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Osonica bb ,32250 Ivanjica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C7AA7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137.119,34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E2635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0,09%</w:t>
            </w:r>
          </w:p>
        </w:tc>
      </w:tr>
      <w:tr w:rsidR="00E20638" w:rsidRPr="00E20638" w14:paraId="395E8890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1F879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2A6FE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BE0471664082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3ED3C0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FORDAQ s.a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F23FB7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Avenue Louise 475 ,1000 Brussels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7386F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17.522,43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0D46B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5E38A268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A9CAF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1B1C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DE133566183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365DAD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FÜRSTENBERG THP GmbH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58A140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Woffenbacherstrasse 17 ,92318 Neumarkt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2EE57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248.491,25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253A4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0,17%</w:t>
            </w:r>
          </w:p>
        </w:tc>
      </w:tr>
      <w:tr w:rsidR="00E20638" w:rsidRPr="00E20638" w14:paraId="4A34214E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BB650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03B19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ATU19208701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48821B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LKW Walter Transportorganisation AG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5818DE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IZ NO SÜD, Strasse 14 ,A-1000 Wien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2E4B8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123.217,57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1588F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0,08%</w:t>
            </w:r>
          </w:p>
        </w:tc>
      </w:tr>
      <w:tr w:rsidR="00E20638" w:rsidRPr="00E20638" w14:paraId="5327DE2B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EE826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lastRenderedPageBreak/>
              <w:t>177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CA34B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0E16F3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MALI MISIR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373FA93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Uroša Stefanovića 14 ,32250 Ivanjica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60CDB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67.084,57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BFE10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0,05%</w:t>
            </w:r>
          </w:p>
        </w:tc>
      </w:tr>
      <w:tr w:rsidR="00E20638" w:rsidRPr="00E20638" w14:paraId="6086F4D6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830CA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97E98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4209024000002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ECA66D6" w14:textId="2D8A450F" w:rsidR="00E20638" w:rsidRPr="00E20638" w:rsidRDefault="00AC4516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MAPE</w:t>
            </w:r>
            <w:r w:rsidR="00E20638"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X 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5D7DC83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 Ulica bb ,75270 Živinice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334CF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10.561,77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1D064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0DC63192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6B992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084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3A93BD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MEDAROVIĆ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E6A8B7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Karađorđeva 60 , Čičevac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75299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39.305,23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C8C1F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0,03%</w:t>
            </w:r>
          </w:p>
        </w:tc>
      </w:tr>
      <w:tr w:rsidR="00E20638" w:rsidRPr="00E20638" w14:paraId="4814D35E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6865C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5C642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D639D9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MEZGRA 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1A11B2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Konarevo ,36205 Kraljevo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9C29B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101.011,67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FA582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0,07%</w:t>
            </w:r>
          </w:p>
        </w:tc>
      </w:tr>
      <w:tr w:rsidR="00E20638" w:rsidRPr="00E20638" w14:paraId="50E59B32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FD990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D617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IT00661250324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7990D9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Počkaj Edvard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5AA4C0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Perito in legnami CCIAA ,34145 Trieste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33153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48.759,24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C197B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0,03%</w:t>
            </w:r>
          </w:p>
        </w:tc>
      </w:tr>
      <w:tr w:rsidR="00E20638" w:rsidRPr="00E20638" w14:paraId="62C7649D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7FBFF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3D7F9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DE815197488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3B1273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Rutgers Basic Aromatics Gr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E3B9A23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Kekulestrasse 30 , Castrop-Rauxel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95337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729.019,52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E434B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0,50%</w:t>
            </w:r>
          </w:p>
        </w:tc>
      </w:tr>
      <w:tr w:rsidR="00E20638" w:rsidRPr="00E20638" w14:paraId="52F97A4E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6BB8D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F2031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FR64381619519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CA2DCF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SIRAGA S.A.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F035EB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Z.I.Les Hervaux-BP14 ,36500 BUZANCAIS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55B02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41.023,10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2C26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0,03%</w:t>
            </w:r>
          </w:p>
        </w:tc>
      </w:tr>
      <w:tr w:rsidR="00E20638" w:rsidRPr="00E20638" w14:paraId="7182D2E7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D5F0B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1895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11002498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E3BFB3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STRONG d.o.o. Pale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E22881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Ul.Svetosavska br.21 , Pale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CC8D6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190.662,39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59DD1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0,13%</w:t>
            </w:r>
          </w:p>
        </w:tc>
      </w:tr>
      <w:tr w:rsidR="00E20638" w:rsidRPr="00E20638" w14:paraId="5B2D7656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E1E05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7CC75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F1B8B75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STRUGARA OSTOJIĆ "VUKOMAN OSTOJIĆ"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EC1D128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Zarožje bb ,31250 Bajina Bašta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81DA9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34.857,04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AB1AB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77F93095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21AB7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bottom"/>
            <w:hideMark/>
          </w:tcPr>
          <w:p w14:paraId="78BCC9FA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29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D9D677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STUDENIČANKA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A98275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Ušće sedmog jula 224 A ,36342 Ušće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2AE57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107.585,45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B2C9E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0,07%</w:t>
            </w:r>
          </w:p>
        </w:tc>
      </w:tr>
      <w:tr w:rsidR="00E20638" w:rsidRPr="00E20638" w14:paraId="1693F495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C9B9C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74F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6DAE1C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SZTAR DRVO-PROM IVAN VUKASINOVIĆ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614207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Miloša Djelkapića bb ,32250 Ivanjica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2DCC7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63.941,99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09F8A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0,04%</w:t>
            </w:r>
          </w:p>
        </w:tc>
      </w:tr>
      <w:tr w:rsidR="00E20638" w:rsidRPr="00E20638" w14:paraId="1C6E6FD4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AC58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8BE3C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346D6B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ŠAMANOVIĆI 2012 z.s.t.r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FA913C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Sedmog jula 52 ,36342 Ušće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68DAE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70.631,82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A3152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0,05%</w:t>
            </w:r>
          </w:p>
        </w:tc>
      </w:tr>
      <w:tr w:rsidR="00E20638" w:rsidRPr="00E20638" w14:paraId="5B078BB8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C4CD8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D0EF4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00383D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TIMBEREX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1E61A8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Deligradska 14 ,11000 Beograd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4D98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65.691,94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69EF2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0,05%</w:t>
            </w:r>
          </w:p>
        </w:tc>
      </w:tr>
      <w:tr w:rsidR="00E20638" w:rsidRPr="00E20638" w14:paraId="44F66168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87FDA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B4B35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121120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TUTA KOMERC doo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CBDBEA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Karadjordjeva 60 , Čičevac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490A2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33.158,55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16639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34CDBC73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03A14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014F7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C41033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W.E.I. EUROPEAN INSTITUTE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5258417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,1000 Brussels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492CC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46.420,34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48115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0,03%</w:t>
            </w:r>
          </w:p>
        </w:tc>
      </w:tr>
      <w:tr w:rsidR="00E20638" w:rsidRPr="00E20638" w14:paraId="11467DF6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C3680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BF0F4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FD76A8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ZLATNI BOR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61E852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Vidovdanska 66 ,20357 Blace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E5EC6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33.494,95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ABD63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0,02%</w:t>
            </w:r>
          </w:p>
        </w:tc>
      </w:tr>
      <w:tr w:rsidR="00E20638" w:rsidRPr="00E20638" w14:paraId="520E4D27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5B08C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BAB68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18683136487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89B7FB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Ministarstvo financija-Porezna uprava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07F352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Katančičeva 5, 10000 Zagreb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279A7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4.502.952,25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5DE45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3,10%</w:t>
            </w:r>
          </w:p>
        </w:tc>
      </w:tr>
      <w:tr w:rsidR="00E20638" w:rsidRPr="00E20638" w14:paraId="0E4A6E03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B29FB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530EE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45140467962</w:t>
            </w:r>
          </w:p>
        </w:tc>
        <w:tc>
          <w:tcPr>
            <w:tcW w:w="29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052D5F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Davor Krčevski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4E6D40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Šporerova 8a , 47000 Karlovac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60B0B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1.980,00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6726D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7933F075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6B236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94C95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05411989192.</w:t>
            </w:r>
          </w:p>
        </w:tc>
        <w:tc>
          <w:tcPr>
            <w:tcW w:w="29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E3BABC6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KOMA-MARAS D.O.O.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23994E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Paklenička 2, Starigrad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1186A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1.248,00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67ABB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37876C3E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9CBC4D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0C34C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13784529096</w:t>
            </w:r>
          </w:p>
        </w:tc>
        <w:tc>
          <w:tcPr>
            <w:tcW w:w="29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280EE9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MARIĆ COMMERCE, vl. Ivica Marić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74EB2C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 GBR 24, Knin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2C9F6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5.148,00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EB437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584277C0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505BB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B6979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96791215645</w:t>
            </w:r>
          </w:p>
        </w:tc>
        <w:tc>
          <w:tcPr>
            <w:tcW w:w="29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66A39AD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RESTORAN ŽGANJER, vl. Ivan Žganjer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43358D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Jaškovo 51, 47280 Ozalj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E43CB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3.566,00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FB42E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00646A2C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F8E6C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B2F72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64035610324</w:t>
            </w:r>
          </w:p>
        </w:tc>
        <w:tc>
          <w:tcPr>
            <w:tcW w:w="29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B18149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VRILO GACKE, vl. Ana Šlat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5DB899A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Sinac 15A, Otočac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3AA62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3.364,00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03D08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41DC6332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49CF4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0F670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53179415338</w:t>
            </w:r>
          </w:p>
        </w:tc>
        <w:tc>
          <w:tcPr>
            <w:tcW w:w="29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B1AF84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SANJA  GRGIĆAK LESIĆ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4B3DAF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Priselci 33, Mahično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E321E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393.000,00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984002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0,27%</w:t>
            </w:r>
          </w:p>
        </w:tc>
      </w:tr>
      <w:tr w:rsidR="00E20638" w:rsidRPr="00E20638" w14:paraId="1469F0C4" w14:textId="77777777" w:rsidTr="00E20638">
        <w:trPr>
          <w:trHeight w:val="28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D6402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884A4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26996947137</w:t>
            </w:r>
          </w:p>
        </w:tc>
        <w:tc>
          <w:tcPr>
            <w:tcW w:w="29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0B56B50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SUING d.o.o.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AE2867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Osredak 26, Zagreb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4DA27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9.186,25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5E1574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0,01%</w:t>
            </w:r>
          </w:p>
        </w:tc>
      </w:tr>
      <w:tr w:rsidR="00E20638" w:rsidRPr="00E20638" w14:paraId="4A7B16B2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4638B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201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A9016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26379831932</w:t>
            </w:r>
          </w:p>
        </w:tc>
        <w:tc>
          <w:tcPr>
            <w:tcW w:w="2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E765A0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PRIMORJE-PLIN D.O.O.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D68CE07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Ulica Pušća, Omišalj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B4DCA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7.929.439,00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82B588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5,45%</w:t>
            </w:r>
          </w:p>
        </w:tc>
      </w:tr>
      <w:tr w:rsidR="00E20638" w:rsidRPr="00E20638" w14:paraId="2E3D702B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2280E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202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820BF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53378619995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7CCF88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Signal Servis d.o.o.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D68502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Jordanovac 47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D6D51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39.472.641,64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B97153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27,14%</w:t>
            </w:r>
          </w:p>
        </w:tc>
      </w:tr>
      <w:tr w:rsidR="00E20638" w:rsidRPr="00E20638" w14:paraId="44696825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04F47F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203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5B92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27417918399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8D9A2B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ZDRAVKO ŽUŽA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043320C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Kozjak 45, 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E3D6B7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39.222.490,00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B11B1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26,97%</w:t>
            </w:r>
          </w:p>
        </w:tc>
      </w:tr>
      <w:tr w:rsidR="00E20638" w:rsidRPr="00E20638" w14:paraId="20D68E8A" w14:textId="77777777" w:rsidTr="00E20638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CD3A05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204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79ED8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08841394043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6D593D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VIŠEVICA ENERGO PELET d.o.o.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A94A07B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Kolodvorska 32, Perušić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DD433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1.495,00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682EC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1ADD78A5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27083E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205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410A3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36381031763</w:t>
            </w:r>
          </w:p>
        </w:tc>
        <w:tc>
          <w:tcPr>
            <w:tcW w:w="2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5AEF617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AD ARMA REVIZIJA d.o.o.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4237EA9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Petrovaradinska 1a, 10000 Zagreb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BEFCFA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6.315,77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FBC5BC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46585485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6A000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206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B4DB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69326397242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21A04C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SPLITSKA BANKA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B356017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Ruđera Boškovića 16, 21000 Split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B4357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195,20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74BBE1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04DF36C4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AF4B7B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207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F8D5D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01037094099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10F2744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Privredna banka Zagreb d.d.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D62268F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Radnička cesta 42, 10000 ZAGREB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6E0109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1.541,42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2A7BE0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0,00%</w:t>
            </w:r>
          </w:p>
        </w:tc>
      </w:tr>
      <w:tr w:rsidR="00E20638" w:rsidRPr="00E20638" w14:paraId="2EACD6DF" w14:textId="77777777" w:rsidTr="00E20638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0244B062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202F5567" w14:textId="77777777" w:rsidR="00E20638" w:rsidRPr="00E20638" w:rsidRDefault="00E20638" w:rsidP="00E20638">
            <w:pPr>
              <w:suppressAutoHyphens w:val="0"/>
              <w:jc w:val="center"/>
              <w:rPr>
                <w:rFonts w:ascii="Calibri" w:hAnsi="Calibri" w:cs="Arial"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color w:val="FFFFFF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52EC13EE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45C57531" w14:textId="77777777" w:rsidR="00E20638" w:rsidRPr="00E20638" w:rsidRDefault="00E20638" w:rsidP="00E20638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432DA993" w14:textId="7E70CEE9" w:rsidR="00E20638" w:rsidRPr="00E20638" w:rsidRDefault="000D5B74" w:rsidP="00E20638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145.451.441,79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49CF3EE6" w14:textId="77777777" w:rsidR="00E20638" w:rsidRPr="00E20638" w:rsidRDefault="00E20638" w:rsidP="00E20638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E20638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100,00%</w:t>
            </w:r>
          </w:p>
        </w:tc>
      </w:tr>
    </w:tbl>
    <w:p w14:paraId="67765F69" w14:textId="77777777" w:rsidR="00E20638" w:rsidRDefault="00E20638" w:rsidP="0065589E">
      <w:pPr>
        <w:widowControl w:val="0"/>
        <w:rPr>
          <w:rFonts w:ascii="Calibri" w:hAnsi="Calibri" w:cs="Calibri"/>
          <w:lang w:val="hr-HR"/>
        </w:rPr>
      </w:pPr>
    </w:p>
    <w:p w14:paraId="009838F3" w14:textId="77777777" w:rsidR="00E7512A" w:rsidRDefault="00E7512A" w:rsidP="0065589E">
      <w:pPr>
        <w:widowControl w:val="0"/>
        <w:rPr>
          <w:rFonts w:ascii="Calibri" w:hAnsi="Calibri" w:cs="Calibri"/>
          <w:lang w:val="hr-HR"/>
        </w:rPr>
      </w:pPr>
    </w:p>
    <w:p w14:paraId="78FAFD0E" w14:textId="77777777" w:rsidR="00842017" w:rsidRDefault="00842017" w:rsidP="0065589E">
      <w:pPr>
        <w:widowControl w:val="0"/>
        <w:rPr>
          <w:rFonts w:ascii="Calibri" w:hAnsi="Calibri" w:cs="Calibri"/>
          <w:lang w:val="hr-HR"/>
        </w:rPr>
      </w:pPr>
    </w:p>
    <w:p w14:paraId="4FCB0523" w14:textId="77777777" w:rsidR="00842017" w:rsidRDefault="00842017" w:rsidP="0065589E">
      <w:pPr>
        <w:widowControl w:val="0"/>
        <w:rPr>
          <w:rFonts w:ascii="Calibri" w:hAnsi="Calibri" w:cs="Calibri"/>
          <w:lang w:val="hr-HR"/>
        </w:rPr>
      </w:pPr>
    </w:p>
    <w:p w14:paraId="4565F397" w14:textId="77777777" w:rsidR="00842017" w:rsidRDefault="00842017" w:rsidP="0065589E">
      <w:pPr>
        <w:widowControl w:val="0"/>
        <w:rPr>
          <w:rFonts w:ascii="Calibri" w:hAnsi="Calibri" w:cs="Calibri"/>
          <w:lang w:val="hr-HR"/>
        </w:rPr>
      </w:pPr>
    </w:p>
    <w:p w14:paraId="733EB601" w14:textId="77777777" w:rsidR="00842017" w:rsidRDefault="00842017" w:rsidP="0065589E">
      <w:pPr>
        <w:widowControl w:val="0"/>
        <w:rPr>
          <w:rFonts w:ascii="Calibri" w:hAnsi="Calibri" w:cs="Calibri"/>
          <w:lang w:val="hr-HR"/>
        </w:rPr>
      </w:pPr>
    </w:p>
    <w:p w14:paraId="719C823F" w14:textId="156717C2" w:rsidR="00E5179F" w:rsidRDefault="0056024C" w:rsidP="00E5179F">
      <w:pPr>
        <w:widowControl w:val="0"/>
        <w:rPr>
          <w:rFonts w:ascii="Calibri" w:hAnsi="Calibri" w:cs="Calibri"/>
          <w:lang w:val="hr-HR"/>
        </w:rPr>
      </w:pPr>
      <w:r w:rsidRPr="0056024C">
        <w:rPr>
          <w:rFonts w:ascii="Calibri" w:hAnsi="Calibri" w:cs="Calibri"/>
          <w:lang w:val="hr-HR"/>
        </w:rPr>
        <w:lastRenderedPageBreak/>
        <w:t xml:space="preserve">3. Tablica </w:t>
      </w:r>
      <w:r w:rsidR="00E5179F" w:rsidRPr="0056024C">
        <w:rPr>
          <w:rFonts w:ascii="Calibri" w:hAnsi="Calibri" w:cs="Calibri"/>
          <w:lang w:val="hr-HR"/>
        </w:rPr>
        <w:t>razlučnih vjerovnika</w:t>
      </w:r>
    </w:p>
    <w:p w14:paraId="0848A564" w14:textId="77777777" w:rsidR="00842017" w:rsidRDefault="00842017" w:rsidP="00E5179F">
      <w:pPr>
        <w:widowControl w:val="0"/>
        <w:rPr>
          <w:rFonts w:ascii="Calibri" w:hAnsi="Calibri" w:cs="Calibri"/>
          <w:lang w:val="hr-HR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614"/>
        <w:gridCol w:w="1480"/>
        <w:gridCol w:w="3020"/>
        <w:gridCol w:w="2394"/>
        <w:gridCol w:w="1559"/>
        <w:gridCol w:w="921"/>
      </w:tblGrid>
      <w:tr w:rsidR="00842017" w:rsidRPr="00842017" w14:paraId="7AE66866" w14:textId="77777777" w:rsidTr="00842017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04CEE982" w14:textId="77777777" w:rsidR="00842017" w:rsidRPr="00842017" w:rsidRDefault="00842017" w:rsidP="00842017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R.br.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10E0D581" w14:textId="77777777" w:rsidR="00842017" w:rsidRPr="00842017" w:rsidRDefault="00842017" w:rsidP="00842017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30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1C6B6EF6" w14:textId="77777777" w:rsidR="00842017" w:rsidRPr="00842017" w:rsidRDefault="00842017" w:rsidP="00842017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Vjerovnik</w:t>
            </w:r>
          </w:p>
        </w:tc>
        <w:tc>
          <w:tcPr>
            <w:tcW w:w="239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608C9694" w14:textId="77777777" w:rsidR="00842017" w:rsidRPr="00842017" w:rsidRDefault="00842017" w:rsidP="00842017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Adresa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0C7982FC" w14:textId="77777777" w:rsidR="00842017" w:rsidRPr="00842017" w:rsidRDefault="00842017" w:rsidP="00842017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Iznos obveze u kn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2CA2C182" w14:textId="77777777" w:rsidR="00842017" w:rsidRPr="00842017" w:rsidRDefault="00842017" w:rsidP="00842017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 xml:space="preserve">% </w:t>
            </w:r>
          </w:p>
        </w:tc>
      </w:tr>
      <w:tr w:rsidR="00842017" w:rsidRPr="00842017" w14:paraId="49ABBEFF" w14:textId="77777777" w:rsidTr="00842017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3FF887" w14:textId="77777777" w:rsidR="00842017" w:rsidRPr="00842017" w:rsidRDefault="00842017" w:rsidP="0084201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E4D66" w14:textId="77777777" w:rsidR="00842017" w:rsidRPr="00842017" w:rsidRDefault="00842017" w:rsidP="0084201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36381031763</w:t>
            </w:r>
          </w:p>
        </w:tc>
        <w:tc>
          <w:tcPr>
            <w:tcW w:w="3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C5C33B8" w14:textId="77777777" w:rsidR="00842017" w:rsidRPr="00842017" w:rsidRDefault="00842017" w:rsidP="0084201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AD ARMA REVIZIJA d.o.o.</w:t>
            </w:r>
          </w:p>
        </w:tc>
        <w:tc>
          <w:tcPr>
            <w:tcW w:w="2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83908BD" w14:textId="77777777" w:rsidR="00842017" w:rsidRPr="00842017" w:rsidRDefault="00842017" w:rsidP="0084201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Petrovaradinska 1a, 10000 Zagreb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110DE8" w14:textId="77777777" w:rsidR="00842017" w:rsidRPr="00842017" w:rsidRDefault="00842017" w:rsidP="00842017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83.996,63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4F4F8E" w14:textId="77777777" w:rsidR="00842017" w:rsidRPr="00842017" w:rsidRDefault="00842017" w:rsidP="0084201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0,31%</w:t>
            </w:r>
          </w:p>
        </w:tc>
      </w:tr>
      <w:tr w:rsidR="00842017" w:rsidRPr="00842017" w14:paraId="42316D90" w14:textId="77777777" w:rsidTr="00842017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CB1041" w14:textId="77777777" w:rsidR="00842017" w:rsidRPr="00842017" w:rsidRDefault="00842017" w:rsidP="0084201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B82B9" w14:textId="77777777" w:rsidR="00842017" w:rsidRPr="00842017" w:rsidRDefault="00842017" w:rsidP="0084201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01037094099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712EFBE" w14:textId="77777777" w:rsidR="00842017" w:rsidRPr="00842017" w:rsidRDefault="00842017" w:rsidP="0084201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Privredna banka Zagreb d.d.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C83FB4D" w14:textId="77777777" w:rsidR="00842017" w:rsidRPr="00842017" w:rsidRDefault="00842017" w:rsidP="0084201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Radnička c 42 ,10000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4CAA69" w14:textId="77777777" w:rsidR="00842017" w:rsidRPr="00842017" w:rsidRDefault="00842017" w:rsidP="00842017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18.414.799,50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327EA6" w14:textId="77777777" w:rsidR="00842017" w:rsidRPr="00842017" w:rsidRDefault="00842017" w:rsidP="0084201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68,99%</w:t>
            </w:r>
          </w:p>
        </w:tc>
      </w:tr>
      <w:tr w:rsidR="00842017" w:rsidRPr="00842017" w14:paraId="5D7C6DE1" w14:textId="77777777" w:rsidTr="00842017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44FD2F" w14:textId="77777777" w:rsidR="00842017" w:rsidRPr="00842017" w:rsidRDefault="00842017" w:rsidP="0084201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E60A" w14:textId="77777777" w:rsidR="00842017" w:rsidRPr="00842017" w:rsidRDefault="00842017" w:rsidP="0084201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69326397242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5D2F21C" w14:textId="2C28B325" w:rsidR="00842017" w:rsidRPr="00842017" w:rsidRDefault="00CE2625" w:rsidP="0084201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SOCIETE GENERALE-SPLITSKA</w:t>
            </w: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BANKA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d.d.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89F0C44" w14:textId="71281362" w:rsidR="00842017" w:rsidRPr="00842017" w:rsidRDefault="00CE2625" w:rsidP="0084201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Ruđera Boškovića 16, 21000 Split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A65C5A" w14:textId="77777777" w:rsidR="00842017" w:rsidRPr="00842017" w:rsidRDefault="00842017" w:rsidP="00842017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8.194.854,63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31C5C2" w14:textId="77777777" w:rsidR="00842017" w:rsidRPr="00842017" w:rsidRDefault="00842017" w:rsidP="0084201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30,70%</w:t>
            </w:r>
          </w:p>
        </w:tc>
      </w:tr>
      <w:tr w:rsidR="00842017" w:rsidRPr="00842017" w14:paraId="314DEE4C" w14:textId="77777777" w:rsidTr="00842017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099038BE" w14:textId="77777777" w:rsidR="00842017" w:rsidRPr="00842017" w:rsidRDefault="00842017" w:rsidP="00842017">
            <w:pPr>
              <w:suppressAutoHyphens w:val="0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7CDD88FE" w14:textId="77777777" w:rsidR="00842017" w:rsidRPr="00842017" w:rsidRDefault="00842017" w:rsidP="00842017">
            <w:pPr>
              <w:suppressAutoHyphens w:val="0"/>
              <w:jc w:val="center"/>
              <w:rPr>
                <w:rFonts w:ascii="Calibri" w:hAnsi="Calibri" w:cs="Arial"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color w:val="FFFFFF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59DD6C69" w14:textId="77777777" w:rsidR="00842017" w:rsidRPr="00842017" w:rsidRDefault="00842017" w:rsidP="00842017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1E94E6F7" w14:textId="77777777" w:rsidR="00842017" w:rsidRPr="00842017" w:rsidRDefault="00842017" w:rsidP="00842017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516D5E02" w14:textId="77777777" w:rsidR="00842017" w:rsidRPr="00842017" w:rsidRDefault="00842017" w:rsidP="00842017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26.693.650,76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6BBC491E" w14:textId="77777777" w:rsidR="00842017" w:rsidRPr="00842017" w:rsidRDefault="00842017" w:rsidP="00842017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100,00%</w:t>
            </w:r>
          </w:p>
        </w:tc>
      </w:tr>
    </w:tbl>
    <w:p w14:paraId="65FD9989" w14:textId="77777777" w:rsidR="00842017" w:rsidRDefault="00842017" w:rsidP="00E5179F">
      <w:pPr>
        <w:widowControl w:val="0"/>
        <w:rPr>
          <w:rFonts w:ascii="Calibri" w:hAnsi="Calibri" w:cs="Calibri"/>
          <w:lang w:val="hr-HR"/>
        </w:rPr>
      </w:pPr>
    </w:p>
    <w:p w14:paraId="2A43EFFC" w14:textId="3979B3E1" w:rsidR="00E5179F" w:rsidRPr="0056024C" w:rsidRDefault="0056024C" w:rsidP="007B67D4">
      <w:pPr>
        <w:widowControl w:val="0"/>
        <w:rPr>
          <w:rFonts w:ascii="Calibri" w:hAnsi="Calibri" w:cs="Calibri"/>
          <w:lang w:val="hr-HR"/>
        </w:rPr>
      </w:pPr>
      <w:r w:rsidRPr="0056024C">
        <w:rPr>
          <w:rFonts w:ascii="Calibri" w:hAnsi="Calibri" w:cs="Calibri"/>
          <w:lang w:val="hr-HR"/>
        </w:rPr>
        <w:t xml:space="preserve">4. </w:t>
      </w:r>
      <w:r w:rsidR="007B67D4" w:rsidRPr="0056024C">
        <w:rPr>
          <w:rFonts w:ascii="Calibri" w:hAnsi="Calibri" w:cs="Calibri"/>
          <w:lang w:val="hr-HR"/>
        </w:rPr>
        <w:t>Osporene tražbine</w:t>
      </w:r>
    </w:p>
    <w:p w14:paraId="665E8BC1" w14:textId="77777777" w:rsidR="007B67D4" w:rsidRPr="0056024C" w:rsidRDefault="007B67D4" w:rsidP="007B67D4">
      <w:pPr>
        <w:widowControl w:val="0"/>
        <w:rPr>
          <w:rFonts w:ascii="Calibri" w:hAnsi="Calibri" w:cs="Calibri"/>
          <w:lang w:val="hr-HR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614"/>
        <w:gridCol w:w="1480"/>
        <w:gridCol w:w="3004"/>
        <w:gridCol w:w="2410"/>
        <w:gridCol w:w="1559"/>
        <w:gridCol w:w="921"/>
      </w:tblGrid>
      <w:tr w:rsidR="00BB260E" w:rsidRPr="0056024C" w14:paraId="1CC1430A" w14:textId="77777777" w:rsidTr="00BB260E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1CACA864" w14:textId="77777777" w:rsidR="00BB260E" w:rsidRPr="0056024C" w:rsidRDefault="00BB260E" w:rsidP="00BB260E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R.br.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26C4C9DD" w14:textId="77777777" w:rsidR="00BB260E" w:rsidRPr="0056024C" w:rsidRDefault="00BB260E" w:rsidP="00BB260E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300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6680EC57" w14:textId="77777777" w:rsidR="00BB260E" w:rsidRPr="0056024C" w:rsidRDefault="00BB260E" w:rsidP="00BB260E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Vjerovnik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7AF7A343" w14:textId="77777777" w:rsidR="00BB260E" w:rsidRPr="0056024C" w:rsidRDefault="00BB260E" w:rsidP="00BB260E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Adresa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093F437E" w14:textId="77777777" w:rsidR="00BB260E" w:rsidRPr="0056024C" w:rsidRDefault="00BB260E" w:rsidP="00BB260E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Iznos obveze u kn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5B0CFFE1" w14:textId="77777777" w:rsidR="00BB260E" w:rsidRPr="0056024C" w:rsidRDefault="00BB260E" w:rsidP="00BB260E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 xml:space="preserve">% </w:t>
            </w:r>
          </w:p>
        </w:tc>
      </w:tr>
      <w:tr w:rsidR="00BB260E" w:rsidRPr="0056024C" w14:paraId="69D487B4" w14:textId="77777777" w:rsidTr="00BB260E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35AA7A" w14:textId="77777777" w:rsidR="00BB260E" w:rsidRPr="0056024C" w:rsidRDefault="00BB260E" w:rsidP="00BB260E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9EDF9" w14:textId="77777777" w:rsidR="00BB260E" w:rsidRPr="0056024C" w:rsidRDefault="00BB260E" w:rsidP="00BB260E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39901919995</w:t>
            </w:r>
          </w:p>
        </w:tc>
        <w:tc>
          <w:tcPr>
            <w:tcW w:w="3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98B59A1" w14:textId="77777777" w:rsidR="00BB260E" w:rsidRPr="0056024C" w:rsidRDefault="00BB260E" w:rsidP="00BB260E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HŽ INFRASTRUKTURA d.o.o.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1FA25BF" w14:textId="77777777" w:rsidR="00BB260E" w:rsidRPr="0056024C" w:rsidRDefault="00BB260E" w:rsidP="00BB260E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Mihanovićeva 12, Zagreb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86C2F7" w14:textId="77777777" w:rsidR="00BB260E" w:rsidRPr="0056024C" w:rsidRDefault="00BB260E" w:rsidP="00BB260E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20.671.072,90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F24883" w14:textId="68A5B5E9" w:rsidR="00BB260E" w:rsidRPr="0056024C" w:rsidRDefault="00235509" w:rsidP="00235509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97</w:t>
            </w:r>
            <w:r w:rsidR="00BB260E" w:rsidRPr="0056024C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,8</w:t>
            </w:r>
            <w:r w:rsidRPr="0056024C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</w:t>
            </w:r>
            <w:r w:rsidR="00BB260E" w:rsidRPr="0056024C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%</w:t>
            </w:r>
          </w:p>
        </w:tc>
      </w:tr>
      <w:tr w:rsidR="00BB260E" w:rsidRPr="0056024C" w14:paraId="44469691" w14:textId="77777777" w:rsidTr="00BB260E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66F47D" w14:textId="77777777" w:rsidR="00BB260E" w:rsidRPr="0056024C" w:rsidRDefault="00BB260E" w:rsidP="00BB260E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E1429" w14:textId="77777777" w:rsidR="00BB260E" w:rsidRPr="0056024C" w:rsidRDefault="00BB260E" w:rsidP="00BB260E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84397956623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0183DF1" w14:textId="77777777" w:rsidR="00BB260E" w:rsidRPr="0056024C" w:rsidRDefault="00BB260E" w:rsidP="00BB260E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HRVATSKI ZAVOD ZA MIROVINSKO OSIGURANJE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D0D003E" w14:textId="77777777" w:rsidR="00BB260E" w:rsidRPr="0056024C" w:rsidRDefault="00BB260E" w:rsidP="00BB260E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A. Mihanovića 3,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CF457B" w14:textId="77777777" w:rsidR="00BB260E" w:rsidRPr="0056024C" w:rsidRDefault="00BB260E" w:rsidP="00BB260E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446.830,66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A95C4B" w14:textId="5313570B" w:rsidR="00BB260E" w:rsidRPr="0056024C" w:rsidRDefault="00235509" w:rsidP="00235509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</w:t>
            </w:r>
            <w:r w:rsidR="00BB260E" w:rsidRPr="0056024C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,</w:t>
            </w:r>
            <w:r w:rsidRPr="0056024C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</w:t>
            </w:r>
            <w:r w:rsidR="00BB260E" w:rsidRPr="0056024C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%</w:t>
            </w:r>
          </w:p>
        </w:tc>
      </w:tr>
      <w:tr w:rsidR="00235509" w:rsidRPr="00C55B0F" w14:paraId="031E17F6" w14:textId="77777777" w:rsidTr="00BB260E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630B130A" w14:textId="77777777" w:rsidR="00BB260E" w:rsidRPr="0056024C" w:rsidRDefault="00BB260E" w:rsidP="00BB260E">
            <w:pPr>
              <w:suppressAutoHyphens w:val="0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3AE642B8" w14:textId="77777777" w:rsidR="00BB260E" w:rsidRPr="0056024C" w:rsidRDefault="00BB260E" w:rsidP="00BB260E">
            <w:pPr>
              <w:suppressAutoHyphens w:val="0"/>
              <w:jc w:val="center"/>
              <w:rPr>
                <w:rFonts w:ascii="Calibri" w:hAnsi="Calibri" w:cs="Arial"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color w:val="FFFFFF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2E9A6FC0" w14:textId="77777777" w:rsidR="00BB260E" w:rsidRPr="0056024C" w:rsidRDefault="00BB260E" w:rsidP="00BB260E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75BDE998" w14:textId="77777777" w:rsidR="00BB260E" w:rsidRPr="0056024C" w:rsidRDefault="00BB260E" w:rsidP="00BB260E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11B76C0D" w14:textId="77777777" w:rsidR="00BB260E" w:rsidRPr="0056024C" w:rsidRDefault="00BB260E" w:rsidP="00BB260E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21.117.903,56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44B8DDB4" w14:textId="36FB7B75" w:rsidR="00BB260E" w:rsidRPr="00C55B0F" w:rsidRDefault="00235509" w:rsidP="00235509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100</w:t>
            </w:r>
            <w:r w:rsidR="00BB260E"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,</w:t>
            </w:r>
            <w:r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00</w:t>
            </w:r>
            <w:r w:rsidR="00BB260E"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%</w:t>
            </w:r>
          </w:p>
        </w:tc>
      </w:tr>
    </w:tbl>
    <w:p w14:paraId="24A53986" w14:textId="77777777" w:rsidR="00E5179F" w:rsidRPr="00C55B0F" w:rsidRDefault="00E5179F" w:rsidP="0065589E">
      <w:pPr>
        <w:widowControl w:val="0"/>
        <w:jc w:val="both"/>
        <w:rPr>
          <w:rFonts w:ascii="Calibri" w:hAnsi="Calibri" w:cs="Calibri"/>
          <w:lang w:val="hr-HR"/>
        </w:rPr>
      </w:pPr>
    </w:p>
    <w:p w14:paraId="6F250ECB" w14:textId="3535EFBD" w:rsidR="0065589E" w:rsidRPr="00C55B0F" w:rsidRDefault="0056024C" w:rsidP="0065589E">
      <w:pPr>
        <w:widowControl w:val="0"/>
        <w:jc w:val="both"/>
        <w:rPr>
          <w:rFonts w:ascii="Calibri" w:hAnsi="Calibri" w:cs="Calibri"/>
          <w:shd w:val="clear" w:color="auto" w:fill="FFFF00"/>
          <w:lang w:val="hr-HR"/>
        </w:rPr>
      </w:pPr>
      <w:r>
        <w:rPr>
          <w:rFonts w:ascii="Calibri" w:hAnsi="Calibri" w:cs="Calibri"/>
          <w:lang w:val="hr-HR"/>
        </w:rPr>
        <w:t>5</w:t>
      </w:r>
      <w:r w:rsidR="0065589E" w:rsidRPr="00C55B0F">
        <w:rPr>
          <w:rFonts w:ascii="Calibri" w:hAnsi="Calibri" w:cs="Calibri"/>
          <w:lang w:val="hr-HR"/>
        </w:rPr>
        <w:t>. Popis sudskih sporova pokrenutih na zahtjev Društva:</w:t>
      </w:r>
    </w:p>
    <w:p w14:paraId="7BB56C84" w14:textId="77777777" w:rsidR="0065589E" w:rsidRPr="00C55B0F" w:rsidRDefault="0065589E" w:rsidP="0065589E">
      <w:pPr>
        <w:widowControl w:val="0"/>
        <w:jc w:val="both"/>
        <w:rPr>
          <w:rFonts w:ascii="Calibri" w:hAnsi="Calibri" w:cs="Calibri"/>
          <w:b/>
          <w:sz w:val="20"/>
          <w:szCs w:val="20"/>
          <w:highlight w:val="yellow"/>
          <w:shd w:val="clear" w:color="auto" w:fill="FFFF00"/>
          <w:lang w:val="hr-HR"/>
        </w:rPr>
      </w:pPr>
    </w:p>
    <w:tbl>
      <w:tblPr>
        <w:tblW w:w="8065" w:type="dxa"/>
        <w:tblInd w:w="123" w:type="dxa"/>
        <w:tblLook w:val="04A0" w:firstRow="1" w:lastRow="0" w:firstColumn="1" w:lastColumn="0" w:noHBand="0" w:noVBand="1"/>
      </w:tblPr>
      <w:tblGrid>
        <w:gridCol w:w="2537"/>
        <w:gridCol w:w="1417"/>
        <w:gridCol w:w="1418"/>
        <w:gridCol w:w="1276"/>
        <w:gridCol w:w="1417"/>
      </w:tblGrid>
      <w:tr w:rsidR="002C4F68" w:rsidRPr="00C55B0F" w14:paraId="20CC512C" w14:textId="77777777" w:rsidTr="00CC55FC">
        <w:trPr>
          <w:trHeight w:val="255"/>
        </w:trPr>
        <w:tc>
          <w:tcPr>
            <w:tcW w:w="253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3300" w:fill="000000"/>
            <w:noWrap/>
            <w:vAlign w:val="bottom"/>
            <w:hideMark/>
          </w:tcPr>
          <w:p w14:paraId="7A10FE02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  <w:t>Tuženik</w:t>
            </w:r>
          </w:p>
        </w:tc>
        <w:tc>
          <w:tcPr>
            <w:tcW w:w="1417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003300" w:fill="000000"/>
            <w:noWrap/>
            <w:vAlign w:val="bottom"/>
            <w:hideMark/>
          </w:tcPr>
          <w:p w14:paraId="78ED8EE1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1418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C8F4D31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  <w:t>status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30912998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  <w:t>knjiženo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3300" w:fill="000000"/>
            <w:noWrap/>
            <w:vAlign w:val="bottom"/>
            <w:hideMark/>
          </w:tcPr>
          <w:p w14:paraId="4BF5690F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  <w:t>Iznos  u kn</w:t>
            </w:r>
          </w:p>
        </w:tc>
      </w:tr>
      <w:tr w:rsidR="002C4F68" w:rsidRPr="00C55B0F" w14:paraId="4F40648B" w14:textId="77777777" w:rsidTr="00CC55FC">
        <w:trPr>
          <w:trHeight w:val="240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52CDF7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sz w:val="20"/>
                <w:szCs w:val="20"/>
                <w:lang w:val="hr-HR" w:eastAsia="hr-HR"/>
              </w:rPr>
              <w:t>REMONT PRUGA D.O.O.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8B4536C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13625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B6F018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D25D3F0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972.670,78</w:t>
            </w:r>
          </w:p>
        </w:tc>
      </w:tr>
    </w:tbl>
    <w:p w14:paraId="745E17D6" w14:textId="77777777" w:rsidR="0065589E" w:rsidRPr="00C55B0F" w:rsidRDefault="0065589E" w:rsidP="0065589E">
      <w:pPr>
        <w:widowControl w:val="0"/>
        <w:jc w:val="both"/>
        <w:rPr>
          <w:rFonts w:ascii="Calibri" w:hAnsi="Calibri" w:cs="Calibri"/>
          <w:b/>
          <w:sz w:val="20"/>
          <w:szCs w:val="20"/>
          <w:highlight w:val="yellow"/>
          <w:lang w:val="hr-HR"/>
        </w:rPr>
      </w:pPr>
    </w:p>
    <w:p w14:paraId="28789718" w14:textId="29E63863" w:rsidR="0065589E" w:rsidRPr="00C55B0F" w:rsidRDefault="0056024C" w:rsidP="0065589E">
      <w:pPr>
        <w:widowControl w:val="0"/>
        <w:jc w:val="both"/>
        <w:rPr>
          <w:rFonts w:ascii="Calibri" w:hAnsi="Calibri" w:cs="Calibri"/>
          <w:shd w:val="clear" w:color="auto" w:fill="FFFF00"/>
          <w:lang w:val="hr-HR"/>
        </w:rPr>
      </w:pPr>
      <w:r>
        <w:rPr>
          <w:rFonts w:ascii="Calibri" w:hAnsi="Calibri" w:cs="Calibri"/>
          <w:lang w:val="hr-HR"/>
        </w:rPr>
        <w:t>6</w:t>
      </w:r>
      <w:r w:rsidR="0065589E" w:rsidRPr="00C55B0F">
        <w:rPr>
          <w:rFonts w:ascii="Calibri" w:hAnsi="Calibri" w:cs="Calibri"/>
          <w:lang w:val="hr-HR"/>
        </w:rPr>
        <w:t>. Popis sudskih sporova pokrenutih protiv Društva:</w:t>
      </w:r>
    </w:p>
    <w:p w14:paraId="35494158" w14:textId="77777777" w:rsidR="0065589E" w:rsidRPr="00C55B0F" w:rsidRDefault="0065589E" w:rsidP="0065589E">
      <w:pPr>
        <w:widowControl w:val="0"/>
        <w:jc w:val="both"/>
        <w:rPr>
          <w:rFonts w:ascii="Calibri" w:hAnsi="Calibri" w:cs="Calibri"/>
          <w:b/>
          <w:sz w:val="20"/>
          <w:szCs w:val="20"/>
          <w:highlight w:val="yellow"/>
          <w:shd w:val="clear" w:color="auto" w:fill="FFFF00"/>
          <w:lang w:val="hr-HR"/>
        </w:rPr>
      </w:pPr>
    </w:p>
    <w:tbl>
      <w:tblPr>
        <w:tblW w:w="9369" w:type="dxa"/>
        <w:tblInd w:w="123" w:type="dxa"/>
        <w:tblLook w:val="04A0" w:firstRow="1" w:lastRow="0" w:firstColumn="1" w:lastColumn="0" w:noHBand="0" w:noVBand="1"/>
      </w:tblPr>
      <w:tblGrid>
        <w:gridCol w:w="3387"/>
        <w:gridCol w:w="1701"/>
        <w:gridCol w:w="1694"/>
        <w:gridCol w:w="1275"/>
        <w:gridCol w:w="1312"/>
      </w:tblGrid>
      <w:tr w:rsidR="002C4F68" w:rsidRPr="00C55B0F" w14:paraId="50147209" w14:textId="77777777" w:rsidTr="002C4F68">
        <w:trPr>
          <w:trHeight w:val="270"/>
        </w:trPr>
        <w:tc>
          <w:tcPr>
            <w:tcW w:w="338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3300" w:fill="000000"/>
            <w:noWrap/>
            <w:vAlign w:val="bottom"/>
            <w:hideMark/>
          </w:tcPr>
          <w:p w14:paraId="565CADB3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  <w:t>Tužitelj</w:t>
            </w:r>
          </w:p>
        </w:tc>
        <w:tc>
          <w:tcPr>
            <w:tcW w:w="1701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003300" w:fill="000000"/>
            <w:noWrap/>
            <w:vAlign w:val="bottom"/>
            <w:hideMark/>
          </w:tcPr>
          <w:p w14:paraId="3C8098F9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169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2C796658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  <w:t>status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003300" w:fill="000000"/>
            <w:noWrap/>
            <w:vAlign w:val="bottom"/>
            <w:hideMark/>
          </w:tcPr>
          <w:p w14:paraId="4858084C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  <w:t>knjiženo</w:t>
            </w:r>
          </w:p>
        </w:tc>
        <w:tc>
          <w:tcPr>
            <w:tcW w:w="1312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003300" w:fill="000000"/>
            <w:noWrap/>
            <w:vAlign w:val="bottom"/>
            <w:hideMark/>
          </w:tcPr>
          <w:p w14:paraId="74432CA3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b/>
                <w:bCs/>
                <w:color w:val="FFFFFF"/>
                <w:sz w:val="20"/>
                <w:szCs w:val="20"/>
                <w:lang w:val="hr-HR" w:eastAsia="hr-HR"/>
              </w:rPr>
              <w:t>Iznos u kn</w:t>
            </w:r>
          </w:p>
        </w:tc>
      </w:tr>
      <w:tr w:rsidR="002C4F68" w:rsidRPr="00C55B0F" w14:paraId="772E1B44" w14:textId="77777777" w:rsidTr="002C4F68">
        <w:trPr>
          <w:trHeight w:val="240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B6790D2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ITT RIJEKA D.O.O.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2BA20E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92100933264</w:t>
            </w:r>
          </w:p>
        </w:tc>
        <w:tc>
          <w:tcPr>
            <w:tcW w:w="1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4BDCB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1CBE5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297DE0A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42.815,04</w:t>
            </w:r>
          </w:p>
        </w:tc>
      </w:tr>
      <w:tr w:rsidR="002C4F68" w:rsidRPr="00C55B0F" w14:paraId="3A739BE3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ED906A6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HRVATSKE ŠUME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0ED64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69693144506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FDC10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BAA1745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74B9A84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166.858,75</w:t>
            </w:r>
          </w:p>
        </w:tc>
      </w:tr>
      <w:tr w:rsidR="002C4F68" w:rsidRPr="00C55B0F" w14:paraId="773BC2A0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14:paraId="00301674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OMEGA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14:paraId="4FDA2274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05110784066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88C76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PRAVOMOĆNO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BE18EAB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72AFD13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32.910,86</w:t>
            </w:r>
          </w:p>
        </w:tc>
      </w:tr>
      <w:tr w:rsidR="002C4F68" w:rsidRPr="00C55B0F" w14:paraId="1E98057C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14:paraId="4AA67693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SOKOL MARIĆ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1FC861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11543074213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72F6B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C2F136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9ACA08C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242.657,32</w:t>
            </w:r>
          </w:p>
        </w:tc>
      </w:tr>
      <w:tr w:rsidR="002C4F68" w:rsidRPr="00C55B0F" w14:paraId="16A28054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14:paraId="49172BBB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SOKOL MARIĆ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F57BEE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11543074213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00885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38C7D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5E17DC3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73.732,13</w:t>
            </w:r>
          </w:p>
        </w:tc>
      </w:tr>
      <w:tr w:rsidR="002C4F68" w:rsidRPr="00C55B0F" w14:paraId="102DBFE9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321CBDD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HRVATSKE CESTE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96C3B6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55545787885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F02A6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755294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9EDBB0D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10.601,97</w:t>
            </w:r>
          </w:p>
        </w:tc>
      </w:tr>
      <w:tr w:rsidR="002C4F68" w:rsidRPr="00C55B0F" w14:paraId="7D35C235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14:paraId="46280D7C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JB MARINA DEBELIĆ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14:paraId="099A1E99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91372507667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4912C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6922AA9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07B81F7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9.591,25</w:t>
            </w:r>
          </w:p>
        </w:tc>
      </w:tr>
      <w:tr w:rsidR="002C4F68" w:rsidRPr="00C55B0F" w14:paraId="5DC77042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2687786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HRVATSKE CESTE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BE045B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55545787885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9E523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982D87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7178E9F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21.350,21</w:t>
            </w:r>
          </w:p>
        </w:tc>
      </w:tr>
      <w:tr w:rsidR="002C4F68" w:rsidRPr="00C55B0F" w14:paraId="66ED6152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72A6F9D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 xml:space="preserve">AGENCIJA ZA PROSTORE UGROŽENE EKSPLOZIVNOM ATMOSFEROM D.O.O.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08B97E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60281851369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10058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372D8C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5DB3E2F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12.236,25</w:t>
            </w:r>
          </w:p>
        </w:tc>
      </w:tr>
      <w:tr w:rsidR="002C4F68" w:rsidRPr="00C55B0F" w14:paraId="19128554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BBB753C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MC ČIŠĆENJE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8D4E99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17783496119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D0837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010E82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396539C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14.207,00</w:t>
            </w:r>
          </w:p>
        </w:tc>
      </w:tr>
      <w:tr w:rsidR="002C4F68" w:rsidRPr="00C55B0F" w14:paraId="6EF31812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691B271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HZZO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778B77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2958272670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E3C28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7C6A1E7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A3DC674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33.687,23</w:t>
            </w:r>
          </w:p>
        </w:tc>
      </w:tr>
      <w:tr w:rsidR="002C4F68" w:rsidRPr="00C55B0F" w14:paraId="08A2D46B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EEF52C3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ČISTOĆA D.O.O. KARLOVAC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E46F628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70467048139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E24FD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DBDCA31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50269D4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9.899,43</w:t>
            </w:r>
          </w:p>
        </w:tc>
      </w:tr>
      <w:tr w:rsidR="002C4F68" w:rsidRPr="00C55B0F" w14:paraId="488AFAC4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9BBBDA6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TIMBEREX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2676CA8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063B1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3BD3E0A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E01DD14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64.357,92</w:t>
            </w:r>
          </w:p>
        </w:tc>
      </w:tr>
      <w:tr w:rsidR="002C4F68" w:rsidRPr="00C55B0F" w14:paraId="1F983BCB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6C31B61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TRAICIO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FE1A79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45452018404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A83AE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5AA5705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2D9261F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25.000,00</w:t>
            </w:r>
          </w:p>
        </w:tc>
      </w:tr>
      <w:tr w:rsidR="002C4F68" w:rsidRPr="00C55B0F" w14:paraId="37204C1B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E3AADFE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HRVATSKE ŠUME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31BB8C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69693144506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4AE45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7CE60AF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3600EB0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103.786,40</w:t>
            </w:r>
          </w:p>
        </w:tc>
      </w:tr>
      <w:tr w:rsidR="002C4F68" w:rsidRPr="00C55B0F" w14:paraId="4636BB1C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D147D4D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BILIĆ-ERIĆ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17D67A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68580128211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BE88E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1654815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58B25D3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99.874,22</w:t>
            </w:r>
          </w:p>
        </w:tc>
      </w:tr>
      <w:tr w:rsidR="002C4F68" w:rsidRPr="00C55B0F" w14:paraId="402F95F1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CB50880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INSPEKT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813DC7D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24609583524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E4D8C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2F1DF28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40ADF91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130.600,79</w:t>
            </w:r>
          </w:p>
        </w:tc>
      </w:tr>
      <w:tr w:rsidR="002C4F68" w:rsidRPr="00C55B0F" w14:paraId="58BABAC8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C981756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LKW AG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1C447CF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3BCEC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47372CA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C078D0B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97.090,40</w:t>
            </w:r>
          </w:p>
        </w:tc>
      </w:tr>
      <w:tr w:rsidR="002C4F68" w:rsidRPr="00C55B0F" w14:paraId="1B86792A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E9C780E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PYNTAR-HYDRAULIC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B66C0E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sz w:val="20"/>
                <w:szCs w:val="20"/>
                <w:lang w:val="hr-HR" w:eastAsia="hr-HR"/>
              </w:rPr>
              <w:t>2846956432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C2D0E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3392F00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3CD06B0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97.134,40</w:t>
            </w:r>
          </w:p>
        </w:tc>
      </w:tr>
      <w:tr w:rsidR="002C4F68" w:rsidRPr="00C55B0F" w14:paraId="5022AB4F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0E2F10A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MESSER CROATIA PLIN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45C99F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sz w:val="20"/>
                <w:szCs w:val="20"/>
                <w:lang w:val="hr-HR" w:eastAsia="hr-HR"/>
              </w:rPr>
              <w:t>32179081874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4D36C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63F970C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09285C5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92.734,63</w:t>
            </w:r>
          </w:p>
        </w:tc>
      </w:tr>
      <w:tr w:rsidR="002C4F68" w:rsidRPr="00C55B0F" w14:paraId="030FB7E7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D12E03F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DIP d.d.-u stečaju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831B5F7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30665083841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E9FD7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FE6F683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A8BDFA7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41.941,55</w:t>
            </w:r>
          </w:p>
        </w:tc>
      </w:tr>
      <w:tr w:rsidR="002C4F68" w:rsidRPr="00C55B0F" w14:paraId="7EB4E61F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D0ECF2B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VLATKO KRUŽIĆ, vl. Vulkanizerskog servisa Kružić Mahično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C2E6B96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15582126233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1FE1F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7DED563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AAD2018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8.107,00</w:t>
            </w:r>
          </w:p>
        </w:tc>
      </w:tr>
      <w:tr w:rsidR="002C4F68" w:rsidRPr="00C55B0F" w14:paraId="31BD1431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CED364F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AD ARMA REVIZIJA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496910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36381031763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0681A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1B66665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D82E5F7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81.250,00</w:t>
            </w:r>
          </w:p>
        </w:tc>
      </w:tr>
      <w:tr w:rsidR="002C4F68" w:rsidRPr="00C55B0F" w14:paraId="722314BC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DBC7604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CRO EKSPRES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08459C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81356145197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31019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D6D38D1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229A16F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12.153,96</w:t>
            </w:r>
          </w:p>
        </w:tc>
      </w:tr>
      <w:tr w:rsidR="002C4F68" w:rsidRPr="00C55B0F" w14:paraId="2509DD4D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6DF6256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HZMO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CC68C5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84397956623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BF3C7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F240B8F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4DC5DDD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25.190,29</w:t>
            </w:r>
          </w:p>
        </w:tc>
      </w:tr>
      <w:tr w:rsidR="002C4F68" w:rsidRPr="00C55B0F" w14:paraId="52CB1E72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67B89AD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lastRenderedPageBreak/>
              <w:t xml:space="preserve">ZORAN JOVIČEVIĆ, vl. Radnje za rezanje i obradu drvetu Element BL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C5D55E3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4CD77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A3B2C91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B298474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136.489,92</w:t>
            </w:r>
          </w:p>
        </w:tc>
      </w:tr>
      <w:tr w:rsidR="002C4F68" w:rsidRPr="00C55B0F" w14:paraId="4918E38F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55BE01E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MILORAD LIŠANIN vl. Autoprijevozničko trgovinske radnje rezanje i obrade drveta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0B1BD88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0F40D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E5F9B45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4D48C57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99.462,72</w:t>
            </w:r>
          </w:p>
        </w:tc>
      </w:tr>
      <w:tr w:rsidR="002C4F68" w:rsidRPr="00C55B0F" w14:paraId="761904B2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ADECBC0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 xml:space="preserve">IVAN VUKAŠINOVIĆ vl. Samostalne zanatske trgovinske autoprijevozničke radnje Drvo-prom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03B66AF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F0A8F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4A4F8A1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7E2E287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63.648,48</w:t>
            </w:r>
          </w:p>
        </w:tc>
      </w:tr>
      <w:tr w:rsidR="002C4F68" w:rsidRPr="00C55B0F" w14:paraId="75C87CB9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8D60E96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Milanče Neadarović PR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6FA55F4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033BA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48D485B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B1D801C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39.124,80</w:t>
            </w:r>
          </w:p>
        </w:tc>
      </w:tr>
      <w:tr w:rsidR="002C4F68" w:rsidRPr="00C55B0F" w14:paraId="3872B3C5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765BB25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Speding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4C950B0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40365250065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92609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7A506A7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0FD1745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12.825,06</w:t>
            </w:r>
          </w:p>
        </w:tc>
      </w:tr>
      <w:tr w:rsidR="002C4F68" w:rsidRPr="00C55B0F" w14:paraId="5FBCC6FA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367503B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Dimnjačar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7D9BBC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7474736792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C4CE4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6AEBF9D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8F9BC62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8.575,00</w:t>
            </w:r>
          </w:p>
        </w:tc>
      </w:tr>
      <w:tr w:rsidR="002C4F68" w:rsidRPr="00C55B0F" w14:paraId="17C59237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82A5AAE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 xml:space="preserve">RADE JOVIĆ, vl. Z.D.R.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BE5BAB3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837AC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2BCA8BC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AA219D3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32.770,89</w:t>
            </w:r>
          </w:p>
        </w:tc>
      </w:tr>
      <w:tr w:rsidR="002C4F68" w:rsidRPr="00C55B0F" w14:paraId="35AB4306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187044D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SVEUČILIŠTE U ZAGREBU, ŠUMARSKI FAKULTET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3BCB9EB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07699719217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52BD5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4DF84CF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DF6F1E8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5.801,76</w:t>
            </w:r>
          </w:p>
        </w:tc>
      </w:tr>
      <w:tr w:rsidR="002C4F68" w:rsidRPr="00C55B0F" w14:paraId="07566570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6370CD5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ČISTOĆA D.O.O. KARLOVAC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F3FE15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70467048139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70FAC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3D0FB1E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33EB299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7.330,30</w:t>
            </w:r>
          </w:p>
        </w:tc>
      </w:tr>
      <w:tr w:rsidR="002C4F68" w:rsidRPr="00C55B0F" w14:paraId="2F92A2F4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87E229A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PERUŠIĆ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02282A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72380967406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BB243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482C0D5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72C7508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15.885,18</w:t>
            </w:r>
          </w:p>
        </w:tc>
      </w:tr>
      <w:tr w:rsidR="002C4F68" w:rsidRPr="00C55B0F" w14:paraId="4C797B9C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7822576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ITT RIJEKA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E3E9E5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92100933264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0E1B7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12FF60F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7FF6959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49.815,04</w:t>
            </w:r>
          </w:p>
        </w:tc>
      </w:tr>
      <w:tr w:rsidR="002C4F68" w:rsidRPr="00C55B0F" w14:paraId="33EF88ED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B87E84F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JURE JURČIĆ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7E81A54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77633375576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6FDA0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47CDFA9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59D05AD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2.500,00</w:t>
            </w:r>
          </w:p>
        </w:tc>
      </w:tr>
      <w:tr w:rsidR="002C4F68" w:rsidRPr="00C55B0F" w14:paraId="40EFFA01" w14:textId="77777777" w:rsidTr="002C4F68">
        <w:trPr>
          <w:trHeight w:val="48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764C617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AGIT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0199A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42650506038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2FA18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IZVANSUDSKA NAGODBA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13139B2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87F265F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816.911,20</w:t>
            </w:r>
          </w:p>
        </w:tc>
      </w:tr>
      <w:tr w:rsidR="002C4F68" w:rsidRPr="00C55B0F" w14:paraId="39F861AC" w14:textId="77777777" w:rsidTr="002C4F68">
        <w:trPr>
          <w:trHeight w:val="48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156DCFE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DINACO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68D3F1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68492477407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78BF5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IZVANSUDSKA NAGODBA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CE113D0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1C1FC49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171.949,60</w:t>
            </w:r>
          </w:p>
        </w:tc>
      </w:tr>
      <w:tr w:rsidR="002C4F68" w:rsidRPr="00C55B0F" w14:paraId="615A7E41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8C7E5B8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HZMO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C47C56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84397956623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2EDCC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7C97D01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7CD7DA9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102.658,40</w:t>
            </w:r>
          </w:p>
        </w:tc>
      </w:tr>
      <w:tr w:rsidR="002C4F68" w:rsidRPr="00C55B0F" w14:paraId="4AF842AE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7AA76DA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BORIS KLARIĆ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19E70F9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07266351818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0C9E4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A2DE39A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D81787D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2.500,00</w:t>
            </w:r>
          </w:p>
        </w:tc>
      </w:tr>
      <w:tr w:rsidR="002C4F68" w:rsidRPr="00C55B0F" w14:paraId="26421FAC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122DCF0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 xml:space="preserve">GORAN ASIĆ, vl. Obrta "Obrt prijevoz, proizvodnja i trgovina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182A0DB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90386157006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1B7D8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ED69B7B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A17987F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143.653,86</w:t>
            </w:r>
          </w:p>
        </w:tc>
      </w:tr>
      <w:tr w:rsidR="002C4F68" w:rsidRPr="00C55B0F" w14:paraId="5E6DBD66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1C5D3AA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DRVOŠPED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55F3DB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64423111898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8DCE4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8BF09D9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3E97656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34.464,36</w:t>
            </w:r>
          </w:p>
        </w:tc>
      </w:tr>
      <w:tr w:rsidR="002C4F68" w:rsidRPr="00C55B0F" w14:paraId="3BFD06B0" w14:textId="77777777" w:rsidTr="002C4F68">
        <w:trPr>
          <w:trHeight w:val="240"/>
        </w:trPr>
        <w:tc>
          <w:tcPr>
            <w:tcW w:w="3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307CB25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DRVOŠPED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092328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64423111898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691C4" w14:textId="77777777" w:rsidR="002C4F68" w:rsidRPr="00C55B0F" w:rsidRDefault="002C4F68" w:rsidP="00CC55FC">
            <w:pPr>
              <w:suppressAutoHyphens w:val="0"/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U TIJEKU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562FD0C" w14:textId="77777777" w:rsidR="002C4F68" w:rsidRPr="00C55B0F" w:rsidRDefault="002C4F68" w:rsidP="00CC55FC">
            <w:pPr>
              <w:suppressAutoHyphens w:val="0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1927E1E" w14:textId="77777777" w:rsidR="002C4F68" w:rsidRPr="00C55B0F" w:rsidRDefault="002C4F68" w:rsidP="00CC55FC">
            <w:pPr>
              <w:suppressAutoHyphens w:val="0"/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</w:pPr>
            <w:r w:rsidRPr="00C55B0F">
              <w:rPr>
                <w:rFonts w:ascii="Calibri" w:hAnsi="Calibri" w:cs="Arial"/>
                <w:color w:val="000000"/>
                <w:sz w:val="20"/>
                <w:szCs w:val="20"/>
                <w:lang w:val="hr-HR" w:eastAsia="hr-HR"/>
              </w:rPr>
              <w:t>94.185,65</w:t>
            </w:r>
          </w:p>
        </w:tc>
      </w:tr>
    </w:tbl>
    <w:p w14:paraId="74F653D8" w14:textId="77777777" w:rsidR="002C4F68" w:rsidRPr="00C55B0F" w:rsidRDefault="002C4F68" w:rsidP="002C4F68">
      <w:pPr>
        <w:widowControl w:val="0"/>
        <w:jc w:val="both"/>
        <w:rPr>
          <w:rFonts w:ascii="Calibri" w:hAnsi="Calibri" w:cs="Calibri"/>
          <w:b/>
          <w:highlight w:val="yellow"/>
          <w:shd w:val="clear" w:color="auto" w:fill="FFFF00"/>
          <w:lang w:val="hr-HR"/>
        </w:rPr>
      </w:pPr>
    </w:p>
    <w:p w14:paraId="28FB715E" w14:textId="77777777" w:rsidR="002C4F68" w:rsidRPr="00C55B0F" w:rsidRDefault="002C4F68">
      <w:pPr>
        <w:widowControl w:val="0"/>
        <w:jc w:val="both"/>
        <w:rPr>
          <w:rFonts w:ascii="Calibri" w:hAnsi="Calibri" w:cs="Calibri"/>
          <w:shd w:val="clear" w:color="auto" w:fill="FFFF00"/>
          <w:lang w:val="hr-HR"/>
        </w:rPr>
      </w:pPr>
    </w:p>
    <w:p w14:paraId="5138EC34" w14:textId="63508F00" w:rsidR="0033056E" w:rsidRPr="00C55B0F" w:rsidRDefault="00660CF1">
      <w:pPr>
        <w:widowControl w:val="0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6</w:t>
      </w:r>
      <w:r w:rsidR="0033056E" w:rsidRPr="00C55B0F">
        <w:rPr>
          <w:rFonts w:ascii="Calibri" w:hAnsi="Calibri" w:cs="Calibri"/>
          <w:lang w:val="hr-HR"/>
        </w:rPr>
        <w:t xml:space="preserve">. Ostale tražbine </w:t>
      </w:r>
    </w:p>
    <w:p w14:paraId="0FCA648E" w14:textId="77777777" w:rsidR="0033056E" w:rsidRPr="00C55B0F" w:rsidRDefault="0033056E">
      <w:pPr>
        <w:widowControl w:val="0"/>
        <w:jc w:val="both"/>
        <w:rPr>
          <w:rFonts w:ascii="Calibri" w:hAnsi="Calibri" w:cs="Calibri"/>
          <w:lang w:val="hr-HR"/>
        </w:rPr>
      </w:pPr>
    </w:p>
    <w:p w14:paraId="62805102" w14:textId="77777777" w:rsidR="0033056E" w:rsidRPr="00C55B0F" w:rsidRDefault="0033056E">
      <w:pPr>
        <w:widowControl w:val="0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Nema tražbina po drugim osnovama.</w:t>
      </w:r>
    </w:p>
    <w:p w14:paraId="67083197" w14:textId="77777777" w:rsidR="0033056E" w:rsidRPr="00C55B0F" w:rsidRDefault="0033056E">
      <w:pPr>
        <w:widowControl w:val="0"/>
        <w:jc w:val="both"/>
        <w:rPr>
          <w:rFonts w:ascii="Calibri" w:hAnsi="Calibri" w:cs="Calibri"/>
          <w:i/>
          <w:lang w:val="hr-HR"/>
        </w:rPr>
      </w:pPr>
    </w:p>
    <w:p w14:paraId="40636C43" w14:textId="77777777" w:rsidR="00463858" w:rsidRPr="0056024C" w:rsidRDefault="00463858">
      <w:pPr>
        <w:widowControl w:val="0"/>
        <w:jc w:val="both"/>
        <w:rPr>
          <w:rFonts w:ascii="Calibri" w:hAnsi="Calibri" w:cs="Calibri"/>
          <w:b/>
          <w:lang w:val="hr-HR"/>
        </w:rPr>
      </w:pPr>
      <w:r w:rsidRPr="0056024C">
        <w:rPr>
          <w:rFonts w:ascii="Calibri" w:hAnsi="Calibri" w:cs="Calibri"/>
          <w:b/>
          <w:lang w:val="hr-HR"/>
        </w:rPr>
        <w:t>Izračun troškova restrukturiranja</w:t>
      </w:r>
    </w:p>
    <w:p w14:paraId="413D0A3A" w14:textId="77777777" w:rsidR="00463858" w:rsidRPr="00C55B0F" w:rsidRDefault="00463858">
      <w:pPr>
        <w:widowControl w:val="0"/>
        <w:jc w:val="both"/>
        <w:rPr>
          <w:rFonts w:ascii="Calibri" w:hAnsi="Calibri" w:cs="Calibri"/>
          <w:lang w:val="hr-HR"/>
        </w:rPr>
      </w:pPr>
    </w:p>
    <w:p w14:paraId="5DBE1C46" w14:textId="189C5691" w:rsidR="00463858" w:rsidRPr="00C55B0F" w:rsidRDefault="00463858">
      <w:pPr>
        <w:widowControl w:val="0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Ukupne troškove restrukturiranja procjenjujemo na 75-95</w:t>
      </w:r>
      <w:r w:rsidR="00A855C3" w:rsidRPr="00C55B0F">
        <w:rPr>
          <w:rFonts w:ascii="Calibri" w:hAnsi="Calibri" w:cs="Calibri"/>
          <w:lang w:val="hr-HR"/>
        </w:rPr>
        <w:t xml:space="preserve"> tis.kn (revizori i troškovi postupka</w:t>
      </w:r>
      <w:r w:rsidRPr="00C55B0F">
        <w:rPr>
          <w:rFonts w:ascii="Calibri" w:hAnsi="Calibri" w:cs="Calibri"/>
          <w:lang w:val="hr-HR"/>
        </w:rPr>
        <w:t>).</w:t>
      </w:r>
    </w:p>
    <w:p w14:paraId="614F9506" w14:textId="77777777" w:rsidR="00463858" w:rsidRPr="00C55B0F" w:rsidRDefault="00463858">
      <w:pPr>
        <w:widowControl w:val="0"/>
        <w:jc w:val="both"/>
        <w:rPr>
          <w:rFonts w:ascii="Calibri" w:hAnsi="Calibri" w:cs="Calibri"/>
          <w:lang w:val="hr-HR"/>
        </w:rPr>
      </w:pPr>
    </w:p>
    <w:p w14:paraId="45150117" w14:textId="77777777" w:rsidR="00463858" w:rsidRDefault="00463858">
      <w:pPr>
        <w:widowControl w:val="0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Uštedama u poslovanju navedeni troškovi se mogu kompenzirati unutar godine dana, uključeni su u projekcije i smatramo ih opravdanima.</w:t>
      </w:r>
    </w:p>
    <w:p w14:paraId="6DF4024C" w14:textId="77777777" w:rsidR="00A34D34" w:rsidRDefault="00A34D34">
      <w:pPr>
        <w:widowControl w:val="0"/>
        <w:jc w:val="both"/>
        <w:rPr>
          <w:rFonts w:ascii="Calibri" w:hAnsi="Calibri" w:cs="Calibri"/>
          <w:lang w:val="hr-HR"/>
        </w:rPr>
      </w:pPr>
    </w:p>
    <w:p w14:paraId="45091E43" w14:textId="2C4878D4" w:rsidR="00A34D34" w:rsidRDefault="00A34D34">
      <w:pPr>
        <w:widowControl w:val="0"/>
        <w:jc w:val="both"/>
        <w:rPr>
          <w:rFonts w:ascii="Calibri" w:hAnsi="Calibri" w:cs="Calibri"/>
          <w:b/>
          <w:lang w:val="hr-HR"/>
        </w:rPr>
      </w:pPr>
      <w:r>
        <w:rPr>
          <w:rFonts w:ascii="Calibri" w:hAnsi="Calibri" w:cs="Calibri"/>
          <w:b/>
          <w:lang w:val="hr-HR"/>
        </w:rPr>
        <w:t>Prijedlog predstečajnog sporazuma</w:t>
      </w:r>
    </w:p>
    <w:p w14:paraId="09DADC77" w14:textId="77777777" w:rsidR="00A34D34" w:rsidRDefault="00A34D34">
      <w:pPr>
        <w:widowControl w:val="0"/>
        <w:jc w:val="both"/>
        <w:rPr>
          <w:rFonts w:ascii="Calibri" w:hAnsi="Calibri" w:cs="Calibri"/>
          <w:b/>
          <w:lang w:val="hr-HR"/>
        </w:rPr>
      </w:pPr>
    </w:p>
    <w:p w14:paraId="35AB9CC0" w14:textId="68234C6C" w:rsidR="00A34D34" w:rsidRPr="0056024C" w:rsidRDefault="00A34D34" w:rsidP="00A34D34">
      <w:pPr>
        <w:widowControl w:val="0"/>
        <w:jc w:val="both"/>
        <w:rPr>
          <w:rFonts w:ascii="Calibri" w:hAnsi="Calibri" w:cs="Calibri"/>
          <w:bCs/>
          <w:shd w:val="clear" w:color="auto" w:fill="FFFF00"/>
          <w:lang w:val="hr-HR" w:eastAsia="hr-HR"/>
        </w:rPr>
      </w:pPr>
      <w:r>
        <w:rPr>
          <w:rFonts w:ascii="Calibri" w:hAnsi="Calibri" w:cs="Calibri"/>
          <w:lang w:val="hr-HR"/>
        </w:rPr>
        <w:t>Prijedlog predstečajnog sporazuma se nalazi u prilogu Izmijenjenog plana restrukturiranja tvrtke Viševica-komp d.o.o. te sadrži način namirenja utvrđenih tražbina vjerovnika.</w:t>
      </w:r>
    </w:p>
    <w:p w14:paraId="684DCE97" w14:textId="77777777" w:rsidR="002C4F68" w:rsidRPr="00C55B0F" w:rsidRDefault="002C4F68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val="hr-HR" w:eastAsia="hr-HR"/>
        </w:rPr>
      </w:pPr>
    </w:p>
    <w:p w14:paraId="0BFB53D8" w14:textId="77777777" w:rsidR="002C4F68" w:rsidRPr="00C55B0F" w:rsidRDefault="002C4F68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val="hr-HR" w:eastAsia="hr-HR"/>
        </w:rPr>
      </w:pPr>
    </w:p>
    <w:p w14:paraId="43CC48E8" w14:textId="77777777" w:rsidR="002C4F68" w:rsidRPr="00C55B0F" w:rsidRDefault="002C4F68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val="hr-HR" w:eastAsia="hr-HR"/>
        </w:rPr>
      </w:pPr>
    </w:p>
    <w:p w14:paraId="2439B97B" w14:textId="77777777" w:rsidR="00660CF1" w:rsidRPr="00C55B0F" w:rsidRDefault="00660CF1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val="hr-HR" w:eastAsia="hr-HR"/>
        </w:rPr>
      </w:pPr>
    </w:p>
    <w:p w14:paraId="558D61A6" w14:textId="77777777" w:rsidR="00660CF1" w:rsidRPr="00C55B0F" w:rsidRDefault="00660CF1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val="hr-HR" w:eastAsia="hr-HR"/>
        </w:rPr>
      </w:pPr>
    </w:p>
    <w:p w14:paraId="2BE7FF76" w14:textId="77777777" w:rsidR="00660CF1" w:rsidRPr="00C55B0F" w:rsidRDefault="00660CF1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val="hr-HR" w:eastAsia="hr-HR"/>
        </w:rPr>
      </w:pPr>
    </w:p>
    <w:p w14:paraId="7E4029C1" w14:textId="77777777" w:rsidR="00660CF1" w:rsidRPr="00C55B0F" w:rsidRDefault="00660CF1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val="hr-HR" w:eastAsia="hr-HR"/>
        </w:rPr>
      </w:pPr>
    </w:p>
    <w:p w14:paraId="7E8ED3C9" w14:textId="77777777" w:rsidR="00660CF1" w:rsidRPr="00C55B0F" w:rsidRDefault="00660CF1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val="hr-HR" w:eastAsia="hr-HR"/>
        </w:rPr>
      </w:pPr>
    </w:p>
    <w:p w14:paraId="0F0718DB" w14:textId="77777777" w:rsidR="00463858" w:rsidRPr="00C55B0F" w:rsidRDefault="00463858">
      <w:pPr>
        <w:autoSpaceDE w:val="0"/>
        <w:jc w:val="both"/>
        <w:rPr>
          <w:rFonts w:ascii="Calibri" w:hAnsi="Calibri" w:cs="Calibri"/>
          <w:b/>
          <w:bCs/>
          <w:lang w:val="hr-HR" w:eastAsia="hr-HR"/>
        </w:rPr>
      </w:pPr>
      <w:r w:rsidRPr="00C55B0F">
        <w:rPr>
          <w:rFonts w:ascii="Calibri" w:hAnsi="Calibri" w:cs="Calibri"/>
          <w:b/>
          <w:bCs/>
          <w:lang w:val="hr-HR" w:eastAsia="hr-HR"/>
        </w:rPr>
        <w:lastRenderedPageBreak/>
        <w:t>ZAKLJUČAK</w:t>
      </w:r>
    </w:p>
    <w:p w14:paraId="1E5147D4" w14:textId="77777777" w:rsidR="00463858" w:rsidRPr="00C55B0F" w:rsidRDefault="00463858">
      <w:pPr>
        <w:autoSpaceDE w:val="0"/>
        <w:jc w:val="both"/>
        <w:rPr>
          <w:rFonts w:ascii="Calibri" w:hAnsi="Calibri" w:cs="Calibri"/>
          <w:b/>
          <w:bCs/>
          <w:lang w:val="hr-HR" w:eastAsia="hr-HR"/>
        </w:rPr>
      </w:pPr>
    </w:p>
    <w:p w14:paraId="2F3D4152" w14:textId="77777777" w:rsidR="00463858" w:rsidRPr="00C55B0F" w:rsidRDefault="00463858">
      <w:pPr>
        <w:autoSpaceDE w:val="0"/>
        <w:jc w:val="both"/>
        <w:rPr>
          <w:rFonts w:ascii="Calibri" w:hAnsi="Calibri" w:cs="Calibri"/>
          <w:b/>
          <w:bCs/>
          <w:lang w:val="hr-HR" w:eastAsia="hr-HR"/>
        </w:rPr>
      </w:pPr>
    </w:p>
    <w:p w14:paraId="5BFFAE32" w14:textId="77777777" w:rsidR="00463858" w:rsidRPr="00C55B0F" w:rsidRDefault="00463858">
      <w:pPr>
        <w:widowControl w:val="0"/>
        <w:autoSpaceDE w:val="0"/>
        <w:jc w:val="both"/>
        <w:rPr>
          <w:rFonts w:ascii="Calibri" w:hAnsi="Calibri" w:cs="Calibri"/>
          <w:b/>
          <w:lang w:val="hr-HR"/>
        </w:rPr>
      </w:pPr>
      <w:r w:rsidRPr="00C55B0F">
        <w:rPr>
          <w:rFonts w:ascii="Calibri" w:hAnsi="Calibri" w:cs="Calibri"/>
          <w:b/>
          <w:bCs/>
          <w:lang w:val="hr-HR" w:eastAsia="hr-HR"/>
        </w:rPr>
        <w:t xml:space="preserve">Stanje poslovanja i financija </w:t>
      </w:r>
      <w:r w:rsidR="002D3948" w:rsidRPr="00C55B0F">
        <w:rPr>
          <w:rFonts w:ascii="Calibri" w:hAnsi="Calibri" w:cs="Calibri"/>
          <w:b/>
          <w:bCs/>
          <w:lang w:val="hr-HR" w:eastAsia="hr-HR"/>
        </w:rPr>
        <w:t>Viševica-komp d.o.o.</w:t>
      </w:r>
      <w:r w:rsidRPr="00C55B0F">
        <w:rPr>
          <w:rFonts w:ascii="Calibri" w:hAnsi="Calibri" w:cs="Calibri"/>
          <w:b/>
          <w:bCs/>
          <w:lang w:val="hr-HR" w:eastAsia="hr-HR"/>
        </w:rPr>
        <w:t xml:space="preserve"> u slučaju pokretanja stečaja najviše bi oštetilo neosigurane </w:t>
      </w:r>
      <w:r w:rsidR="001B3E85" w:rsidRPr="00C55B0F">
        <w:rPr>
          <w:rFonts w:ascii="Calibri" w:hAnsi="Calibri" w:cs="Calibri"/>
          <w:b/>
          <w:bCs/>
          <w:lang w:val="hr-HR" w:eastAsia="hr-HR"/>
        </w:rPr>
        <w:t xml:space="preserve">vjerovnike koji </w:t>
      </w:r>
      <w:r w:rsidRPr="00C55B0F">
        <w:rPr>
          <w:rFonts w:ascii="Calibri" w:hAnsi="Calibri" w:cs="Calibri"/>
          <w:b/>
          <w:bCs/>
          <w:lang w:val="hr-HR" w:eastAsia="hr-HR"/>
        </w:rPr>
        <w:t>u tom s</w:t>
      </w:r>
      <w:r w:rsidR="00C71E6F" w:rsidRPr="00C55B0F">
        <w:rPr>
          <w:rFonts w:ascii="Calibri" w:hAnsi="Calibri" w:cs="Calibri"/>
          <w:b/>
          <w:bCs/>
          <w:lang w:val="hr-HR" w:eastAsia="hr-HR"/>
        </w:rPr>
        <w:t>lučaju ne bi uspjeli naplatiti većinu</w:t>
      </w:r>
      <w:r w:rsidRPr="00C55B0F">
        <w:rPr>
          <w:rFonts w:ascii="Calibri" w:hAnsi="Calibri" w:cs="Calibri"/>
          <w:b/>
          <w:bCs/>
          <w:lang w:val="hr-HR" w:eastAsia="hr-HR"/>
        </w:rPr>
        <w:t xml:space="preserve"> svojih potraživanja.</w:t>
      </w:r>
    </w:p>
    <w:p w14:paraId="7ACA91F9" w14:textId="77777777" w:rsidR="00463858" w:rsidRPr="00C55B0F" w:rsidRDefault="00463858">
      <w:pPr>
        <w:widowControl w:val="0"/>
        <w:autoSpaceDE w:val="0"/>
        <w:jc w:val="both"/>
        <w:rPr>
          <w:rFonts w:ascii="Calibri" w:hAnsi="Calibri" w:cs="Calibri"/>
          <w:b/>
          <w:highlight w:val="yellow"/>
          <w:lang w:val="hr-HR"/>
        </w:rPr>
      </w:pPr>
    </w:p>
    <w:p w14:paraId="484EE72E" w14:textId="7699DA6A" w:rsidR="00463858" w:rsidRPr="00C55B0F" w:rsidRDefault="00A855C3">
      <w:pPr>
        <w:autoSpaceDE w:val="0"/>
        <w:jc w:val="both"/>
        <w:rPr>
          <w:rFonts w:ascii="Calibri" w:hAnsi="Calibri" w:cs="Calibri"/>
          <w:b/>
          <w:bCs/>
          <w:lang w:val="hr-HR" w:eastAsia="hr-HR"/>
        </w:rPr>
      </w:pPr>
      <w:r w:rsidRPr="00C55B0F">
        <w:rPr>
          <w:rFonts w:ascii="Calibri" w:hAnsi="Calibri" w:cs="Calibri"/>
          <w:b/>
          <w:bCs/>
          <w:lang w:val="hr-HR" w:eastAsia="hr-HR"/>
        </w:rPr>
        <w:t>Predloženi model predstečajnog</w:t>
      </w:r>
      <w:r w:rsidR="00463858" w:rsidRPr="00C55B0F">
        <w:rPr>
          <w:rFonts w:ascii="Calibri" w:hAnsi="Calibri" w:cs="Calibri"/>
          <w:b/>
          <w:bCs/>
          <w:lang w:val="hr-HR" w:eastAsia="hr-HR"/>
        </w:rPr>
        <w:t xml:space="preserve"> </w:t>
      </w:r>
      <w:r w:rsidRPr="00C55B0F">
        <w:rPr>
          <w:rFonts w:ascii="Calibri" w:hAnsi="Calibri" w:cs="Calibri"/>
          <w:b/>
          <w:bCs/>
          <w:lang w:val="hr-HR" w:eastAsia="hr-HR"/>
        </w:rPr>
        <w:t>sporazuma</w:t>
      </w:r>
      <w:r w:rsidR="00463858" w:rsidRPr="00C55B0F">
        <w:rPr>
          <w:rFonts w:ascii="Calibri" w:hAnsi="Calibri" w:cs="Calibri"/>
          <w:b/>
          <w:bCs/>
          <w:lang w:val="hr-HR" w:eastAsia="hr-HR"/>
        </w:rPr>
        <w:t xml:space="preserve"> i financijske proje</w:t>
      </w:r>
      <w:r w:rsidR="001B3E85" w:rsidRPr="00C55B0F">
        <w:rPr>
          <w:rFonts w:ascii="Calibri" w:hAnsi="Calibri" w:cs="Calibri"/>
          <w:b/>
          <w:bCs/>
          <w:lang w:val="hr-HR" w:eastAsia="hr-HR"/>
        </w:rPr>
        <w:t xml:space="preserve">kcije za idućih </w:t>
      </w:r>
      <w:r w:rsidR="00F252FD" w:rsidRPr="00C55B0F">
        <w:rPr>
          <w:rFonts w:ascii="Calibri" w:hAnsi="Calibri" w:cs="Calibri"/>
          <w:b/>
          <w:bCs/>
          <w:lang w:val="hr-HR" w:eastAsia="hr-HR"/>
        </w:rPr>
        <w:t>10</w:t>
      </w:r>
      <w:r w:rsidR="001B3E85" w:rsidRPr="00C55B0F">
        <w:rPr>
          <w:rFonts w:ascii="Calibri" w:hAnsi="Calibri" w:cs="Calibri"/>
          <w:b/>
          <w:bCs/>
          <w:lang w:val="hr-HR" w:eastAsia="hr-HR"/>
        </w:rPr>
        <w:t xml:space="preserve"> godina ukazuje</w:t>
      </w:r>
      <w:r w:rsidR="00463858" w:rsidRPr="00C55B0F">
        <w:rPr>
          <w:rFonts w:ascii="Calibri" w:hAnsi="Calibri" w:cs="Calibri"/>
          <w:b/>
          <w:bCs/>
          <w:lang w:val="hr-HR" w:eastAsia="hr-HR"/>
        </w:rPr>
        <w:t xml:space="preserve"> na mogućnost da </w:t>
      </w:r>
      <w:r w:rsidR="002D3948" w:rsidRPr="00C55B0F">
        <w:rPr>
          <w:rFonts w:ascii="Calibri" w:hAnsi="Calibri" w:cs="Calibri"/>
          <w:b/>
          <w:bCs/>
          <w:lang w:val="hr-HR" w:eastAsia="hr-HR"/>
        </w:rPr>
        <w:t>Viševica-komp d.o.o.</w:t>
      </w:r>
      <w:r w:rsidR="00463858" w:rsidRPr="00C55B0F">
        <w:rPr>
          <w:rFonts w:ascii="Calibri" w:hAnsi="Calibri" w:cs="Calibri"/>
          <w:b/>
          <w:bCs/>
          <w:lang w:val="hr-HR" w:eastAsia="hr-HR"/>
        </w:rPr>
        <w:t xml:space="preserve"> ostane na tržištu i da postupno izgradi i ojača dugoročnu održivost svog poslovanja.</w:t>
      </w:r>
    </w:p>
    <w:p w14:paraId="1607B4F1" w14:textId="77777777" w:rsidR="00463858" w:rsidRPr="00C55B0F" w:rsidRDefault="00463858">
      <w:pPr>
        <w:autoSpaceDE w:val="0"/>
        <w:jc w:val="both"/>
        <w:rPr>
          <w:rFonts w:ascii="Calibri" w:hAnsi="Calibri" w:cs="Calibri"/>
          <w:b/>
          <w:bCs/>
          <w:lang w:val="hr-HR" w:eastAsia="hr-HR"/>
        </w:rPr>
      </w:pPr>
    </w:p>
    <w:p w14:paraId="40B5443D" w14:textId="3E0DCA79" w:rsidR="00463858" w:rsidRPr="00C55B0F" w:rsidRDefault="00463858">
      <w:pPr>
        <w:autoSpaceDE w:val="0"/>
        <w:jc w:val="both"/>
        <w:rPr>
          <w:rFonts w:ascii="Calibri" w:hAnsi="Calibri" w:cs="Calibri"/>
          <w:b/>
          <w:bCs/>
          <w:lang w:val="hr-HR" w:eastAsia="hr-HR"/>
        </w:rPr>
      </w:pPr>
      <w:r w:rsidRPr="00C55B0F">
        <w:rPr>
          <w:rFonts w:ascii="Calibri" w:hAnsi="Calibri" w:cs="Calibri"/>
          <w:b/>
          <w:bCs/>
          <w:lang w:val="hr-HR" w:eastAsia="hr-HR"/>
        </w:rPr>
        <w:t>Financijske projekcije prezentirane u ovom Planu, pokazuju da Društvo u tom scenariju može otplaćiv</w:t>
      </w:r>
      <w:r w:rsidR="00A855C3" w:rsidRPr="00C55B0F">
        <w:rPr>
          <w:rFonts w:ascii="Calibri" w:hAnsi="Calibri" w:cs="Calibri"/>
          <w:b/>
          <w:bCs/>
          <w:lang w:val="hr-HR" w:eastAsia="hr-HR"/>
        </w:rPr>
        <w:t>ati obveze preuzete predstečajni</w:t>
      </w:r>
      <w:r w:rsidRPr="00C55B0F">
        <w:rPr>
          <w:rFonts w:ascii="Calibri" w:hAnsi="Calibri" w:cs="Calibri"/>
          <w:b/>
          <w:bCs/>
          <w:lang w:val="hr-HR" w:eastAsia="hr-HR"/>
        </w:rPr>
        <w:t xml:space="preserve">m </w:t>
      </w:r>
      <w:r w:rsidR="00A855C3" w:rsidRPr="00C55B0F">
        <w:rPr>
          <w:rFonts w:ascii="Calibri" w:hAnsi="Calibri" w:cs="Calibri"/>
          <w:b/>
          <w:bCs/>
          <w:lang w:val="hr-HR" w:eastAsia="hr-HR"/>
        </w:rPr>
        <w:t>sporazumom</w:t>
      </w:r>
      <w:r w:rsidRPr="00C55B0F">
        <w:rPr>
          <w:rFonts w:ascii="Calibri" w:hAnsi="Calibri" w:cs="Calibri"/>
          <w:b/>
          <w:bCs/>
          <w:lang w:val="hr-HR" w:eastAsia="hr-HR"/>
        </w:rPr>
        <w:t>.</w:t>
      </w:r>
    </w:p>
    <w:p w14:paraId="0507A4F7" w14:textId="77777777" w:rsidR="00463858" w:rsidRPr="00C55B0F" w:rsidRDefault="00463858">
      <w:pPr>
        <w:autoSpaceDE w:val="0"/>
        <w:jc w:val="both"/>
        <w:rPr>
          <w:rFonts w:ascii="Calibri" w:hAnsi="Calibri" w:cs="Calibri"/>
          <w:b/>
          <w:bCs/>
          <w:lang w:val="hr-HR" w:eastAsia="hr-HR"/>
        </w:rPr>
      </w:pPr>
    </w:p>
    <w:p w14:paraId="1150522D" w14:textId="5624A6E2" w:rsidR="00463858" w:rsidRPr="00C55B0F" w:rsidRDefault="00463858">
      <w:pPr>
        <w:autoSpaceDE w:val="0"/>
        <w:jc w:val="both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b/>
          <w:bCs/>
          <w:lang w:val="hr-HR" w:eastAsia="hr-HR"/>
        </w:rPr>
        <w:t xml:space="preserve">Teška gospodarska situacija u RH unatrag nekoliko godina i potreba oporavka i promjene smjera u cijeloj Državi podržavaju opravdanost predloženog modela </w:t>
      </w:r>
      <w:r w:rsidR="00E706FB" w:rsidRPr="00C55B0F">
        <w:rPr>
          <w:rFonts w:ascii="Calibri" w:hAnsi="Calibri" w:cs="Calibri"/>
          <w:b/>
          <w:bCs/>
          <w:lang w:val="hr-HR" w:eastAsia="hr-HR"/>
        </w:rPr>
        <w:t>poslovanja i prihvaćanje sporazuma</w:t>
      </w:r>
      <w:r w:rsidRPr="00C55B0F">
        <w:rPr>
          <w:rFonts w:ascii="Calibri" w:hAnsi="Calibri" w:cs="Calibri"/>
          <w:b/>
          <w:bCs/>
          <w:lang w:val="hr-HR" w:eastAsia="hr-HR"/>
        </w:rPr>
        <w:t>.</w:t>
      </w:r>
    </w:p>
    <w:p w14:paraId="516D55E6" w14:textId="77777777" w:rsidR="00463858" w:rsidRPr="00C55B0F" w:rsidRDefault="00463858">
      <w:pPr>
        <w:widowControl w:val="0"/>
        <w:jc w:val="both"/>
        <w:rPr>
          <w:rFonts w:ascii="Calibri" w:hAnsi="Calibri" w:cs="Calibri"/>
          <w:lang w:val="hr-HR"/>
        </w:rPr>
      </w:pPr>
    </w:p>
    <w:p w14:paraId="6A853251" w14:textId="77777777" w:rsidR="00463858" w:rsidRPr="00C55B0F" w:rsidRDefault="00463858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val="hr-HR" w:eastAsia="hr-HR"/>
        </w:rPr>
      </w:pPr>
      <w:r w:rsidRPr="00C55B0F">
        <w:rPr>
          <w:rFonts w:ascii="Calibri" w:hAnsi="Calibri" w:cs="Calibri"/>
          <w:b/>
          <w:bCs/>
          <w:lang w:val="hr-HR" w:eastAsia="hr-HR"/>
        </w:rPr>
        <w:t>Na vjerovnicima je da donesu odluku da li podržavaju predloženi model i nastavak poslovanja Društva, uzimajući u razmatranje sve potencijale Društva i rizike koji se mogu javiti u realizaciji planiranih ciljeva.</w:t>
      </w:r>
    </w:p>
    <w:p w14:paraId="12E83E7F" w14:textId="77777777" w:rsidR="00463858" w:rsidRPr="00C55B0F" w:rsidRDefault="00463858">
      <w:pPr>
        <w:autoSpaceDE w:val="0"/>
        <w:jc w:val="both"/>
        <w:rPr>
          <w:rFonts w:ascii="Calibri" w:hAnsi="Calibri" w:cs="Calibri"/>
          <w:b/>
          <w:bCs/>
          <w:shd w:val="clear" w:color="auto" w:fill="FFFF00"/>
          <w:lang w:val="hr-HR" w:eastAsia="hr-HR"/>
        </w:rPr>
      </w:pPr>
    </w:p>
    <w:p w14:paraId="72B24548" w14:textId="77777777" w:rsidR="00463858" w:rsidRPr="00C55B0F" w:rsidRDefault="00463858">
      <w:pPr>
        <w:jc w:val="both"/>
        <w:rPr>
          <w:rFonts w:ascii="Calibri" w:hAnsi="Calibri" w:cs="Calibri"/>
          <w:b/>
          <w:bCs/>
          <w:shd w:val="clear" w:color="auto" w:fill="FFFF00"/>
          <w:lang w:val="hr-HR" w:eastAsia="hr-HR"/>
        </w:rPr>
      </w:pPr>
    </w:p>
    <w:p w14:paraId="3C18CF5F" w14:textId="77777777" w:rsidR="00463858" w:rsidRPr="00C55B0F" w:rsidRDefault="00463858">
      <w:pPr>
        <w:widowControl w:val="0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>Za Pikas d.o.o.</w:t>
      </w:r>
    </w:p>
    <w:p w14:paraId="1ED83EDD" w14:textId="77777777" w:rsidR="00463858" w:rsidRPr="00C55B0F" w:rsidRDefault="00463858">
      <w:pPr>
        <w:widowControl w:val="0"/>
        <w:rPr>
          <w:rFonts w:ascii="Calibri" w:hAnsi="Calibri" w:cs="Calibri"/>
          <w:lang w:val="hr-HR"/>
        </w:rPr>
      </w:pPr>
    </w:p>
    <w:p w14:paraId="68F06578" w14:textId="77777777" w:rsidR="00463858" w:rsidRPr="00C55B0F" w:rsidRDefault="00463858">
      <w:pPr>
        <w:widowControl w:val="0"/>
        <w:rPr>
          <w:rFonts w:ascii="Calibri" w:hAnsi="Calibri" w:cs="Calibri"/>
          <w:i/>
          <w:lang w:val="hr-HR"/>
        </w:rPr>
      </w:pPr>
      <w:r w:rsidRPr="00C55B0F">
        <w:rPr>
          <w:rFonts w:ascii="Calibri" w:hAnsi="Calibri" w:cs="Calibri"/>
          <w:i/>
          <w:lang w:val="hr-HR"/>
        </w:rPr>
        <w:t>Gabrijel Dužnović</w:t>
      </w:r>
      <w:r w:rsidRPr="00C55B0F">
        <w:rPr>
          <w:rFonts w:ascii="Calibri" w:hAnsi="Calibri" w:cs="Calibri"/>
          <w:i/>
          <w:lang w:val="hr-HR"/>
        </w:rPr>
        <w:tab/>
      </w:r>
      <w:r w:rsidRPr="00C55B0F">
        <w:rPr>
          <w:rFonts w:ascii="Calibri" w:hAnsi="Calibri" w:cs="Calibri"/>
          <w:i/>
          <w:lang w:val="hr-HR"/>
        </w:rPr>
        <w:tab/>
      </w:r>
      <w:r w:rsidRPr="00C55B0F">
        <w:rPr>
          <w:rFonts w:ascii="Calibri" w:hAnsi="Calibri" w:cs="Calibri"/>
          <w:i/>
          <w:lang w:val="hr-HR"/>
        </w:rPr>
        <w:tab/>
      </w:r>
      <w:r w:rsidRPr="00C55B0F">
        <w:rPr>
          <w:rFonts w:ascii="Calibri" w:hAnsi="Calibri" w:cs="Calibri"/>
          <w:i/>
          <w:lang w:val="hr-HR"/>
        </w:rPr>
        <w:tab/>
      </w:r>
      <w:r w:rsidRPr="00C55B0F">
        <w:rPr>
          <w:rFonts w:ascii="Calibri" w:hAnsi="Calibri" w:cs="Calibri"/>
          <w:i/>
          <w:lang w:val="hr-HR"/>
        </w:rPr>
        <w:tab/>
      </w:r>
      <w:r w:rsidRPr="00C55B0F">
        <w:rPr>
          <w:rFonts w:ascii="Calibri" w:hAnsi="Calibri" w:cs="Calibri"/>
          <w:i/>
          <w:lang w:val="hr-HR"/>
        </w:rPr>
        <w:tab/>
        <w:t>Marijan Sviličić</w:t>
      </w:r>
    </w:p>
    <w:p w14:paraId="6971ADD8" w14:textId="77777777" w:rsidR="00463858" w:rsidRPr="00C55B0F" w:rsidRDefault="00463858">
      <w:pPr>
        <w:widowControl w:val="0"/>
        <w:rPr>
          <w:lang w:val="hr-HR"/>
        </w:rPr>
      </w:pPr>
      <w:r w:rsidRPr="00C55B0F">
        <w:rPr>
          <w:rFonts w:ascii="Calibri" w:hAnsi="Calibri" w:cs="Calibri"/>
          <w:i/>
          <w:lang w:val="hr-HR"/>
        </w:rPr>
        <w:t>Financijski savjetnik</w:t>
      </w:r>
      <w:r w:rsidRPr="00C55B0F">
        <w:rPr>
          <w:rFonts w:ascii="Calibri" w:hAnsi="Calibri" w:cs="Calibri"/>
          <w:i/>
          <w:lang w:val="hr-HR"/>
        </w:rPr>
        <w:tab/>
      </w:r>
      <w:r w:rsidRPr="00C55B0F">
        <w:rPr>
          <w:rFonts w:ascii="Calibri" w:hAnsi="Calibri" w:cs="Calibri"/>
          <w:i/>
          <w:lang w:val="hr-HR"/>
        </w:rPr>
        <w:tab/>
      </w:r>
      <w:r w:rsidRPr="00C55B0F">
        <w:rPr>
          <w:rFonts w:ascii="Calibri" w:hAnsi="Calibri" w:cs="Calibri"/>
          <w:i/>
          <w:lang w:val="hr-HR"/>
        </w:rPr>
        <w:tab/>
      </w:r>
      <w:r w:rsidRPr="00C55B0F">
        <w:rPr>
          <w:rFonts w:ascii="Calibri" w:hAnsi="Calibri" w:cs="Calibri"/>
          <w:i/>
          <w:lang w:val="hr-HR"/>
        </w:rPr>
        <w:tab/>
      </w:r>
      <w:r w:rsidRPr="00C55B0F">
        <w:rPr>
          <w:rFonts w:ascii="Calibri" w:hAnsi="Calibri" w:cs="Calibri"/>
          <w:i/>
          <w:lang w:val="hr-HR"/>
        </w:rPr>
        <w:tab/>
      </w:r>
      <w:r w:rsidRPr="00C55B0F">
        <w:rPr>
          <w:rFonts w:ascii="Calibri" w:hAnsi="Calibri" w:cs="Calibri"/>
          <w:i/>
          <w:lang w:val="hr-HR"/>
        </w:rPr>
        <w:tab/>
        <w:t>Direktor</w:t>
      </w:r>
    </w:p>
    <w:p w14:paraId="49271DF8" w14:textId="77777777" w:rsidR="00463858" w:rsidRPr="00C55B0F" w:rsidRDefault="00463858">
      <w:pPr>
        <w:jc w:val="both"/>
        <w:rPr>
          <w:lang w:val="hr-HR"/>
        </w:rPr>
      </w:pPr>
    </w:p>
    <w:p w14:paraId="7CB59F83" w14:textId="77777777" w:rsidR="00463858" w:rsidRPr="00C55B0F" w:rsidRDefault="00463858">
      <w:pPr>
        <w:jc w:val="both"/>
        <w:rPr>
          <w:lang w:val="hr-HR"/>
        </w:rPr>
      </w:pPr>
    </w:p>
    <w:p w14:paraId="5EB55E6C" w14:textId="77777777" w:rsidR="00463858" w:rsidRPr="00C55B0F" w:rsidRDefault="00463858">
      <w:pPr>
        <w:widowControl w:val="0"/>
        <w:rPr>
          <w:rFonts w:ascii="Calibri" w:hAnsi="Calibri" w:cs="Calibri"/>
          <w:lang w:val="hr-HR"/>
        </w:rPr>
      </w:pPr>
    </w:p>
    <w:p w14:paraId="6EF43C8F" w14:textId="77777777" w:rsidR="00463858" w:rsidRPr="00C55B0F" w:rsidRDefault="00463858">
      <w:pPr>
        <w:widowControl w:val="0"/>
        <w:rPr>
          <w:rFonts w:ascii="Calibri" w:hAnsi="Calibri" w:cs="Calibri"/>
          <w:lang w:val="hr-HR"/>
        </w:rPr>
      </w:pPr>
    </w:p>
    <w:p w14:paraId="2AC4264C" w14:textId="77777777" w:rsidR="00463858" w:rsidRPr="00C55B0F" w:rsidRDefault="00463858">
      <w:pPr>
        <w:widowControl w:val="0"/>
        <w:rPr>
          <w:rFonts w:ascii="Calibri" w:hAnsi="Calibri" w:cs="Calibri"/>
          <w:lang w:val="hr-HR"/>
        </w:rPr>
      </w:pPr>
    </w:p>
    <w:p w14:paraId="41FDFE43" w14:textId="77777777" w:rsidR="00463858" w:rsidRPr="00C55B0F" w:rsidRDefault="00463858">
      <w:pPr>
        <w:widowControl w:val="0"/>
        <w:rPr>
          <w:rFonts w:ascii="Calibri" w:hAnsi="Calibri" w:cs="Calibri"/>
          <w:lang w:val="hr-HR"/>
        </w:rPr>
      </w:pPr>
      <w:r w:rsidRPr="00C55B0F">
        <w:rPr>
          <w:rFonts w:ascii="Calibri" w:hAnsi="Calibri" w:cs="Calibri"/>
          <w:lang w:val="hr-HR"/>
        </w:rPr>
        <w:t xml:space="preserve">Za </w:t>
      </w:r>
      <w:r w:rsidR="002D3948" w:rsidRPr="00C55B0F">
        <w:rPr>
          <w:rFonts w:ascii="Calibri" w:hAnsi="Calibri" w:cs="Calibri"/>
          <w:lang w:val="hr-HR"/>
        </w:rPr>
        <w:t>Viševica-komp d.o.o.</w:t>
      </w:r>
    </w:p>
    <w:p w14:paraId="48102336" w14:textId="77777777" w:rsidR="00463858" w:rsidRPr="00C55B0F" w:rsidRDefault="00463858">
      <w:pPr>
        <w:widowControl w:val="0"/>
        <w:rPr>
          <w:rFonts w:ascii="Calibri" w:hAnsi="Calibri" w:cs="Calibri"/>
          <w:lang w:val="hr-HR"/>
        </w:rPr>
      </w:pPr>
    </w:p>
    <w:p w14:paraId="2E23A469" w14:textId="77777777" w:rsidR="0060735B" w:rsidRPr="00C55B0F" w:rsidRDefault="0060735B">
      <w:pPr>
        <w:widowControl w:val="0"/>
        <w:jc w:val="both"/>
        <w:rPr>
          <w:rFonts w:ascii="Calibri" w:hAnsi="Calibri" w:cs="Calibri"/>
          <w:i/>
          <w:lang w:val="hr-HR"/>
        </w:rPr>
      </w:pPr>
      <w:r w:rsidRPr="00C55B0F">
        <w:rPr>
          <w:rFonts w:ascii="Calibri" w:hAnsi="Calibri" w:cs="Calibri"/>
          <w:i/>
          <w:lang w:val="hr-HR"/>
        </w:rPr>
        <w:t>Zdravko Žuža</w:t>
      </w:r>
    </w:p>
    <w:p w14:paraId="28672929" w14:textId="68369FCE" w:rsidR="003B629E" w:rsidRDefault="00463858">
      <w:pPr>
        <w:widowControl w:val="0"/>
        <w:jc w:val="both"/>
        <w:rPr>
          <w:rFonts w:ascii="Calibri" w:hAnsi="Calibri" w:cs="Calibri"/>
          <w:i/>
          <w:lang w:val="hr-HR"/>
        </w:rPr>
      </w:pPr>
      <w:r w:rsidRPr="00C55B0F">
        <w:rPr>
          <w:rFonts w:ascii="Calibri" w:hAnsi="Calibri" w:cs="Calibri"/>
          <w:i/>
          <w:lang w:val="hr-HR"/>
        </w:rPr>
        <w:t>Direktor</w:t>
      </w:r>
    </w:p>
    <w:p w14:paraId="129D8B0A" w14:textId="77777777" w:rsidR="003B629E" w:rsidRDefault="003B629E">
      <w:pPr>
        <w:suppressAutoHyphens w:val="0"/>
        <w:rPr>
          <w:rFonts w:ascii="Calibri" w:hAnsi="Calibri" w:cs="Calibri"/>
          <w:i/>
          <w:lang w:val="hr-HR"/>
        </w:rPr>
      </w:pPr>
      <w:r>
        <w:rPr>
          <w:rFonts w:ascii="Calibri" w:hAnsi="Calibri" w:cs="Calibri"/>
          <w:i/>
          <w:lang w:val="hr-HR"/>
        </w:rPr>
        <w:br w:type="page"/>
      </w:r>
    </w:p>
    <w:p w14:paraId="1D693583" w14:textId="5A635CBB" w:rsidR="00463858" w:rsidRDefault="00463858">
      <w:pPr>
        <w:widowControl w:val="0"/>
        <w:jc w:val="both"/>
        <w:rPr>
          <w:lang w:val="hr-HR"/>
        </w:rPr>
      </w:pPr>
    </w:p>
    <w:p w14:paraId="46111578" w14:textId="77777777" w:rsidR="00545325" w:rsidRDefault="00545325" w:rsidP="003B629E">
      <w:pPr>
        <w:widowControl w:val="0"/>
        <w:jc w:val="center"/>
        <w:rPr>
          <w:rFonts w:asciiTheme="minorHAnsi" w:hAnsiTheme="minorHAnsi"/>
          <w:b/>
          <w:lang w:val="hr-HR"/>
        </w:rPr>
      </w:pPr>
    </w:p>
    <w:p w14:paraId="4C96F65D" w14:textId="77777777" w:rsidR="00545325" w:rsidRDefault="00545325" w:rsidP="003B629E">
      <w:pPr>
        <w:widowControl w:val="0"/>
        <w:jc w:val="center"/>
        <w:rPr>
          <w:rFonts w:asciiTheme="minorHAnsi" w:hAnsiTheme="minorHAnsi"/>
          <w:b/>
          <w:lang w:val="hr-HR"/>
        </w:rPr>
      </w:pPr>
    </w:p>
    <w:p w14:paraId="15E589D2" w14:textId="77777777" w:rsidR="00545325" w:rsidRDefault="00545325" w:rsidP="003B629E">
      <w:pPr>
        <w:widowControl w:val="0"/>
        <w:jc w:val="center"/>
        <w:rPr>
          <w:rFonts w:asciiTheme="minorHAnsi" w:hAnsiTheme="minorHAnsi"/>
          <w:b/>
          <w:lang w:val="hr-HR"/>
        </w:rPr>
      </w:pPr>
    </w:p>
    <w:p w14:paraId="41B09197" w14:textId="77777777" w:rsidR="00545325" w:rsidRDefault="00545325" w:rsidP="003B629E">
      <w:pPr>
        <w:widowControl w:val="0"/>
        <w:jc w:val="center"/>
        <w:rPr>
          <w:rFonts w:asciiTheme="minorHAnsi" w:hAnsiTheme="minorHAnsi"/>
          <w:b/>
          <w:lang w:val="hr-HR"/>
        </w:rPr>
      </w:pPr>
    </w:p>
    <w:p w14:paraId="0C2BA01C" w14:textId="77777777" w:rsidR="00545325" w:rsidRDefault="00545325" w:rsidP="003B629E">
      <w:pPr>
        <w:widowControl w:val="0"/>
        <w:jc w:val="center"/>
        <w:rPr>
          <w:rFonts w:asciiTheme="minorHAnsi" w:hAnsiTheme="minorHAnsi"/>
          <w:b/>
          <w:lang w:val="hr-HR"/>
        </w:rPr>
      </w:pPr>
    </w:p>
    <w:p w14:paraId="0D9C52B1" w14:textId="77777777" w:rsidR="00545325" w:rsidRDefault="00545325" w:rsidP="003B629E">
      <w:pPr>
        <w:widowControl w:val="0"/>
        <w:jc w:val="center"/>
        <w:rPr>
          <w:rFonts w:asciiTheme="minorHAnsi" w:hAnsiTheme="minorHAnsi"/>
          <w:b/>
          <w:lang w:val="hr-HR"/>
        </w:rPr>
      </w:pPr>
    </w:p>
    <w:p w14:paraId="5E494282" w14:textId="77777777" w:rsidR="00545325" w:rsidRDefault="00545325" w:rsidP="003B629E">
      <w:pPr>
        <w:widowControl w:val="0"/>
        <w:jc w:val="center"/>
        <w:rPr>
          <w:rFonts w:asciiTheme="minorHAnsi" w:hAnsiTheme="minorHAnsi"/>
          <w:b/>
          <w:lang w:val="hr-HR"/>
        </w:rPr>
      </w:pPr>
    </w:p>
    <w:p w14:paraId="49A69422" w14:textId="77777777" w:rsidR="00545325" w:rsidRDefault="00545325" w:rsidP="003B629E">
      <w:pPr>
        <w:widowControl w:val="0"/>
        <w:jc w:val="center"/>
        <w:rPr>
          <w:rFonts w:asciiTheme="minorHAnsi" w:hAnsiTheme="minorHAnsi"/>
          <w:b/>
          <w:lang w:val="hr-HR"/>
        </w:rPr>
      </w:pPr>
    </w:p>
    <w:p w14:paraId="0F3B5137" w14:textId="77777777" w:rsidR="00545325" w:rsidRDefault="00545325" w:rsidP="003B629E">
      <w:pPr>
        <w:widowControl w:val="0"/>
        <w:jc w:val="center"/>
        <w:rPr>
          <w:rFonts w:asciiTheme="minorHAnsi" w:hAnsiTheme="minorHAnsi"/>
          <w:b/>
          <w:lang w:val="hr-HR"/>
        </w:rPr>
      </w:pPr>
    </w:p>
    <w:p w14:paraId="008BFB3E" w14:textId="77777777" w:rsidR="00545325" w:rsidRDefault="00545325" w:rsidP="003B629E">
      <w:pPr>
        <w:widowControl w:val="0"/>
        <w:jc w:val="center"/>
        <w:rPr>
          <w:rFonts w:asciiTheme="minorHAnsi" w:hAnsiTheme="minorHAnsi"/>
          <w:b/>
          <w:lang w:val="hr-HR"/>
        </w:rPr>
      </w:pPr>
    </w:p>
    <w:p w14:paraId="12D0F659" w14:textId="77777777" w:rsidR="00545325" w:rsidRDefault="00545325" w:rsidP="003B629E">
      <w:pPr>
        <w:widowControl w:val="0"/>
        <w:jc w:val="center"/>
        <w:rPr>
          <w:rFonts w:asciiTheme="minorHAnsi" w:hAnsiTheme="minorHAnsi"/>
          <w:b/>
          <w:lang w:val="hr-HR"/>
        </w:rPr>
      </w:pPr>
    </w:p>
    <w:p w14:paraId="335C61C7" w14:textId="77777777" w:rsidR="00545325" w:rsidRDefault="00545325" w:rsidP="003B629E">
      <w:pPr>
        <w:widowControl w:val="0"/>
        <w:jc w:val="center"/>
        <w:rPr>
          <w:rFonts w:asciiTheme="minorHAnsi" w:hAnsiTheme="minorHAnsi"/>
          <w:b/>
          <w:lang w:val="hr-HR"/>
        </w:rPr>
      </w:pPr>
    </w:p>
    <w:p w14:paraId="57169CF6" w14:textId="77777777" w:rsidR="00545325" w:rsidRDefault="00545325" w:rsidP="003B629E">
      <w:pPr>
        <w:widowControl w:val="0"/>
        <w:jc w:val="center"/>
        <w:rPr>
          <w:rFonts w:asciiTheme="minorHAnsi" w:hAnsiTheme="minorHAnsi"/>
          <w:b/>
          <w:lang w:val="hr-HR"/>
        </w:rPr>
      </w:pPr>
    </w:p>
    <w:p w14:paraId="0A9AB6A6" w14:textId="77777777" w:rsidR="00545325" w:rsidRDefault="00545325" w:rsidP="003B629E">
      <w:pPr>
        <w:widowControl w:val="0"/>
        <w:jc w:val="center"/>
        <w:rPr>
          <w:rFonts w:asciiTheme="minorHAnsi" w:hAnsiTheme="minorHAnsi"/>
          <w:b/>
          <w:lang w:val="hr-HR"/>
        </w:rPr>
      </w:pPr>
    </w:p>
    <w:p w14:paraId="6BF71564" w14:textId="77777777" w:rsidR="00545325" w:rsidRDefault="00545325" w:rsidP="003B629E">
      <w:pPr>
        <w:widowControl w:val="0"/>
        <w:jc w:val="center"/>
        <w:rPr>
          <w:rFonts w:asciiTheme="minorHAnsi" w:hAnsiTheme="minorHAnsi"/>
          <w:b/>
          <w:lang w:val="hr-HR"/>
        </w:rPr>
      </w:pPr>
    </w:p>
    <w:p w14:paraId="2469A8F2" w14:textId="77777777" w:rsidR="00545325" w:rsidRDefault="00545325" w:rsidP="003B629E">
      <w:pPr>
        <w:widowControl w:val="0"/>
        <w:jc w:val="center"/>
        <w:rPr>
          <w:rFonts w:asciiTheme="minorHAnsi" w:hAnsiTheme="minorHAnsi"/>
          <w:b/>
          <w:lang w:val="hr-HR"/>
        </w:rPr>
      </w:pPr>
    </w:p>
    <w:p w14:paraId="30E94B8D" w14:textId="1097A38A" w:rsidR="003B629E" w:rsidRDefault="003B629E" w:rsidP="003B629E">
      <w:pPr>
        <w:widowControl w:val="0"/>
        <w:jc w:val="center"/>
        <w:rPr>
          <w:rFonts w:asciiTheme="minorHAnsi" w:hAnsiTheme="minorHAnsi"/>
          <w:b/>
          <w:lang w:val="hr-HR"/>
        </w:rPr>
      </w:pPr>
      <w:r w:rsidRPr="003B629E">
        <w:rPr>
          <w:rFonts w:asciiTheme="minorHAnsi" w:hAnsiTheme="minorHAnsi"/>
          <w:b/>
          <w:lang w:val="hr-HR"/>
        </w:rPr>
        <w:t>PRIJEDLOG PREDSTEČAJNOG SPORAZUMA</w:t>
      </w:r>
    </w:p>
    <w:p w14:paraId="1C32E474" w14:textId="365B6ABA" w:rsidR="006A2D64" w:rsidRDefault="006A2D64" w:rsidP="003B629E">
      <w:pPr>
        <w:widowControl w:val="0"/>
        <w:jc w:val="center"/>
        <w:rPr>
          <w:rFonts w:asciiTheme="minorHAnsi" w:hAnsiTheme="minorHAnsi"/>
          <w:b/>
          <w:lang w:val="hr-HR"/>
        </w:rPr>
      </w:pPr>
    </w:p>
    <w:p w14:paraId="4ED08522" w14:textId="3A3C5110" w:rsidR="00545325" w:rsidRPr="00545325" w:rsidRDefault="00545325" w:rsidP="00545325">
      <w:pPr>
        <w:pStyle w:val="Standard"/>
        <w:pageBreakBefore/>
        <w:spacing w:after="0" w:line="276" w:lineRule="auto"/>
        <w:jc w:val="both"/>
        <w:rPr>
          <w:rFonts w:asciiTheme="minorHAnsi" w:hAnsiTheme="minorHAnsi"/>
          <w:sz w:val="24"/>
          <w:szCs w:val="24"/>
        </w:rPr>
      </w:pPr>
      <w:r w:rsidRPr="00545325">
        <w:rPr>
          <w:rFonts w:asciiTheme="minorHAnsi" w:hAnsiTheme="minorHAnsi" w:cs="Arial"/>
          <w:sz w:val="24"/>
          <w:szCs w:val="24"/>
        </w:rPr>
        <w:lastRenderedPageBreak/>
        <w:t>Temeljem članka 61. Stečajnog zakona (u daljnjem tekstu: „Zakon“) sklapa se predstečajni sporazum između</w:t>
      </w:r>
    </w:p>
    <w:p w14:paraId="30903CE6" w14:textId="77777777" w:rsidR="00545325" w:rsidRPr="00545325" w:rsidRDefault="00545325" w:rsidP="00545325">
      <w:pPr>
        <w:pStyle w:val="Standard"/>
        <w:spacing w:after="0" w:line="276" w:lineRule="auto"/>
        <w:jc w:val="both"/>
        <w:rPr>
          <w:rFonts w:asciiTheme="minorHAnsi" w:hAnsiTheme="minorHAnsi" w:cs="Arial"/>
          <w:sz w:val="24"/>
          <w:szCs w:val="24"/>
        </w:rPr>
      </w:pPr>
    </w:p>
    <w:p w14:paraId="287D0B56" w14:textId="243C0393" w:rsidR="00545325" w:rsidRPr="00545325" w:rsidRDefault="00545325" w:rsidP="00545325">
      <w:pPr>
        <w:pStyle w:val="Standard"/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545325">
        <w:rPr>
          <w:rFonts w:asciiTheme="minorHAnsi" w:hAnsiTheme="minorHAnsi" w:cs="Arial"/>
          <w:sz w:val="24"/>
          <w:szCs w:val="24"/>
        </w:rPr>
        <w:t>Dužnika</w:t>
      </w:r>
      <w:r w:rsidRPr="00545325">
        <w:rPr>
          <w:rFonts w:asciiTheme="minorHAnsi" w:hAnsiTheme="minorHAnsi" w:cs="Arial"/>
          <w:b/>
          <w:sz w:val="24"/>
          <w:szCs w:val="24"/>
        </w:rPr>
        <w:t xml:space="preserve"> VIŠEVICA-KOMP d.o.o.</w:t>
      </w:r>
      <w:r w:rsidRPr="00545325">
        <w:rPr>
          <w:rFonts w:asciiTheme="minorHAnsi" w:hAnsiTheme="minorHAnsi" w:cs="Arial"/>
          <w:sz w:val="24"/>
          <w:szCs w:val="24"/>
        </w:rPr>
        <w:t>sa sjedištem</w:t>
      </w:r>
      <w:r w:rsidR="009E7132">
        <w:rPr>
          <w:rFonts w:asciiTheme="minorHAnsi" w:hAnsiTheme="minorHAnsi" w:cs="Arial"/>
          <w:sz w:val="24"/>
          <w:szCs w:val="24"/>
        </w:rPr>
        <w:t xml:space="preserve"> u Zagrebu, Jordanovac 47, OIB: </w:t>
      </w:r>
      <w:r w:rsidRPr="00545325">
        <w:rPr>
          <w:rFonts w:asciiTheme="minorHAnsi" w:hAnsiTheme="minorHAnsi" w:cs="Arial"/>
          <w:sz w:val="24"/>
          <w:szCs w:val="24"/>
        </w:rPr>
        <w:t xml:space="preserve">99808350057 </w:t>
      </w:r>
      <w:r w:rsidRPr="00545325">
        <w:rPr>
          <w:rFonts w:asciiTheme="minorHAnsi" w:hAnsiTheme="minorHAnsi" w:cs="Arial"/>
          <w:i/>
          <w:sz w:val="24"/>
          <w:szCs w:val="24"/>
        </w:rPr>
        <w:t>(u daljnjem tekstu: „</w:t>
      </w:r>
      <w:r w:rsidRPr="00545325">
        <w:rPr>
          <w:rFonts w:asciiTheme="minorHAnsi" w:hAnsiTheme="minorHAnsi" w:cs="Arial"/>
          <w:b/>
          <w:i/>
          <w:sz w:val="24"/>
          <w:szCs w:val="24"/>
        </w:rPr>
        <w:t>Dužnik</w:t>
      </w:r>
      <w:r w:rsidRPr="00545325">
        <w:rPr>
          <w:rFonts w:asciiTheme="minorHAnsi" w:hAnsiTheme="minorHAnsi" w:cs="Arial"/>
          <w:i/>
          <w:sz w:val="24"/>
          <w:szCs w:val="24"/>
        </w:rPr>
        <w:t>“)</w:t>
      </w:r>
    </w:p>
    <w:p w14:paraId="6028BC87" w14:textId="77777777" w:rsidR="00545325" w:rsidRPr="00545325" w:rsidRDefault="00545325" w:rsidP="00545325">
      <w:pPr>
        <w:pStyle w:val="Standard"/>
        <w:spacing w:after="0" w:line="276" w:lineRule="auto"/>
        <w:jc w:val="both"/>
        <w:rPr>
          <w:rFonts w:asciiTheme="minorHAnsi" w:hAnsiTheme="minorHAnsi" w:cs="Arial"/>
          <w:sz w:val="24"/>
          <w:szCs w:val="24"/>
        </w:rPr>
      </w:pPr>
    </w:p>
    <w:p w14:paraId="15D58287" w14:textId="77777777" w:rsidR="00545325" w:rsidRPr="00545325" w:rsidRDefault="00545325" w:rsidP="00545325">
      <w:pPr>
        <w:pStyle w:val="Standard"/>
        <w:spacing w:after="0"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545325">
        <w:rPr>
          <w:rFonts w:asciiTheme="minorHAnsi" w:hAnsiTheme="minorHAnsi" w:cs="Arial"/>
          <w:sz w:val="24"/>
          <w:szCs w:val="24"/>
        </w:rPr>
        <w:t>te</w:t>
      </w:r>
    </w:p>
    <w:p w14:paraId="3AFD35B5" w14:textId="77777777" w:rsidR="00545325" w:rsidRPr="00545325" w:rsidRDefault="00545325" w:rsidP="00545325">
      <w:pPr>
        <w:pStyle w:val="Standard"/>
        <w:spacing w:after="0" w:line="276" w:lineRule="auto"/>
        <w:jc w:val="both"/>
        <w:rPr>
          <w:rFonts w:asciiTheme="minorHAnsi" w:hAnsiTheme="minorHAnsi" w:cs="Arial"/>
          <w:sz w:val="24"/>
          <w:szCs w:val="24"/>
        </w:rPr>
      </w:pPr>
    </w:p>
    <w:p w14:paraId="1F02313B" w14:textId="53DC35A8" w:rsidR="00545325" w:rsidRDefault="00545325" w:rsidP="00545325">
      <w:pPr>
        <w:pStyle w:val="Standard"/>
        <w:spacing w:after="0"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545325">
        <w:rPr>
          <w:rFonts w:asciiTheme="minorHAnsi" w:hAnsiTheme="minorHAnsi" w:cs="Arial"/>
          <w:sz w:val="24"/>
          <w:szCs w:val="24"/>
        </w:rPr>
        <w:t xml:space="preserve">vjerovnika čije su tražbine utvrđene u </w:t>
      </w:r>
      <w:r>
        <w:rPr>
          <w:rFonts w:asciiTheme="minorHAnsi" w:hAnsiTheme="minorHAnsi" w:cs="Arial"/>
          <w:sz w:val="24"/>
          <w:szCs w:val="24"/>
        </w:rPr>
        <w:t>predstečajnom postupku</w:t>
      </w:r>
      <w:r w:rsidRPr="00545325">
        <w:rPr>
          <w:rFonts w:asciiTheme="minorHAnsi" w:hAnsiTheme="minorHAnsi" w:cs="Arial"/>
          <w:sz w:val="24"/>
          <w:szCs w:val="24"/>
        </w:rPr>
        <w:t xml:space="preserve"> kako su isti navedeni u tablici u nastavku </w:t>
      </w:r>
      <w:r w:rsidRPr="00545325">
        <w:rPr>
          <w:rFonts w:asciiTheme="minorHAnsi" w:hAnsiTheme="minorHAnsi" w:cs="Arial"/>
          <w:i/>
          <w:sz w:val="24"/>
          <w:szCs w:val="24"/>
        </w:rPr>
        <w:t>(zajedno u daljnjem tekstu: „</w:t>
      </w:r>
      <w:r w:rsidRPr="00545325">
        <w:rPr>
          <w:rFonts w:asciiTheme="minorHAnsi" w:hAnsiTheme="minorHAnsi" w:cs="Arial"/>
          <w:b/>
          <w:i/>
          <w:sz w:val="24"/>
          <w:szCs w:val="24"/>
        </w:rPr>
        <w:t>Vjerovnici</w:t>
      </w:r>
      <w:r w:rsidRPr="00545325">
        <w:rPr>
          <w:rFonts w:asciiTheme="minorHAnsi" w:hAnsiTheme="minorHAnsi" w:cs="Arial"/>
          <w:i/>
          <w:sz w:val="24"/>
          <w:szCs w:val="24"/>
        </w:rPr>
        <w:t>“, svaki posebno „</w:t>
      </w:r>
      <w:r w:rsidRPr="00545325">
        <w:rPr>
          <w:rFonts w:asciiTheme="minorHAnsi" w:hAnsiTheme="minorHAnsi" w:cs="Arial"/>
          <w:b/>
          <w:i/>
          <w:sz w:val="24"/>
          <w:szCs w:val="24"/>
        </w:rPr>
        <w:t>Vjerovnik</w:t>
      </w:r>
      <w:r w:rsidRPr="00545325">
        <w:rPr>
          <w:rFonts w:asciiTheme="minorHAnsi" w:hAnsiTheme="minorHAnsi" w:cs="Arial"/>
          <w:i/>
          <w:sz w:val="24"/>
          <w:szCs w:val="24"/>
        </w:rPr>
        <w:t>“)</w:t>
      </w:r>
      <w:r w:rsidRPr="00545325">
        <w:rPr>
          <w:rFonts w:asciiTheme="minorHAnsi" w:hAnsiTheme="minorHAnsi" w:cs="Arial"/>
          <w:sz w:val="24"/>
          <w:szCs w:val="24"/>
        </w:rPr>
        <w:t>:</w:t>
      </w:r>
    </w:p>
    <w:p w14:paraId="2763D784" w14:textId="77777777" w:rsidR="003C33B7" w:rsidRDefault="003C33B7" w:rsidP="00545325">
      <w:pPr>
        <w:pStyle w:val="Standard"/>
        <w:spacing w:after="0" w:line="276" w:lineRule="auto"/>
        <w:jc w:val="both"/>
        <w:rPr>
          <w:rFonts w:asciiTheme="minorHAnsi" w:hAnsiTheme="minorHAnsi" w:cs="Arial"/>
          <w:sz w:val="24"/>
          <w:szCs w:val="24"/>
        </w:rPr>
      </w:pPr>
    </w:p>
    <w:tbl>
      <w:tblPr>
        <w:tblW w:w="9333" w:type="dxa"/>
        <w:tblLook w:val="04A0" w:firstRow="1" w:lastRow="0" w:firstColumn="1" w:lastColumn="0" w:noHBand="0" w:noVBand="1"/>
      </w:tblPr>
      <w:tblGrid>
        <w:gridCol w:w="696"/>
        <w:gridCol w:w="1709"/>
        <w:gridCol w:w="3513"/>
        <w:gridCol w:w="3415"/>
      </w:tblGrid>
      <w:tr w:rsidR="003C33B7" w:rsidRPr="003C33B7" w14:paraId="14682C6F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25441F9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R.br.</w:t>
            </w:r>
          </w:p>
        </w:tc>
        <w:tc>
          <w:tcPr>
            <w:tcW w:w="1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417D7F76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068F98E7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Vjerovnik</w:t>
            </w:r>
          </w:p>
        </w:tc>
        <w:tc>
          <w:tcPr>
            <w:tcW w:w="341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4DE990E3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Adresa</w:t>
            </w:r>
          </w:p>
        </w:tc>
      </w:tr>
      <w:tr w:rsidR="003C33B7" w:rsidRPr="003C33B7" w14:paraId="78D7928D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7D5B3D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226DA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07545451198</w:t>
            </w:r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0393E0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A-Anticis d.o.o.</w:t>
            </w:r>
          </w:p>
        </w:tc>
        <w:tc>
          <w:tcPr>
            <w:tcW w:w="3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F0E762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Štefanovečka 10 ,10000 ZAGREB</w:t>
            </w:r>
          </w:p>
        </w:tc>
      </w:tr>
      <w:tr w:rsidR="003C33B7" w:rsidRPr="003C33B7" w14:paraId="0D594DC3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1E2A01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E28B9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55326209639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4AD4289" w14:textId="424224FF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A.M.I.Commerce Lovreković</w:t>
            </w:r>
            <w:r w:rsidR="00594232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5DE546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Maksimirska 100 ,10000 ZAGREB</w:t>
            </w:r>
          </w:p>
        </w:tc>
      </w:tr>
      <w:tr w:rsidR="003C33B7" w:rsidRPr="003C33B7" w14:paraId="393CABA7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08F0DB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CD22F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89836623071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6E819A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ACQUISTUM MAGNUM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12C3D6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Jordanovac 42 ,10000 ZAGREB</w:t>
            </w:r>
          </w:p>
        </w:tc>
      </w:tr>
      <w:tr w:rsidR="003C33B7" w:rsidRPr="003C33B7" w14:paraId="4B126670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91FC95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3D4F1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48820585966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05D023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ARCHITECH j.d.o.o.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B2A913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Prozorska 227 ,10370 Dugo Selo</w:t>
            </w:r>
          </w:p>
        </w:tc>
      </w:tr>
      <w:tr w:rsidR="003C33B7" w:rsidRPr="003C33B7" w14:paraId="07BA007C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F0C702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F55EA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24849379919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A5FE91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Acti Labores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C7D232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Brozova 16 ,10000 ZAGREB</w:t>
            </w:r>
          </w:p>
        </w:tc>
      </w:tr>
      <w:tr w:rsidR="003C33B7" w:rsidRPr="003C33B7" w14:paraId="462CED3E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B157D0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273F7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07435417708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AA7CDC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Agencija za opremu pod tlakom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28E3FA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Ulica Grada Vukovara 237 ,10000 ZAGREB</w:t>
            </w:r>
          </w:p>
        </w:tc>
      </w:tr>
      <w:tr w:rsidR="003C33B7" w:rsidRPr="003C33B7" w14:paraId="1F3BFF3F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963BDD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36D0B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42650506038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6FB1E1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Agit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ABDD25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Heinzelova 51 ,10000 ZAGREB</w:t>
            </w:r>
          </w:p>
        </w:tc>
      </w:tr>
      <w:tr w:rsidR="003C33B7" w:rsidRPr="003C33B7" w14:paraId="707C8993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BBD5F9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C933D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39292019492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D79669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Akcija digital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560DFF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Banjavčićeva 22 ,10000 ZAGREB</w:t>
            </w:r>
          </w:p>
        </w:tc>
      </w:tr>
      <w:tr w:rsidR="003C33B7" w:rsidRPr="003C33B7" w14:paraId="04EC5FE3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B6C8DB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6E86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59748045739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350D2F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Autokuća Bolčević, vl. Franjo Bolčević 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EBAF24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Kašinska 95 ,10360 Sesvete</w:t>
            </w:r>
          </w:p>
        </w:tc>
      </w:tr>
      <w:tr w:rsidR="003C33B7" w:rsidRPr="003C33B7" w14:paraId="478A5133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274ABF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B85F0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48251100689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0FE081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Automehanika SANTO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C89A4F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Gušćerovec 8 ,48267 Orehovec</w:t>
            </w:r>
          </w:p>
        </w:tc>
      </w:tr>
      <w:tr w:rsidR="003C33B7" w:rsidRPr="003C33B7" w14:paraId="613A40F4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59F7A8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EB19D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74785135523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57095C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Autoprijevoznički obrt RUS, vl. Nikola Jurišić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B2DA5B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Kaniža 70 ,53202 Perušić</w:t>
            </w:r>
          </w:p>
        </w:tc>
      </w:tr>
      <w:tr w:rsidR="003C33B7" w:rsidRPr="003C33B7" w14:paraId="681F0F8A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DABFB0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7DC1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66073299709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3FD458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BALAŠKO-M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660516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B.I.Mažuranića 50 ,44321 Banova Jaruga</w:t>
            </w:r>
          </w:p>
        </w:tc>
      </w:tr>
      <w:tr w:rsidR="003C33B7" w:rsidRPr="003C33B7" w14:paraId="7BE25403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A4138D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C9B6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68580128211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7DD1B8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BILIĆ-ERIĆ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8756CF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Ljudevita Posavskog 3 ,10360 Sesvete</w:t>
            </w:r>
          </w:p>
        </w:tc>
      </w:tr>
      <w:tr w:rsidR="003C33B7" w:rsidRPr="003C33B7" w14:paraId="29E31457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BDE2D6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40D5F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33956120458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D71E95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BRODOMERKUR d.d.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611F4A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Poljička c.35 ,21000 Split</w:t>
            </w:r>
          </w:p>
        </w:tc>
      </w:tr>
      <w:tr w:rsidR="003C33B7" w:rsidRPr="003C33B7" w14:paraId="7BED8926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9022A7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E1A5D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82515748852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996366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Bakelitplast, vl. Paolo Bajlo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2B103D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Uvala Bregdetti 42 ,23000 Zadar</w:t>
            </w:r>
          </w:p>
        </w:tc>
      </w:tr>
      <w:tr w:rsidR="003C33B7" w:rsidRPr="003C33B7" w14:paraId="2FF8C952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B37788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78A5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32467224350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C0A1C6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Benc-Elmo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AF123D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Velikogorička 18 ,10000 ZAGREB</w:t>
            </w:r>
          </w:p>
        </w:tc>
      </w:tr>
      <w:tr w:rsidR="003C33B7" w:rsidRPr="003C33B7" w14:paraId="474AB73A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501CF0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30E55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33826122487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AF9C97E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Stjepan Blažun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BB3AEEE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Grdun 29 ,47281 Mali Erjavec</w:t>
            </w:r>
          </w:p>
        </w:tc>
      </w:tr>
      <w:tr w:rsidR="003C33B7" w:rsidRPr="003C33B7" w14:paraId="53504320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6412F3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7B6D0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38592101910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E6D2EC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Borna prom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DA8E46E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B. Radnička 124 ,33405 Pitomača</w:t>
            </w:r>
          </w:p>
        </w:tc>
      </w:tr>
      <w:tr w:rsidR="003C33B7" w:rsidRPr="003C33B7" w14:paraId="714061AF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2C0382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66BF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81356145197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065830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CRO EKSPRES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16094F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5. Rudeški ogranak 24 ,10000 ZAGREB</w:t>
            </w:r>
          </w:p>
        </w:tc>
      </w:tr>
      <w:tr w:rsidR="003C33B7" w:rsidRPr="003C33B7" w14:paraId="6F461C82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F0641F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DCDB5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95134893593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009676E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CTLG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3D1B62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IV Ravnice 21 ,10000 ZAGREB</w:t>
            </w:r>
          </w:p>
        </w:tc>
      </w:tr>
      <w:tr w:rsidR="003C33B7" w:rsidRPr="003C33B7" w14:paraId="3A86906D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C08A5B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8AAE3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99459189140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E109A9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Cargo Integralni Transporti j.d.o.o.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E082BD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Slavonska avenija 17 ,10000 ZAGREB</w:t>
            </w:r>
          </w:p>
        </w:tc>
      </w:tr>
      <w:tr w:rsidR="003C33B7" w:rsidRPr="003C33B7" w14:paraId="6F1E0FA5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5F7DB6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6A056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11085290021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D21C85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Comel 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40F042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M.Vrhovca 11 ,47000 Karlovac</w:t>
            </w:r>
          </w:p>
        </w:tc>
      </w:tr>
      <w:tr w:rsidR="003C33B7" w:rsidRPr="003C33B7" w14:paraId="420D6986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4B2CD7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36B5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26187994862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6B3884E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Croatia osiguranje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0810E4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Trg bana J.Jelačića 9 ,48000 Koprivnica</w:t>
            </w:r>
          </w:p>
        </w:tc>
      </w:tr>
      <w:tr w:rsidR="003C33B7" w:rsidRPr="003C33B7" w14:paraId="05FB784F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960835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59A84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17344030827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4C59BC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ČILE Obrt za prijevoz trgovinu i usluge, vl. Stjepan Kovačić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BF736B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Sinac 135 b ,53220 Otočac</w:t>
            </w:r>
          </w:p>
        </w:tc>
      </w:tr>
      <w:tr w:rsidR="003C33B7" w:rsidRPr="003C33B7" w14:paraId="423C47BF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431032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090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70467048139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C55557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Čistoća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0BBDDE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Gažanski trg 8 ,47000 Karlovac</w:t>
            </w:r>
          </w:p>
        </w:tc>
      </w:tr>
      <w:tr w:rsidR="003C33B7" w:rsidRPr="003C33B7" w14:paraId="4E80B9BA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995503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F253D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78647145866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324642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D.I.M.Š.O.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622576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Čavlova ograd 16 ,51219 Čavle</w:t>
            </w:r>
          </w:p>
        </w:tc>
      </w:tr>
      <w:tr w:rsidR="003C33B7" w:rsidRPr="003C33B7" w14:paraId="164D568F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61F933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F132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07523847158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7AED29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D.R.AUTO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8D108D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Selska cesta 34 ,10000 ZAGREB</w:t>
            </w:r>
          </w:p>
        </w:tc>
      </w:tr>
      <w:tr w:rsidR="003C33B7" w:rsidRPr="003C33B7" w14:paraId="6C641A67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FE6ABE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1B6B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95325472047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FDC67F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DD Servis 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58C8F5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Oreškovićeva 21 ,10010 Zagreb-Sloboština</w:t>
            </w:r>
          </w:p>
        </w:tc>
      </w:tr>
      <w:tr w:rsidR="003C33B7" w:rsidRPr="003C33B7" w14:paraId="405C90E3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55CFC9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414B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91640005898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B02839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DEKORA-DOM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A7FB55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Mažinica bb ,52420 Buzet</w:t>
            </w:r>
          </w:p>
        </w:tc>
      </w:tr>
      <w:tr w:rsidR="003C33B7" w:rsidRPr="003C33B7" w14:paraId="631DB41C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2F3CD7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DDEEB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35248003746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D9DBCE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DEVČIĆ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764DA7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Pazariška 51 ,53000 Gospić</w:t>
            </w:r>
          </w:p>
        </w:tc>
      </w:tr>
      <w:tr w:rsidR="003C33B7" w:rsidRPr="003C33B7" w14:paraId="6DDDBACD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938ECF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A5F9D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57115090734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C92B74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DIDA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38E86FE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Srebrnjak 73b ,10000 ZAGREB</w:t>
            </w:r>
          </w:p>
        </w:tc>
      </w:tr>
      <w:tr w:rsidR="003C33B7" w:rsidRPr="003C33B7" w14:paraId="7272CFA0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544654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AE819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07474736792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D46C9FE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DIMNJAČAR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FBFF6F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V.Mačeka 5 ,47000 Karlovac</w:t>
            </w:r>
          </w:p>
        </w:tc>
      </w:tr>
      <w:tr w:rsidR="003C33B7" w:rsidRPr="003C33B7" w14:paraId="200579B5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94222A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749C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33890755814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75945D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DIV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6D9E3C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Bobovica 10 ,10430 Samobor</w:t>
            </w:r>
          </w:p>
        </w:tc>
      </w:tr>
      <w:tr w:rsidR="003C33B7" w:rsidRPr="003C33B7" w14:paraId="170D331A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1AD1D3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0408D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72954104541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3E9443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DLS d.o.o. za poslovno savjetovanje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6EA56B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Radmile Matejčić ,51000 Rijeka</w:t>
            </w:r>
          </w:p>
        </w:tc>
      </w:tr>
      <w:tr w:rsidR="003C33B7" w:rsidRPr="003C33B7" w14:paraId="35F2097D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6E1BB9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A79A6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89187731748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789AF7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DOM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81C6F9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Kalnička 52A ,48260 Križevci</w:t>
            </w:r>
          </w:p>
        </w:tc>
      </w:tr>
      <w:tr w:rsidR="003C33B7" w:rsidRPr="003C33B7" w14:paraId="1106AA36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62D023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lastRenderedPageBreak/>
              <w:t>36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78C61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40223379376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63151E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DRAVA INTERNATIONAL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D1F337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Stjepana Radića 15 ,31000 Osijek</w:t>
            </w:r>
          </w:p>
        </w:tc>
      </w:tr>
      <w:tr w:rsidR="003C33B7" w:rsidRPr="003C33B7" w14:paraId="5D3654A6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BC99C1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36D89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85941596441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66DF43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ERSTE CARD CLUB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33FAF5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Praška 4 ,10437 Zagreb-Rakitje</w:t>
            </w:r>
          </w:p>
        </w:tc>
      </w:tr>
      <w:tr w:rsidR="003C33B7" w:rsidRPr="003C33B7" w14:paraId="0F1775BE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5A5F6A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B29B2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98403848106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D4B506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EC INSPEKT kontrola i teh.ispitivanje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D57745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Pupačićeva 2 ,10090 Zagreb-Susedgrad</w:t>
            </w:r>
          </w:p>
        </w:tc>
      </w:tr>
      <w:tr w:rsidR="003C33B7" w:rsidRPr="003C33B7" w14:paraId="0CA247D4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0CB3B9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39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6E71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96117949765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1349B4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ELEKTRO-JARNEVIĆ, vl. Mladen Jarnević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A369FEE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Omladinska 4 ,47000 Karlovac</w:t>
            </w:r>
          </w:p>
        </w:tc>
      </w:tr>
      <w:tr w:rsidR="003C33B7" w:rsidRPr="003C33B7" w14:paraId="3A1657A3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AA45BD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4691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23057039320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499F98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Erste &amp; Steiermarkische Bank d.d.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206632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Jadranski trg 3a ,51000 Rijeka</w:t>
            </w:r>
          </w:p>
        </w:tc>
      </w:tr>
      <w:tr w:rsidR="003C33B7" w:rsidRPr="003C33B7" w14:paraId="08001DD5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2CCFDA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E8430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10194059689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391DC7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Erste Factoring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DC2749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Ivana Ljubičića 2 ,10000 ZAGREB</w:t>
            </w:r>
          </w:p>
        </w:tc>
      </w:tr>
      <w:tr w:rsidR="003C33B7" w:rsidRPr="003C33B7" w14:paraId="69F8C123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8530ED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9E96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60281851369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E7A939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Aagencija za prostore ugrožene eksplozivnom atmosferom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F7D036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Baštijanova bb ,10000 ZAGREB</w:t>
            </w:r>
          </w:p>
        </w:tc>
      </w:tr>
      <w:tr w:rsidR="003C33B7" w:rsidRPr="003C33B7" w14:paraId="3A5C5801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164E6F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BAF51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89462181048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A11C31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Exportdrvo d.d.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6753AC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Marulićev trg 18 ,10000 ZAGREB</w:t>
            </w:r>
          </w:p>
        </w:tc>
      </w:tr>
      <w:tr w:rsidR="003C33B7" w:rsidRPr="003C33B7" w14:paraId="657EB900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A9004C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2699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85821130368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D3E7DE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FINA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1708A8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Koturaška 43 ,10000 ZAGREB</w:t>
            </w:r>
          </w:p>
        </w:tc>
      </w:tr>
      <w:tr w:rsidR="003C33B7" w:rsidRPr="003C33B7" w14:paraId="50F4A969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8C270A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9602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84050612509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401895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FLAMIT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9FFAF4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Jurja Dijanića  24 ,10430 Samobor</w:t>
            </w:r>
          </w:p>
        </w:tc>
      </w:tr>
      <w:tr w:rsidR="003C33B7" w:rsidRPr="003C33B7" w14:paraId="22241916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1400D4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9D21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85828625994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A48EC3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FOND ZA ZAŠTITU OKOLIŠA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A9A726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Ksaver 208 ,10000 ZAGREB</w:t>
            </w:r>
          </w:p>
        </w:tc>
      </w:tr>
      <w:tr w:rsidR="003C33B7" w:rsidRPr="003C33B7" w14:paraId="1FC96ED5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E32CE5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E271A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40819225982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E6F0F7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Finvest Corp d.d.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5B0841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Škorpikova 24 ,10000 ZAGREB</w:t>
            </w:r>
          </w:p>
        </w:tc>
      </w:tr>
      <w:tr w:rsidR="003C33B7" w:rsidRPr="003C33B7" w14:paraId="7249B668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ADA57E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28A85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88177357470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178EF8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Francusko-hrvatska trgovinska i industrijska komora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78AC8E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Hebrangova 2 ,10000 ZAGREB</w:t>
            </w:r>
          </w:p>
        </w:tc>
      </w:tr>
      <w:tr w:rsidR="003C33B7" w:rsidRPr="003C33B7" w14:paraId="51865D26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E79CFC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49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E23ED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97556026024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234ED4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GACKATRANS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380714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A.Štampara 25 ,53220 Otočac</w:t>
            </w:r>
          </w:p>
        </w:tc>
      </w:tr>
      <w:tr w:rsidR="003C33B7" w:rsidRPr="003C33B7" w14:paraId="565CA0C5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B06907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EC70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14851722900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3B055B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GM Kvarte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ED401F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Kvarte 95 ,53202 Perušić</w:t>
            </w:r>
          </w:p>
        </w:tc>
      </w:tr>
      <w:tr w:rsidR="003C33B7" w:rsidRPr="003C33B7" w14:paraId="347AB9ED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909463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663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03365973101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2F42EE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GS 1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CB8B16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Tuškanac 1 ,10000 ZAGREB</w:t>
            </w:r>
          </w:p>
        </w:tc>
      </w:tr>
      <w:tr w:rsidR="003C33B7" w:rsidRPr="003C33B7" w14:paraId="7A31EF92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3B7616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24A6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12683624880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440DB6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GS-GRADNJA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72DFC3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Zagrebačka 26, ,53000 Gospić</w:t>
            </w:r>
          </w:p>
        </w:tc>
      </w:tr>
      <w:tr w:rsidR="003C33B7" w:rsidRPr="003C33B7" w14:paraId="0B816109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C09E36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664B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28796399384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59B1B9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GS-INFORMATIKA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A7D7F1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Eugena Kumičića 1 ,53000 Gospić</w:t>
            </w:r>
          </w:p>
        </w:tc>
      </w:tr>
      <w:tr w:rsidR="003C33B7" w:rsidRPr="003C33B7" w14:paraId="645818D8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745B46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E97CB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25654647153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D72414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Grad Karlovac-Karlovačka županija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33E33D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Banjavčićeva 9 ,47000 Karlovac</w:t>
            </w:r>
          </w:p>
        </w:tc>
      </w:tr>
      <w:tr w:rsidR="003C33B7" w:rsidRPr="003C33B7" w14:paraId="3F254636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BE10D4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8603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63073332379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0B1127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HEP-OPSKRBA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41D9D3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Ulica grada Vukovara 37 ,10000 ZAGREB</w:t>
            </w:r>
          </w:p>
        </w:tc>
      </w:tr>
      <w:tr w:rsidR="003C33B7" w:rsidRPr="003C33B7" w14:paraId="56E5F9BB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03496E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4C332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18188614342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66144E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HETA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C9C654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Lindar 137 ,52000 Pazin</w:t>
            </w:r>
          </w:p>
        </w:tc>
      </w:tr>
      <w:tr w:rsidR="003C33B7" w:rsidRPr="003C33B7" w14:paraId="04CB950A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AA69D4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BD43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68419124305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C2B859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HRT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CB19C7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Prisavlje 3 ,10437 Zagreb-Rakitje</w:t>
            </w:r>
          </w:p>
        </w:tc>
      </w:tr>
      <w:tr w:rsidR="003C33B7" w:rsidRPr="003C33B7" w14:paraId="61E4BAF2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214906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1AFC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80978339255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0470B0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HUP Hrvatska udruga poslodavaca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07F622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Radnička cesta 52 ,10000 ZAGREB</w:t>
            </w:r>
          </w:p>
        </w:tc>
      </w:tr>
      <w:tr w:rsidR="003C33B7" w:rsidRPr="003C33B7" w14:paraId="0F17A75C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E4B4DA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59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AC7F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08720210702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DD728F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HŽ CARGO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24BC02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Mihanovićeva 12 ,10000 ZAGREB</w:t>
            </w:r>
          </w:p>
        </w:tc>
      </w:tr>
      <w:tr w:rsidR="003C33B7" w:rsidRPr="003C33B7" w14:paraId="69900E3D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7C2C52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D0C99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92903001301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E99160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Hidroterm-S.D.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1EE2F0E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Remetinečka cesta 102 ,10000 ZAGREB</w:t>
            </w:r>
          </w:p>
        </w:tc>
      </w:tr>
      <w:tr w:rsidR="003C33B7" w:rsidRPr="003C33B7" w14:paraId="74788007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7F386A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16D1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55545787885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70C47B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Hrvatske ceste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D28E22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Vončinina 3 ,10000 ZAGREB</w:t>
            </w:r>
          </w:p>
        </w:tc>
      </w:tr>
      <w:tr w:rsidR="003C33B7" w:rsidRPr="003C33B7" w14:paraId="4D570777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D47D89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C74F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69693144506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94B1A0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Hrvatske šume d.o.o. 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1329A5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Ulica kneza Branimira 1 ,10000 Zagreb</w:t>
            </w:r>
          </w:p>
        </w:tc>
      </w:tr>
      <w:tr w:rsidR="003C33B7" w:rsidRPr="003C33B7" w14:paraId="0BCBD1BE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C64B9B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F37F3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28921383001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222396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Hrvatske vode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601BD67" w14:textId="54791DE9" w:rsidR="003C33B7" w:rsidRPr="003C33B7" w:rsidRDefault="00984366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Ulica grada Vukovara 220 </w:t>
            </w:r>
            <w:r w:rsidR="003C33B7"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,10000 ZAGREB</w:t>
            </w:r>
          </w:p>
        </w:tc>
      </w:tr>
      <w:tr w:rsidR="003C33B7" w:rsidRPr="003C33B7" w14:paraId="3C9246B6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3A17C7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F826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81793146560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3728EE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Hrvatski Telekom d.d.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CE0867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R.F.Mihanovića 9 ,10000 ZAGREB</w:t>
            </w:r>
          </w:p>
        </w:tc>
      </w:tr>
      <w:tr w:rsidR="003C33B7" w:rsidRPr="003C33B7" w14:paraId="5A61693D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AF8DA8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A4232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37639806727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72A3BA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Hrvatsko društvo željezničkih inženjera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A40289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Petrinjska 89, 10000 ZAGREB</w:t>
            </w:r>
          </w:p>
        </w:tc>
      </w:tr>
      <w:tr w:rsidR="003C33B7" w:rsidRPr="003C33B7" w14:paraId="58F7EB67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0F4131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4F48D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95898073413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A66B9C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ILIĆ,OREHOVEC&amp;PARTNERI odvjetničko društvo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1F32C5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Smičiklasova 18 ,10000 ZAGREB</w:t>
            </w:r>
          </w:p>
        </w:tc>
      </w:tr>
      <w:tr w:rsidR="003C33B7" w:rsidRPr="003C33B7" w14:paraId="344D4F44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0EAF4D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7F17D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18458216879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EA8446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 TIME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85587F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Velika c 78 ,10020 Zagreb-Novi Zagreb</w:t>
            </w:r>
          </w:p>
        </w:tc>
      </w:tr>
      <w:tr w:rsidR="003C33B7" w:rsidRPr="003C33B7" w14:paraId="043E8156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E6C351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FA535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27759560625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5D1D79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INA - INDUSTRIJA NAFTE, d.d.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E48A71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Av.V.Holjevca 10 ,10000 ZAGREB</w:t>
            </w:r>
          </w:p>
        </w:tc>
      </w:tr>
      <w:tr w:rsidR="003C33B7" w:rsidRPr="003C33B7" w14:paraId="62D54A68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F47643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69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9E71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51870513167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ED4509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INDUSTRIJSKI POGONI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225E52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Božidara Magovca 63 ,10000 ZAGREB</w:t>
            </w:r>
          </w:p>
        </w:tc>
      </w:tr>
      <w:tr w:rsidR="003C33B7" w:rsidRPr="003C33B7" w14:paraId="47C440BF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9462EE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4148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96964877628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FB5927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INSTALATER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3C06A8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Donje Pokupje 18 ,47000 Karlovac</w:t>
            </w:r>
          </w:p>
        </w:tc>
      </w:tr>
      <w:tr w:rsidR="003C33B7" w:rsidRPr="003C33B7" w14:paraId="016B1923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F4A897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9475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92100933264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3EFF9B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ITT-Rijeka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84A9CB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Dežmanova 4 ,51000 Rijeka</w:t>
            </w:r>
          </w:p>
        </w:tc>
      </w:tr>
      <w:tr w:rsidR="003C33B7" w:rsidRPr="003C33B7" w14:paraId="544EE203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B00279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B9C9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24609583524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8945BB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Inspekt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E8FF8F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Augusta Šenoe ,10000 ZAGREB</w:t>
            </w:r>
          </w:p>
        </w:tc>
      </w:tr>
      <w:tr w:rsidR="003C33B7" w:rsidRPr="003C33B7" w14:paraId="11C92E76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417576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310A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37938601605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E1A528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Izrada šumskih sortimenata D.Šapina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2DCF5A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Zagrebačka 49/2 ,53230 Korenica</w:t>
            </w:r>
          </w:p>
        </w:tc>
      </w:tr>
      <w:tr w:rsidR="003C33B7" w:rsidRPr="003C33B7" w14:paraId="148A9B46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082514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363A8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95898730816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092F36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J&amp;P  Agent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08FB7C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Nikole Suzana 25 ,53270 Senj</w:t>
            </w:r>
          </w:p>
        </w:tc>
      </w:tr>
      <w:tr w:rsidR="003C33B7" w:rsidRPr="003C33B7" w14:paraId="6C4A0047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738C92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48318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57166236555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C86298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JERE KALCINA prijevoznički obrt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1F4ED8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HRVATSKOG SABORA 1 ,23000 Zadar</w:t>
            </w:r>
          </w:p>
        </w:tc>
      </w:tr>
      <w:tr w:rsidR="003C33B7" w:rsidRPr="003C33B7" w14:paraId="02F652D1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F99DA0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0EA74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84990893346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5CF2A3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Jadrošped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792B9F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A.K.Miošića 13 ,51000 Rijeka</w:t>
            </w:r>
          </w:p>
        </w:tc>
      </w:tr>
      <w:tr w:rsidR="003C33B7" w:rsidRPr="003C33B7" w14:paraId="3ED760BB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D3D3F9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CC34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25425898966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1E1C21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Javni bilježnik Alemka Gajski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CDF554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Mandrovićeva 17 ,10000 ZAGREB</w:t>
            </w:r>
          </w:p>
        </w:tc>
      </w:tr>
      <w:tr w:rsidR="003C33B7" w:rsidRPr="003C33B7" w14:paraId="1388F15E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A6BAE6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D0903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90556971388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62F6A7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Javni bilježnik Iva Dujmović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4134D4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Jurišićeva 21/1 ,10000 ZAGREB</w:t>
            </w:r>
          </w:p>
        </w:tc>
      </w:tr>
      <w:tr w:rsidR="003C33B7" w:rsidRPr="003C33B7" w14:paraId="2C3CD9BC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A062B1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79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D4FA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97248890474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E5548E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Javni bilježnik MILE FAJDIĆ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8DA5D5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Kaniška 9 ,53000 Gospić</w:t>
            </w:r>
          </w:p>
        </w:tc>
      </w:tr>
      <w:tr w:rsidR="003C33B7" w:rsidRPr="003C33B7" w14:paraId="78F33957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79BB11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A56B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91372507667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9AE692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Javni bilježnik Marina Dabelić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304C48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Ulica grada Vukovara 284 ,10000 ZAGREB</w:t>
            </w:r>
          </w:p>
        </w:tc>
      </w:tr>
      <w:tr w:rsidR="003C33B7" w:rsidRPr="003C33B7" w14:paraId="479AE1B2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EBAC74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9CB4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06360162682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5DF98E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Javni bilježnik Nikola Tadić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DFABFB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Prilaz Gjure Deželića 23 ,10000 ZAGREB</w:t>
            </w:r>
          </w:p>
        </w:tc>
      </w:tr>
      <w:tr w:rsidR="003C33B7" w:rsidRPr="003C33B7" w14:paraId="700982DE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D1454E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7A6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92033920274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4D1B78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Javni bilježnik Sanja Barbarić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C7AD9F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Ivana Šibla 13 ,10000 ZAGREB</w:t>
            </w:r>
          </w:p>
        </w:tc>
      </w:tr>
      <w:tr w:rsidR="003C33B7" w:rsidRPr="003C33B7" w14:paraId="26DFAE7B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EE7530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73B3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64641313199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8ED7BE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KOKOT PRIJEVOZ, vl. Marko Kokot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9B66F7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Donja Reka 38 ,10450 Jastrebarsko</w:t>
            </w:r>
          </w:p>
        </w:tc>
      </w:tr>
      <w:tr w:rsidR="003C33B7" w:rsidRPr="003C33B7" w14:paraId="35464B2C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3574A1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83D6D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20963249418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3E938A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KPMG Croatia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52FC93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Ivana Lučića 2a ,10000 ZAGREB</w:t>
            </w:r>
          </w:p>
        </w:tc>
      </w:tr>
      <w:tr w:rsidR="003C33B7" w:rsidRPr="003C33B7" w14:paraId="0468A510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BE9FD0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lastRenderedPageBreak/>
              <w:t>85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5DDAF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35854227025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C16445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KROMA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D4969B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IX. gardijske brigade HV „Vukovi" 7 ,53000 Gospić</w:t>
            </w:r>
          </w:p>
        </w:tc>
      </w:tr>
      <w:tr w:rsidR="003C33B7" w:rsidRPr="003C33B7" w14:paraId="5729E062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9110BC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BBF70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80916616067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C2BD59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Kontrol biro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8AD307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Savski Gaj IV, put 10 ,10020 Zagreb-Novi Zagreb</w:t>
            </w:r>
          </w:p>
        </w:tc>
      </w:tr>
      <w:tr w:rsidR="003C33B7" w:rsidRPr="003C33B7" w14:paraId="065BA52E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91F98C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F69EC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40681135511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B2F322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Krovel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CA44E4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Barutanski jarak 114 ,10000 ZAGREB</w:t>
            </w:r>
          </w:p>
        </w:tc>
      </w:tr>
      <w:tr w:rsidR="003C33B7" w:rsidRPr="003C33B7" w14:paraId="523BCFFD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DC8FB6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1DCDC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15582126233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D02B00D" w14:textId="457D48EA" w:rsidR="003C33B7" w:rsidRPr="003C33B7" w:rsidRDefault="00984366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Vulkanizerski obrt Kružić, vl. </w:t>
            </w:r>
            <w:r w:rsidR="003C33B7"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Vlatko Kružić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B28AB2E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Mahično 89b ,47286 Mahično</w:t>
            </w:r>
          </w:p>
        </w:tc>
      </w:tr>
      <w:tr w:rsidR="003C33B7" w:rsidRPr="003C33B7" w14:paraId="28044E7A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A6F34D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89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0BB5F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35748176219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8B102A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LED ART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9BFA40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Zavrtnica 7 ,10000 ZAGREB</w:t>
            </w:r>
          </w:p>
        </w:tc>
      </w:tr>
      <w:tr w:rsidR="003C33B7" w:rsidRPr="003C33B7" w14:paraId="09E81290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435F0F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99E4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84494295158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7F698B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LFS 2008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A4CA87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Trg Maršala Tita 3 ,10410 Velika Gorica</w:t>
            </w:r>
          </w:p>
        </w:tc>
      </w:tr>
      <w:tr w:rsidR="003C33B7" w:rsidRPr="003C33B7" w14:paraId="034AC570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1CC14E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A082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11694115778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58A668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LUMAGO j.d.o.o.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98C37F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Kolodvorska 118g ,48361 Kalinovac</w:t>
            </w:r>
          </w:p>
        </w:tc>
      </w:tr>
      <w:tr w:rsidR="003C33B7" w:rsidRPr="003C33B7" w14:paraId="267BF827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850598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482FF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94228523865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19234E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M-90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104213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Bana Josipa Jelačića 51 ,47250 Duga Resa</w:t>
            </w:r>
          </w:p>
        </w:tc>
      </w:tr>
      <w:tr w:rsidR="003C33B7" w:rsidRPr="003C33B7" w14:paraId="5392AF52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EBC595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E806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44291241178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65D3AF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MA-SA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1AC219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Prozor 13 b ,53220 Otočac</w:t>
            </w:r>
          </w:p>
        </w:tc>
      </w:tr>
      <w:tr w:rsidR="003C33B7" w:rsidRPr="003C33B7" w14:paraId="514374AE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5CBF78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A40E7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33693878125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2089D6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MARNIK, vl. Nikola Marciuš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F8A8CA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Jelašička 18 ,10000 ZAGREB</w:t>
            </w:r>
          </w:p>
        </w:tc>
      </w:tr>
      <w:tr w:rsidR="003C33B7" w:rsidRPr="003C33B7" w14:paraId="62CE5963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E01B04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94031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17783496119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1A08C8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MC ČIŠĆENJE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73C63D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Nikole Tesle 17 ,44000 Sisak</w:t>
            </w:r>
          </w:p>
        </w:tc>
      </w:tr>
      <w:tr w:rsidR="003C33B7" w:rsidRPr="003C33B7" w14:paraId="48269B41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480C99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8170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32027868754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B396D4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MG MEHANIKA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520D8B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Stanka Topola 17 d ,10291 Prigorje Brdovečko</w:t>
            </w:r>
          </w:p>
        </w:tc>
      </w:tr>
      <w:tr w:rsidR="003C33B7" w:rsidRPr="003C33B7" w14:paraId="6FC80EB4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1EDDFD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6F06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04798782283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1B2644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MG TRANSPORTI, vl. Marin Gojanović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3BEF4F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Rešetari 69 ,51215 Kastav</w:t>
            </w:r>
          </w:p>
        </w:tc>
      </w:tr>
      <w:tr w:rsidR="003C33B7" w:rsidRPr="003C33B7" w14:paraId="334CC9CD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E8F5F7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0F832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50674063114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DAE6C7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MIGAUTOMATIKA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7848E1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Naselje Unije 10/1 ,35400 Nova Gradiška</w:t>
            </w:r>
          </w:p>
        </w:tc>
      </w:tr>
      <w:tr w:rsidR="003C33B7" w:rsidRPr="003C33B7" w14:paraId="3CB09BD7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E67A3E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99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C5BE9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93564786096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58EED1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Maričević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72B217E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Bela Bartoka 4 ,10000 ZAGREB</w:t>
            </w:r>
          </w:p>
        </w:tc>
      </w:tr>
      <w:tr w:rsidR="003C33B7" w:rsidRPr="003C33B7" w14:paraId="12DBCE48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57625E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9321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32179081874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8CA30CE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Messer Croatia Plin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FBF242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Industrijska 1 ,10290 Zaprešić</w:t>
            </w:r>
          </w:p>
        </w:tc>
      </w:tr>
      <w:tr w:rsidR="003C33B7" w:rsidRPr="003C33B7" w14:paraId="18D0369D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85646B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A228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75589990768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7BC789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Metron Instruments, vl. Fran Malinarić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46A9B2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Zavrtnica 18 ,10000 ZAGREB</w:t>
            </w:r>
          </w:p>
        </w:tc>
      </w:tr>
      <w:tr w:rsidR="003C33B7" w:rsidRPr="003C33B7" w14:paraId="1DA94546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CBE507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DF5AA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44409899857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366567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NIKAŠ obrt za građ.djelatnost, vl.Nikola i Marko Obućina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810200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Ul. Hrvatske Mladeži 1 ,53202 Perušić</w:t>
            </w:r>
          </w:p>
        </w:tc>
      </w:tr>
      <w:tr w:rsidR="003C33B7" w:rsidRPr="003C33B7" w14:paraId="582C5F11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D33FD0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B694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05110784066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0BFFF1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OMEGA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0AA167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Breznica 3a ,42225 Breznički HUM</w:t>
            </w:r>
          </w:p>
        </w:tc>
      </w:tr>
      <w:tr w:rsidR="003C33B7" w:rsidRPr="003C33B7" w14:paraId="1A375511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4803D7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821D4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38735264590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AC689E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Obnova Smolčić, vl. Mile Smolčić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DA4114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Jaškovo 33f ,47280 Ozalj</w:t>
            </w:r>
          </w:p>
        </w:tc>
      </w:tr>
      <w:tr w:rsidR="003C33B7" w:rsidRPr="003C33B7" w14:paraId="2EC24532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C72E4A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A0C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90386157006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9F0C31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Obrt Goran Asić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4795BC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Jure Turića 5 ,53000 Gospić</w:t>
            </w:r>
          </w:p>
        </w:tc>
      </w:tr>
      <w:tr w:rsidR="003C33B7" w:rsidRPr="003C33B7" w14:paraId="45B336C9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E56494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084AB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50713482876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FFE542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Obrt Šporkan, vl. Ivica Šporčić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AF0748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Petra Zrinjskog 9 ,53220 Otočac</w:t>
            </w:r>
          </w:p>
        </w:tc>
      </w:tr>
      <w:tr w:rsidR="003C33B7" w:rsidRPr="003C33B7" w14:paraId="227A44DA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498B66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57B62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22175231106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50B225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Obrt za prijevoz Mirko Abramović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7311EE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I.G Kovačića 23 ,51314 Ravna Gora</w:t>
            </w:r>
          </w:p>
        </w:tc>
      </w:tr>
      <w:tr w:rsidR="003C33B7" w:rsidRPr="003C33B7" w14:paraId="1CB66983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B031FE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AAC19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51785442398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629183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Obrt za siječu.prijev.trg MILOŠ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192EDB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Lič.Banovina 9A ,51323 Lič</w:t>
            </w:r>
          </w:p>
        </w:tc>
      </w:tr>
      <w:tr w:rsidR="003C33B7" w:rsidRPr="003C33B7" w14:paraId="7241F731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FA8CE0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109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B2F63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46976172185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955C3C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Odvjetnica ANA HOLJAR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A4488D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Korzo 4 ,51000 Rijeka</w:t>
            </w:r>
          </w:p>
        </w:tc>
      </w:tr>
      <w:tr w:rsidR="003C33B7" w:rsidRPr="003C33B7" w14:paraId="4D2ED282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B50C42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2AC0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29305600567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008DB5E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Općina Perušić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ED49A4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Trg popa Marka Mesića 2 ,53202 Perušić</w:t>
            </w:r>
          </w:p>
        </w:tc>
      </w:tr>
      <w:tr w:rsidR="003C33B7" w:rsidRPr="003C33B7" w14:paraId="1CB33754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4E9AB9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685A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19407280555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DBA008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Overseas Trade Co.Ltd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3B4732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Zastavnice 38a ,10251 Hrvatski Leskovac</w:t>
            </w:r>
          </w:p>
        </w:tc>
      </w:tr>
      <w:tr w:rsidR="003C33B7" w:rsidRPr="003C33B7" w14:paraId="176F4A38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5E4AEA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ABBB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28495895537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204EBA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PBZ Card 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1D1C49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Radnička c 44 ,10000 ZAGREB</w:t>
            </w:r>
          </w:p>
        </w:tc>
      </w:tr>
      <w:tr w:rsidR="003C33B7" w:rsidRPr="003C33B7" w14:paraId="509C9CFE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7F01EA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930F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70655369306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65968F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PRAĆENJE VOZILA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F1C029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Jankomir 25 ,10090 Zagreb-Susedgrad</w:t>
            </w:r>
          </w:p>
        </w:tc>
      </w:tr>
      <w:tr w:rsidR="003C33B7" w:rsidRPr="003C33B7" w14:paraId="63B3438F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3FAE51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1E6F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07981531248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80F6D5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PROGRES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2E203A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Senjska ul 2a ,47000 Karlovac</w:t>
            </w:r>
          </w:p>
        </w:tc>
      </w:tr>
      <w:tr w:rsidR="003C33B7" w:rsidRPr="003C33B7" w14:paraId="4B6C58EA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33A4C8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72B6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18519059879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24E72E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PROIZVODNJA DRVENIH STUPOVA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699F58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Kalinovec 2 ,47000 Karlovac</w:t>
            </w:r>
          </w:p>
        </w:tc>
      </w:tr>
      <w:tr w:rsidR="003C33B7" w:rsidRPr="003C33B7" w14:paraId="4F9DCCEE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9BD6F0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16510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30532661127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BDF19A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PROMATIK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8E761C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Kneza Branimira 45 ,23000 Zadar</w:t>
            </w:r>
          </w:p>
        </w:tc>
      </w:tr>
      <w:tr w:rsidR="003C33B7" w:rsidRPr="003C33B7" w14:paraId="2AA57181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CB998E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EC748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72380967406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BC0082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Perušić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10652D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Trg Popa Marka Mesića 2 ,53202 Perušić</w:t>
            </w:r>
          </w:p>
        </w:tc>
      </w:tr>
      <w:tr w:rsidR="003C33B7" w:rsidRPr="003C33B7" w14:paraId="574EF54C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002274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85A6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02846956432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EB1EC0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Pintar hidraulic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AB971C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A. Šenoe 35 ,10361 Sesvete-Kraljevec</w:t>
            </w:r>
          </w:p>
        </w:tc>
      </w:tr>
      <w:tr w:rsidR="003C33B7" w:rsidRPr="003C33B7" w14:paraId="11122F5B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25572E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E28C6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99231928091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2BEFC1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Prijevoznički obrt ŠIME BILAVER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3D9AEC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18. studenog 1991 ,23223 Škabrnja</w:t>
            </w:r>
          </w:p>
        </w:tc>
      </w:tr>
      <w:tr w:rsidR="003C33B7" w:rsidRPr="003C33B7" w14:paraId="195B2803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AF7899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24472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71399216017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8F8B27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Prijevozničko šumarski obrt,vl. JOSO RUKAVINA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7E3630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Smiljansko polje 19 ,53000 Gospić</w:t>
            </w:r>
          </w:p>
        </w:tc>
      </w:tr>
      <w:tr w:rsidR="003C33B7" w:rsidRPr="003C33B7" w14:paraId="19872F8D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1AC977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FB3EB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25076091996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696287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Protektor Bandag Katalinić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99B653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Snježnička 34 ,51304 Gerovo</w:t>
            </w:r>
          </w:p>
        </w:tc>
      </w:tr>
      <w:tr w:rsidR="003C33B7" w:rsidRPr="003C33B7" w14:paraId="07026827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37E0A7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5BDB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77305103706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97ABDB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RBS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4CC270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Ilovac bb ,47000 Karlovac</w:t>
            </w:r>
          </w:p>
        </w:tc>
      </w:tr>
      <w:tr w:rsidR="003C33B7" w:rsidRPr="003C33B7" w14:paraId="13AB22B1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625885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A8A36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63736800980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DC4ED5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REMONT I PROIZVODNJA ŽELJEZNIČKIH VOZILA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6D13A0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Dr. Mile Budaka 2 ,35000 Slavonski Brod</w:t>
            </w:r>
          </w:p>
        </w:tc>
      </w:tr>
      <w:tr w:rsidR="003C33B7" w:rsidRPr="003C33B7" w14:paraId="7F537E8F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5E8A1D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3BA5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56871876634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52E233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REVENA PLUS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60A2C5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D.M.Polje 14 ,47250 Duga Resa</w:t>
            </w:r>
          </w:p>
        </w:tc>
      </w:tr>
      <w:tr w:rsidR="003C33B7" w:rsidRPr="003C33B7" w14:paraId="0BA39A76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2B3174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1292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84028457062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076464E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SARTOM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473DAF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Vrteci 2 ,10000 ZAGREB</w:t>
            </w:r>
          </w:p>
        </w:tc>
      </w:tr>
      <w:tr w:rsidR="003C33B7" w:rsidRPr="003C33B7" w14:paraId="3E8F1867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694FD9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90D66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01037094099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6F3EC8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SIGNAL SERVIS INTERNATIONALIS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6C5D52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Osredak 26 ,10000 ZAGREB</w:t>
            </w:r>
          </w:p>
        </w:tc>
      </w:tr>
      <w:tr w:rsidR="003C33B7" w:rsidRPr="003C33B7" w14:paraId="23E4D71F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A7FC17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EBB92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40365250065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5EEB93E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SPEDING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24533E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Šljivik 5 ,10000 ZAGREB</w:t>
            </w:r>
          </w:p>
        </w:tc>
      </w:tr>
      <w:tr w:rsidR="003C33B7" w:rsidRPr="003C33B7" w14:paraId="11FE051A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1D8E90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128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2FD09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78360592576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E20A2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STRADA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AB4EE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Slavonska avenija 53 ,10000 ZAGREB</w:t>
            </w:r>
          </w:p>
        </w:tc>
      </w:tr>
      <w:tr w:rsidR="003C33B7" w:rsidRPr="003C33B7" w14:paraId="6377023B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16777B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lastRenderedPageBreak/>
              <w:t>129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29CFF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11543074213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F7DD16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Sokol Marić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8D661E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Trg Maršala Tita 8/II ,10437 Zagreb-Rakitje</w:t>
            </w:r>
          </w:p>
        </w:tc>
      </w:tr>
      <w:tr w:rsidR="003C33B7" w:rsidRPr="003C33B7" w14:paraId="29E601F1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9D826C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16624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50930563727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AD8450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Specijal.ordinac.medicine rada, Željka Ilić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5DDD2A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A.Štampara 3 ,47000 Karlovac</w:t>
            </w:r>
          </w:p>
        </w:tc>
      </w:tr>
      <w:tr w:rsidR="003C33B7" w:rsidRPr="003C33B7" w14:paraId="6329C18D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E54EC4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BBB3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78424785565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42C9DA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Strojna obrada metala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EA9623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Zagorska Sela 33 ,49296 Zagorska Sela</w:t>
            </w:r>
          </w:p>
        </w:tc>
      </w:tr>
      <w:tr w:rsidR="003C33B7" w:rsidRPr="003C33B7" w14:paraId="5C2AAED8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F33BCD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A11CC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25084197742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5998F4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Strojna obrada motora Ljubić Branko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F1AA4A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Prilaz Đure Deželića 8 ,10000 ZAGREB</w:t>
            </w:r>
          </w:p>
        </w:tc>
      </w:tr>
      <w:tr w:rsidR="003C33B7" w:rsidRPr="003C33B7" w14:paraId="2E03400F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82860F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DD55F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79061952791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8CF9B5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Strojobravarska radionnica HRVOJ ZVONIMIR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F864B4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Bužmanova 15/1 ,10000 ZAGREB</w:t>
            </w:r>
          </w:p>
        </w:tc>
      </w:tr>
      <w:tr w:rsidR="003C33B7" w:rsidRPr="003C33B7" w14:paraId="5D33B89E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BD41AF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DC64A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97994010225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9FCFE6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Strojopromet Zagreb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9B91A5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Zagrebačka 6 ,10292 Šenkovec</w:t>
            </w:r>
          </w:p>
        </w:tc>
      </w:tr>
      <w:tr w:rsidR="003C33B7" w:rsidRPr="003C33B7" w14:paraId="2EF9C45D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3E76C4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103A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07699719217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8FE3E6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Šumarski fakultet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CAE1F7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Svetošimunska 25 ,10000 ZAGREB</w:t>
            </w:r>
          </w:p>
        </w:tc>
      </w:tr>
      <w:tr w:rsidR="003C33B7" w:rsidRPr="003C33B7" w14:paraId="7F1C9A7A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EEFD1A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095B3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32246690065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72BEA4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TEHNIČKI SERVISI ŽELJEZNIČKIH VOZILA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AC6FE7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Strojarska cesta 13 ,10000 ZAGREB</w:t>
            </w:r>
          </w:p>
        </w:tc>
      </w:tr>
      <w:tr w:rsidR="003C33B7" w:rsidRPr="003C33B7" w14:paraId="0BBA64FD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5F4192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32C44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09925328419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3A62FAE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TEHNO-HIDRAULIK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97FED2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Rakitje Savišće 2 ,10437 Bestovje</w:t>
            </w:r>
          </w:p>
        </w:tc>
      </w:tr>
      <w:tr w:rsidR="003C33B7" w:rsidRPr="003C33B7" w14:paraId="53B45276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C0F3A3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F70C1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82906842080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BA5935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TEHNODIV-SERVIS, vl.Davor Popović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A11B0B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Istarska ulica 35 ,48260 Križevci</w:t>
            </w:r>
          </w:p>
        </w:tc>
      </w:tr>
      <w:tr w:rsidR="003C33B7" w:rsidRPr="003C33B7" w14:paraId="26FEB096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CC62BE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139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4DFC1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73871442076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B38A29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THE END OF LINE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6C24C8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Petrovaridinska 5-5a ,10000 ZAGREB</w:t>
            </w:r>
          </w:p>
        </w:tc>
      </w:tr>
      <w:tr w:rsidR="003C33B7" w:rsidRPr="003C33B7" w14:paraId="7B0EA29A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C9204B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8A0C2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24249262088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86BFF3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TRGOMET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22A47B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Ratarska 73 a ,10000 ZAGREB</w:t>
            </w:r>
          </w:p>
        </w:tc>
      </w:tr>
      <w:tr w:rsidR="003C33B7" w:rsidRPr="003C33B7" w14:paraId="05F5B39B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80EDB2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BBA54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26004523816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497FB4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TRGOMETAL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590FAE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Kovinska 4 ,10090 Zagreb-Susedgrad</w:t>
            </w:r>
          </w:p>
        </w:tc>
      </w:tr>
      <w:tr w:rsidR="003C33B7" w:rsidRPr="003C33B7" w14:paraId="63E0F52C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F7EC51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C34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43157936253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F1E660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Tonimir Transport International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C3DA49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Kralja Tomislava 54 ,42223 Varaždinske Toplice</w:t>
            </w:r>
          </w:p>
        </w:tc>
      </w:tr>
      <w:tr w:rsidR="003C33B7" w:rsidRPr="003C33B7" w14:paraId="00ED0B61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2A869B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B82F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64520989853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8F8AEA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TUV Croatia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752074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Savska 41 ,10000 ZAGREB</w:t>
            </w:r>
          </w:p>
        </w:tc>
      </w:tr>
      <w:tr w:rsidR="003C33B7" w:rsidRPr="003C33B7" w14:paraId="413B7970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DA35A6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8D7A0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47965841018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B8514E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Transadria d.d. u stečaju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B8039F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Riva Boduli 1 ,51000 Rijeka</w:t>
            </w:r>
          </w:p>
        </w:tc>
      </w:tr>
      <w:tr w:rsidR="003C33B7" w:rsidRPr="003C33B7" w14:paraId="548A4534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AEA1F2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775BD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36352726504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EBCAFA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Trgovački OBRT Nikola Benšak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7AC356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Đurđić 56 ,43231 Ivanska</w:t>
            </w:r>
          </w:p>
        </w:tc>
      </w:tr>
      <w:tr w:rsidR="003C33B7" w:rsidRPr="003C33B7" w14:paraId="79BE5F8B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8DB4FB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D9E5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02004562027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20828C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UNIWELD strojevi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E11BE4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Kamanje 3 ,47282 Kamanje</w:t>
            </w:r>
          </w:p>
        </w:tc>
      </w:tr>
      <w:tr w:rsidR="003C33B7" w:rsidRPr="003C33B7" w14:paraId="684B2C96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6453F4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863D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98407211455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C2BC0C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USLUŽNA PILANA "MATIĆ"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58E89D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Nazorova 25 bVelika Kopanica ,35221 Velika Kopanica</w:t>
            </w:r>
          </w:p>
        </w:tc>
      </w:tr>
      <w:tr w:rsidR="003C33B7" w:rsidRPr="003C33B7" w14:paraId="2B9244FA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FA5FC5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C3E8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17422226622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2C0961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Ugostiteljski obrt "MAKI", vl. Marko Sokolić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14ABF1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Budačka 200, Gospić ,53000 Gospić</w:t>
            </w:r>
          </w:p>
        </w:tc>
      </w:tr>
      <w:tr w:rsidR="003C33B7" w:rsidRPr="003C33B7" w14:paraId="06A7D756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6D0051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149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EC11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90077579259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1BA390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Usluga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02BAD6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Bužimska 10 ,53000 Gospić</w:t>
            </w:r>
          </w:p>
        </w:tc>
      </w:tr>
      <w:tr w:rsidR="003C33B7" w:rsidRPr="003C33B7" w14:paraId="2E750FF3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FCA7FA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0254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74703401372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2F7288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VAREKO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EDBB9D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Biškupečka 16/C ,42000 Varaždin</w:t>
            </w:r>
          </w:p>
        </w:tc>
      </w:tr>
      <w:tr w:rsidR="003C33B7" w:rsidRPr="003C33B7" w14:paraId="0832CC00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F1B983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C76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13655839490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8FDB5E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VAROPLASTA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83945A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Samoborska  39 ,10437 Bestovje</w:t>
            </w:r>
          </w:p>
        </w:tc>
      </w:tr>
      <w:tr w:rsidR="003C33B7" w:rsidRPr="003C33B7" w14:paraId="76221D89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C8E0C9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44F1D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55525619967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B3C126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VB Leasing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A9AF7D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Horvatova 82 ,10010 Zagreb-Sloboština</w:t>
            </w:r>
          </w:p>
        </w:tc>
      </w:tr>
      <w:tr w:rsidR="003C33B7" w:rsidRPr="003C33B7" w14:paraId="7CBBF0E1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D40057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CEEB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82989949903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F97C18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VIJČANE PUMPE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BE7F55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Vrapčanska 8 ,10000 ZAGREB</w:t>
            </w:r>
          </w:p>
        </w:tc>
      </w:tr>
      <w:tr w:rsidR="003C33B7" w:rsidRPr="003C33B7" w14:paraId="7CDD8D02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14E59E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9BE3C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66230579614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5C3C37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VISOČICA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22F550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Udbinska cesta 2 ,53250 Donji Lapac</w:t>
            </w:r>
          </w:p>
        </w:tc>
      </w:tr>
      <w:tr w:rsidR="003C33B7" w:rsidRPr="003C33B7" w14:paraId="6FD43AE4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779104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3A11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10530405030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ED7826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VIŠEVICA DRVO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CB3912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Jordanovac 47 ,10000 ZAGREB</w:t>
            </w:r>
          </w:p>
        </w:tc>
      </w:tr>
      <w:tr w:rsidR="003C33B7" w:rsidRPr="003C33B7" w14:paraId="1F8F68F4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E41FBC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4025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37353237172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083A4E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VODA  vodoinstalater.obrt Željko Vuković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55A2D7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Zagrebačka 42 ,47000 Karlovac</w:t>
            </w:r>
          </w:p>
        </w:tc>
      </w:tr>
      <w:tr w:rsidR="003C33B7" w:rsidRPr="003C33B7" w14:paraId="596F93B2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BA24FE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A01A3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30335873024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98D8A2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Vage  d.d.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5F8EB8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Koledovčina 2A ,10000 ZAGREB</w:t>
            </w:r>
          </w:p>
        </w:tc>
      </w:tr>
      <w:tr w:rsidR="003C33B7" w:rsidRPr="003C33B7" w14:paraId="39FF3D3C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81F9B8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5CA75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27383680909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F44B05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Vagotehna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92DB82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Mirka Seljana 46 ,47000 Karlovac</w:t>
            </w:r>
          </w:p>
        </w:tc>
      </w:tr>
      <w:tr w:rsidR="003C33B7" w:rsidRPr="003C33B7" w14:paraId="46385923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DD0B0E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159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DCCE9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92276133102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CAAE2A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Večernji list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2C622F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Oreškovićeva 6H/1 ,10000 ZAGREB</w:t>
            </w:r>
          </w:p>
        </w:tc>
      </w:tr>
      <w:tr w:rsidR="003C33B7" w:rsidRPr="003C33B7" w14:paraId="20AE1F26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C073C5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64786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65617396824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B92BC5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Vodovod i kanalizacija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751301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Gažanski trg 8 ,47000 Karlovac</w:t>
            </w:r>
          </w:p>
        </w:tc>
      </w:tr>
      <w:tr w:rsidR="003C33B7" w:rsidRPr="003C33B7" w14:paraId="480D3266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EDAAE7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23F4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86878271894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1034F9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Vrbanek Invest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710BC1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Zagrad 31 ,47000 Karlovac</w:t>
            </w:r>
          </w:p>
        </w:tc>
      </w:tr>
      <w:tr w:rsidR="003C33B7" w:rsidRPr="003C33B7" w14:paraId="7ADB70BF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533DAF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2391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52454384307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20605DE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Vulkanizacija DE MARTIN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C1C0AE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Bukovačka c 10 ,10000 ZAGREB</w:t>
            </w:r>
          </w:p>
        </w:tc>
      </w:tr>
      <w:tr w:rsidR="003C33B7" w:rsidRPr="003C33B7" w14:paraId="200B0430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814300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43B55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34666974912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094E7A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ZIK-ELEKTRIK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B88896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Velikogorička 18 ,10000 ZAGREB</w:t>
            </w:r>
          </w:p>
        </w:tc>
      </w:tr>
      <w:tr w:rsidR="003C33B7" w:rsidRPr="003C33B7" w14:paraId="135F8F57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AC76E2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A6F3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59869832121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A6692D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Zajednički autoprijevoznički obrt Mačak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C1D194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Mala Jelsa 2f ,47000 Karlovac</w:t>
            </w:r>
          </w:p>
        </w:tc>
      </w:tr>
      <w:tr w:rsidR="003C33B7" w:rsidRPr="003C33B7" w14:paraId="570E2D19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0AA836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14E1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18838398076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401DFD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Željezničko projektno društvo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6F52EB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Trg kralja Tomislava 11 ,10000 ZAGREB</w:t>
            </w:r>
          </w:p>
        </w:tc>
      </w:tr>
      <w:tr w:rsidR="003C33B7" w:rsidRPr="003C33B7" w14:paraId="2862E903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E4F345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57A14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42838332443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9392D3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Željko Denona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187F8D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Put za Veprinac 11 ,51414 Ičići</w:t>
            </w:r>
          </w:p>
        </w:tc>
      </w:tr>
      <w:tr w:rsidR="003C33B7" w:rsidRPr="003C33B7" w14:paraId="646E3F3A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91F0CD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FEB12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57A027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AUTR MDM  LIŠANIN MILORAD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4BD122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Braće Kušić bb ,32250 Ivanjica</w:t>
            </w:r>
          </w:p>
        </w:tc>
      </w:tr>
      <w:tr w:rsidR="003C33B7" w:rsidRPr="003C33B7" w14:paraId="400437D5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7C84D6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EDB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SI85325627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6AD705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AVTOPREVOZNIŠTVO IN GRADB.MEHAN.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6BC473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Strunjan 74 ,6320 Portorož</w:t>
            </w:r>
          </w:p>
        </w:tc>
      </w:tr>
      <w:tr w:rsidR="003C33B7" w:rsidRPr="003C33B7" w14:paraId="43E62AD0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DECB14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169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C344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C4CCB1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BRIDŽ COMPANY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91709F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Varvarin ,37260 Varvarin</w:t>
            </w:r>
          </w:p>
        </w:tc>
      </w:tr>
      <w:tr w:rsidR="003C33B7" w:rsidRPr="003C33B7" w14:paraId="564057C4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053E7C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FB7C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SI67331122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5CE6ED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C.STUDIO  Aleksander Matić  sp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B7EB05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Mirni kot 005 ,6320 Portorož</w:t>
            </w:r>
          </w:p>
        </w:tc>
      </w:tr>
      <w:tr w:rsidR="003C33B7" w:rsidRPr="003C33B7" w14:paraId="1EEE6436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73E9B1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364A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204B2F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DREAMS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953624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Majevička 29 ,76300 BIJELJINA</w:t>
            </w:r>
          </w:p>
        </w:tc>
      </w:tr>
      <w:tr w:rsidR="003C33B7" w:rsidRPr="003C33B7" w14:paraId="1383A81C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872F5A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7153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07870FE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DND SPED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793933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Brace Domjanović 23 ,32250 Ivanjica</w:t>
            </w:r>
          </w:p>
        </w:tc>
      </w:tr>
      <w:tr w:rsidR="003C33B7" w:rsidRPr="003C33B7" w14:paraId="58109704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D4E8B4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1383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B29656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ELEMENT BL Zoran Jovičević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E24E27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Osonica bb ,32250 Ivanjica</w:t>
            </w:r>
          </w:p>
        </w:tc>
      </w:tr>
      <w:tr w:rsidR="003C33B7" w:rsidRPr="003C33B7" w14:paraId="09F4BD2B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7E5F9B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670A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BE0471664082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24BF18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FORDAQ s.a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67CB9E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Avenue Louise 475 ,1000 Brussels</w:t>
            </w:r>
          </w:p>
        </w:tc>
      </w:tr>
      <w:tr w:rsidR="003C33B7" w:rsidRPr="003C33B7" w14:paraId="61159944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09E3D4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lastRenderedPageBreak/>
              <w:t>175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60140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DE133566183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D1AC7C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FÜRSTENBERG THP GmbH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76FA4E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Woffenbacherstrasse 17 ,92318 Neumarkt</w:t>
            </w:r>
          </w:p>
        </w:tc>
      </w:tr>
      <w:tr w:rsidR="003C33B7" w:rsidRPr="003C33B7" w14:paraId="0CE3F691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A5A8C3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F943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ATU19208701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E32509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LKW Walter Transportorganisation AG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B497A4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IZ NO SÜD, Strasse 14 ,A-1000 Wien</w:t>
            </w:r>
          </w:p>
        </w:tc>
      </w:tr>
      <w:tr w:rsidR="003C33B7" w:rsidRPr="003C33B7" w14:paraId="4A8C0206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76E22F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FDFD2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0CA3E5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MALI MISIR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9C6CBF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Uroša Stefanovića 14 ,32250 Ivanjica</w:t>
            </w:r>
          </w:p>
        </w:tc>
      </w:tr>
      <w:tr w:rsidR="003C33B7" w:rsidRPr="003C33B7" w14:paraId="3FF76961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366F9A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45577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4209024000002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32F8D1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MAPEX 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243D96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 Ulica bb ,75270 Živinice</w:t>
            </w:r>
          </w:p>
        </w:tc>
      </w:tr>
      <w:tr w:rsidR="003C33B7" w:rsidRPr="003C33B7" w14:paraId="6AD987F5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9293D8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179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84A2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C73196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MEDAROVIĆ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6A2B3D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Karađorđeva 60 , Čičevac</w:t>
            </w:r>
          </w:p>
        </w:tc>
      </w:tr>
      <w:tr w:rsidR="003C33B7" w:rsidRPr="003C33B7" w14:paraId="206B5D49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41A7D5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06A87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9936FD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MEZGRA 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836912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Konarevo ,36205 Kraljevo</w:t>
            </w:r>
          </w:p>
        </w:tc>
      </w:tr>
      <w:tr w:rsidR="003C33B7" w:rsidRPr="003C33B7" w14:paraId="4EB45F02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E6845F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11BF6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IT00661250324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54A71F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Počkaj Edvard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40353D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Perito in legnami CCIAA ,34145 Trieste</w:t>
            </w:r>
          </w:p>
        </w:tc>
      </w:tr>
      <w:tr w:rsidR="003C33B7" w:rsidRPr="003C33B7" w14:paraId="53B59368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ADABE3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0D57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DE815197488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F148F6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Rutgers Basic Aromatics Gr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2CE699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Kekulestrasse 30 , Castrop-Rauxel</w:t>
            </w:r>
          </w:p>
        </w:tc>
      </w:tr>
      <w:tr w:rsidR="003C33B7" w:rsidRPr="003C33B7" w14:paraId="07871208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E4D68B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8391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FR64381619519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84F08E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SIRAGA S.A.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B15346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Z.I.Les Hervaux-BP14 ,36500 BUZANCAIS</w:t>
            </w:r>
          </w:p>
        </w:tc>
      </w:tr>
      <w:tr w:rsidR="003C33B7" w:rsidRPr="003C33B7" w14:paraId="569268C2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CB7780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444FE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11002498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1C76F6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STRONG d.o.o. Pale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B0AC0C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Ul.Svetosavska br.21 , Pale</w:t>
            </w:r>
          </w:p>
        </w:tc>
      </w:tr>
      <w:tr w:rsidR="003C33B7" w:rsidRPr="003C33B7" w14:paraId="717545B0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C9CBD8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F07D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F1FCF2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STRUGARA OSTOJIĆ "VUKOMAN OSTOJIĆ"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25A68DA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Zarožje bb ,31250 Bajina Bašta</w:t>
            </w:r>
          </w:p>
        </w:tc>
      </w:tr>
      <w:tr w:rsidR="003C33B7" w:rsidRPr="003C33B7" w14:paraId="7985053E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FF709E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bottom"/>
            <w:hideMark/>
          </w:tcPr>
          <w:p w14:paraId="749024A7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3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8DB10E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STUDENIČANKA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724600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Ušće sedmog jula 224 A ,36342 Ušće</w:t>
            </w:r>
          </w:p>
        </w:tc>
      </w:tr>
      <w:tr w:rsidR="003C33B7" w:rsidRPr="003C33B7" w14:paraId="504B9654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2722C4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DB42A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AA5659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SZTAR DRVO-PROM IVAN VUKASINOVIĆ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636D30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Miloša Djelkapića bb ,32250 Ivanjica</w:t>
            </w:r>
          </w:p>
        </w:tc>
      </w:tr>
      <w:tr w:rsidR="003C33B7" w:rsidRPr="003C33B7" w14:paraId="5F963FAA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D2F0F9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38633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3F05B9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ŠAMANOVIĆI 2012 z.s.t.r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6F5D26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Sedmog jula 52 ,36342 Ušće</w:t>
            </w:r>
          </w:p>
        </w:tc>
      </w:tr>
      <w:tr w:rsidR="003C33B7" w:rsidRPr="003C33B7" w14:paraId="4AFD20D3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155312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189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0AC1D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B778E7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TIMBEREX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4A0E1A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Deligradska 14 ,11000 Beograd</w:t>
            </w:r>
          </w:p>
        </w:tc>
      </w:tr>
      <w:tr w:rsidR="003C33B7" w:rsidRPr="003C33B7" w14:paraId="6FC1C3ED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E12D18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BE7E2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A4B8DC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TUTA KOMERC doo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F8C2DB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Karadjordjeva 60 , Čičevac</w:t>
            </w:r>
          </w:p>
        </w:tc>
      </w:tr>
      <w:tr w:rsidR="003C33B7" w:rsidRPr="003C33B7" w14:paraId="43DEDF45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865933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8EE56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F7C605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W.E.I. EUROPEAN INSTITUTE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188B044" w14:textId="2D97E84D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 Brussels</w:t>
            </w:r>
          </w:p>
        </w:tc>
      </w:tr>
      <w:tr w:rsidR="003C33B7" w:rsidRPr="003C33B7" w14:paraId="16DAD9BF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28273E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52D0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153AE8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ZLATNI BOR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25A8CD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Vidovdanska 66 ,20357 Blace</w:t>
            </w:r>
          </w:p>
        </w:tc>
      </w:tr>
      <w:tr w:rsidR="003C33B7" w:rsidRPr="003C33B7" w14:paraId="4AB11F5A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E037BF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77F8B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18683136487</w:t>
            </w: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874B336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Ministarstvo financija-Porezna uprava</w:t>
            </w:r>
          </w:p>
        </w:tc>
        <w:tc>
          <w:tcPr>
            <w:tcW w:w="34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00C15E7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Katančičeva 5, 10000 Zagreb</w:t>
            </w:r>
          </w:p>
        </w:tc>
      </w:tr>
      <w:tr w:rsidR="003C33B7" w:rsidRPr="003C33B7" w14:paraId="0A815860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0C90C5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A9D92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45140467962</w:t>
            </w:r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91BD93B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Davor Krčevski</w:t>
            </w:r>
          </w:p>
        </w:tc>
        <w:tc>
          <w:tcPr>
            <w:tcW w:w="341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C699B8D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Šporerova 8a , 47000 Karlovac</w:t>
            </w:r>
          </w:p>
        </w:tc>
      </w:tr>
      <w:tr w:rsidR="003C33B7" w:rsidRPr="003C33B7" w14:paraId="749D30F2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2820C9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E848D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05411989192.</w:t>
            </w:r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DB004A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KOMA-MARAS D.O.O.</w:t>
            </w:r>
          </w:p>
        </w:tc>
        <w:tc>
          <w:tcPr>
            <w:tcW w:w="341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4AEE53C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Paklenička 2, Starigrad</w:t>
            </w:r>
          </w:p>
        </w:tc>
      </w:tr>
      <w:tr w:rsidR="003C33B7" w:rsidRPr="003C33B7" w14:paraId="17B46B39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6BA162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B14FA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13784529096</w:t>
            </w:r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B0095A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MARIĆ COMMERCE, vl. Ivica Marić</w:t>
            </w:r>
          </w:p>
        </w:tc>
        <w:tc>
          <w:tcPr>
            <w:tcW w:w="341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0794763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7 GBR 24, Knin</w:t>
            </w:r>
          </w:p>
        </w:tc>
      </w:tr>
      <w:tr w:rsidR="003C33B7" w:rsidRPr="003C33B7" w14:paraId="3AD4FB11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821D67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F055C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96791215645</w:t>
            </w:r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E6D678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RESTORAN ŽGANJER, vl. Ivan Žganjer</w:t>
            </w:r>
          </w:p>
        </w:tc>
        <w:tc>
          <w:tcPr>
            <w:tcW w:w="341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62955F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Jaškovo 51, 47280 Ozalj</w:t>
            </w:r>
          </w:p>
        </w:tc>
      </w:tr>
      <w:tr w:rsidR="003C33B7" w:rsidRPr="003C33B7" w14:paraId="03E28EFA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B09671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829AA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64035610324</w:t>
            </w:r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EB35CF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VRILO GACKE, vl. Ana Šlat</w:t>
            </w:r>
          </w:p>
        </w:tc>
        <w:tc>
          <w:tcPr>
            <w:tcW w:w="341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201388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Sinac 15A, Otočac</w:t>
            </w:r>
          </w:p>
        </w:tc>
      </w:tr>
      <w:tr w:rsidR="003C33B7" w:rsidRPr="003C33B7" w14:paraId="01311620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3D0EF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199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32F91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53179415338</w:t>
            </w:r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504949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SANJA  GRGIĆAK LESIĆ</w:t>
            </w:r>
          </w:p>
        </w:tc>
        <w:tc>
          <w:tcPr>
            <w:tcW w:w="341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BC5754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Priselci 33, Mahično</w:t>
            </w:r>
          </w:p>
        </w:tc>
      </w:tr>
      <w:tr w:rsidR="003C33B7" w:rsidRPr="003C33B7" w14:paraId="6F46165D" w14:textId="77777777" w:rsidTr="003C33B7">
        <w:trPr>
          <w:trHeight w:val="28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2A85FB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200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2C0CC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26996947137</w:t>
            </w:r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48B07D5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SUING d.o.o.</w:t>
            </w:r>
          </w:p>
        </w:tc>
        <w:tc>
          <w:tcPr>
            <w:tcW w:w="341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4B8594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Osredak 26, Zagreb</w:t>
            </w:r>
          </w:p>
        </w:tc>
      </w:tr>
      <w:tr w:rsidR="003C33B7" w:rsidRPr="003C33B7" w14:paraId="11C91A93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D4ED9C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201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C7560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26379831932</w:t>
            </w:r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81FDFE1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PRIMORJE-PLIN D.O.O.</w:t>
            </w:r>
          </w:p>
        </w:tc>
        <w:tc>
          <w:tcPr>
            <w:tcW w:w="3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9DCAC4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Ulica Pušća, Omišalj</w:t>
            </w:r>
          </w:p>
        </w:tc>
      </w:tr>
      <w:tr w:rsidR="003C33B7" w:rsidRPr="003C33B7" w14:paraId="0999DB75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D2E86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202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C290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53378619995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83B0020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Signal Servis d.o.o.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0A80C889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Jordanovac 47 ,10000 ZAGREB</w:t>
            </w:r>
          </w:p>
        </w:tc>
      </w:tr>
      <w:tr w:rsidR="003C33B7" w:rsidRPr="003C33B7" w14:paraId="3C45B5D2" w14:textId="77777777" w:rsidTr="003C33B7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84C702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203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377B5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27417918399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9A44ED2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ZDRAVKO ŽUŽA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F708FB4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Kozjak 45, 10000 Zagreb</w:t>
            </w:r>
          </w:p>
        </w:tc>
      </w:tr>
      <w:tr w:rsidR="003C33B7" w:rsidRPr="003C33B7" w14:paraId="2F26911E" w14:textId="77777777" w:rsidTr="003C33B7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5D136D" w14:textId="77777777" w:rsidR="003C33B7" w:rsidRPr="003C33B7" w:rsidRDefault="003C33B7" w:rsidP="003C33B7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204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F2A24" w14:textId="77777777" w:rsidR="003C33B7" w:rsidRPr="003C33B7" w:rsidRDefault="003C33B7" w:rsidP="003C33B7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08841394043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AC09658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VIŠEVICA ENERGO PELET d.o.o.</w:t>
            </w:r>
          </w:p>
        </w:tc>
        <w:tc>
          <w:tcPr>
            <w:tcW w:w="341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954A40F" w14:textId="77777777" w:rsidR="003C33B7" w:rsidRPr="003C33B7" w:rsidRDefault="003C33B7" w:rsidP="003C33B7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3C33B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Kolodvorska 32, Perušić </w:t>
            </w:r>
          </w:p>
        </w:tc>
      </w:tr>
      <w:tr w:rsidR="006B4CC6" w:rsidRPr="00842017" w14:paraId="5F13B266" w14:textId="77777777" w:rsidTr="000F59BA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FC2DA6" w14:textId="77777777" w:rsidR="000F59BA" w:rsidRPr="00842017" w:rsidRDefault="000F59BA" w:rsidP="00E7512A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205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0305E" w14:textId="77777777" w:rsidR="000F59BA" w:rsidRPr="00842017" w:rsidRDefault="000F59BA" w:rsidP="00E7512A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36381031763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8FC51AD" w14:textId="77777777" w:rsidR="000F59BA" w:rsidRPr="00842017" w:rsidRDefault="000F59BA" w:rsidP="00E7512A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AD ARMA REVIZIJA d.o.o.</w:t>
            </w:r>
          </w:p>
        </w:tc>
        <w:tc>
          <w:tcPr>
            <w:tcW w:w="341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32D63749" w14:textId="77777777" w:rsidR="000F59BA" w:rsidRPr="00842017" w:rsidRDefault="000F59BA" w:rsidP="00E7512A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Petrovaradinska 1a, 10000 Zagreb</w:t>
            </w:r>
          </w:p>
        </w:tc>
      </w:tr>
      <w:tr w:rsidR="006B4CC6" w:rsidRPr="00842017" w14:paraId="5B111BD8" w14:textId="77777777" w:rsidTr="000F59BA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AFECD1" w14:textId="77777777" w:rsidR="000F59BA" w:rsidRPr="00842017" w:rsidRDefault="000F59BA" w:rsidP="00E7512A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206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CC7C6" w14:textId="77777777" w:rsidR="000F59BA" w:rsidRPr="00842017" w:rsidRDefault="000F59BA" w:rsidP="00E7512A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69326397242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C28B319" w14:textId="61D09102" w:rsidR="000F59BA" w:rsidRPr="00842017" w:rsidRDefault="000F59BA" w:rsidP="00E7512A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SOCIETE GENERALE-</w:t>
            </w: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SPLITSKA BANKA</w:t>
            </w: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d.d.</w:t>
            </w:r>
          </w:p>
        </w:tc>
        <w:tc>
          <w:tcPr>
            <w:tcW w:w="341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06B9A74" w14:textId="2C6C0F17" w:rsidR="000F59BA" w:rsidRPr="00842017" w:rsidRDefault="000F59BA" w:rsidP="000F59BA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Ruđera Boškovića 16, 21000 Split</w:t>
            </w:r>
          </w:p>
        </w:tc>
      </w:tr>
      <w:tr w:rsidR="006B4CC6" w:rsidRPr="00842017" w14:paraId="54FC5AC2" w14:textId="77777777" w:rsidTr="000F59BA">
        <w:trPr>
          <w:trHeight w:val="25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662727" w14:textId="77777777" w:rsidR="000F59BA" w:rsidRPr="00842017" w:rsidRDefault="000F59BA" w:rsidP="00E7512A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207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8DC67" w14:textId="77777777" w:rsidR="000F59BA" w:rsidRPr="00842017" w:rsidRDefault="000F59BA" w:rsidP="00E7512A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01037094099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52C6870" w14:textId="77777777" w:rsidR="000F59BA" w:rsidRPr="00842017" w:rsidRDefault="000F59BA" w:rsidP="00E7512A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Privredna banka Zagreb d.d.</w:t>
            </w:r>
          </w:p>
        </w:tc>
        <w:tc>
          <w:tcPr>
            <w:tcW w:w="341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3AF3E78" w14:textId="7912A226" w:rsidR="000F59BA" w:rsidRPr="00842017" w:rsidRDefault="000F59BA" w:rsidP="006B4CC6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Radnička c</w:t>
            </w:r>
            <w:r w:rsidR="003D2FBC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esta</w:t>
            </w: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42,</w:t>
            </w:r>
            <w:r w:rsidR="006B4CC6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 xml:space="preserve"> </w:t>
            </w:r>
            <w:r w:rsidRPr="00842017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10000 ZAGREB</w:t>
            </w:r>
          </w:p>
        </w:tc>
      </w:tr>
    </w:tbl>
    <w:p w14:paraId="42034D44" w14:textId="0A4B862A" w:rsidR="00545325" w:rsidRDefault="00545325" w:rsidP="00545325">
      <w:pPr>
        <w:pStyle w:val="Standard"/>
        <w:spacing w:after="0" w:line="276" w:lineRule="auto"/>
        <w:jc w:val="both"/>
        <w:rPr>
          <w:rFonts w:asciiTheme="minorHAnsi" w:hAnsiTheme="minorHAnsi" w:cs="Arial"/>
          <w:sz w:val="24"/>
          <w:szCs w:val="24"/>
        </w:rPr>
      </w:pPr>
    </w:p>
    <w:p w14:paraId="1FE6DC1C" w14:textId="77777777" w:rsidR="003C33B7" w:rsidRDefault="003C33B7" w:rsidP="00545325">
      <w:pPr>
        <w:pStyle w:val="Standard"/>
        <w:spacing w:after="0" w:line="276" w:lineRule="auto"/>
        <w:jc w:val="both"/>
        <w:rPr>
          <w:rFonts w:asciiTheme="minorHAnsi" w:hAnsiTheme="minorHAnsi" w:cs="Arial"/>
          <w:sz w:val="24"/>
          <w:szCs w:val="24"/>
        </w:rPr>
      </w:pPr>
    </w:p>
    <w:p w14:paraId="7696DA90" w14:textId="77777777" w:rsidR="003C33B7" w:rsidRDefault="003C33B7" w:rsidP="00545325">
      <w:pPr>
        <w:pStyle w:val="Standard"/>
        <w:spacing w:after="0" w:line="276" w:lineRule="auto"/>
        <w:jc w:val="both"/>
        <w:rPr>
          <w:rFonts w:asciiTheme="minorHAnsi" w:hAnsiTheme="minorHAnsi" w:cs="Arial"/>
          <w:sz w:val="24"/>
          <w:szCs w:val="24"/>
        </w:rPr>
      </w:pPr>
    </w:p>
    <w:p w14:paraId="0E66C11E" w14:textId="03DCCC66" w:rsidR="00545325" w:rsidRDefault="00545325" w:rsidP="00545325">
      <w:pPr>
        <w:pStyle w:val="Standard"/>
        <w:spacing w:after="0" w:line="276" w:lineRule="auto"/>
        <w:jc w:val="both"/>
        <w:rPr>
          <w:rFonts w:asciiTheme="minorHAnsi" w:hAnsiTheme="minorHAnsi" w:cs="Arial"/>
          <w:sz w:val="24"/>
          <w:szCs w:val="24"/>
        </w:rPr>
      </w:pPr>
    </w:p>
    <w:p w14:paraId="489A0C3E" w14:textId="77777777" w:rsidR="00545325" w:rsidRDefault="00545325">
      <w:pPr>
        <w:suppressAutoHyphens w:val="0"/>
        <w:rPr>
          <w:rFonts w:asciiTheme="minorHAnsi" w:eastAsia="Calibri" w:hAnsiTheme="minorHAnsi" w:cs="Arial"/>
          <w:kern w:val="3"/>
          <w:lang w:val="hr-HR" w:eastAsia="en-US"/>
        </w:rPr>
      </w:pPr>
      <w:r>
        <w:rPr>
          <w:rFonts w:asciiTheme="minorHAnsi" w:hAnsiTheme="minorHAnsi" w:cs="Arial"/>
        </w:rPr>
        <w:br w:type="page"/>
      </w:r>
    </w:p>
    <w:p w14:paraId="7BFD6C69" w14:textId="7AF42029" w:rsidR="00545325" w:rsidRPr="00545325" w:rsidRDefault="00545325" w:rsidP="00545325">
      <w:pPr>
        <w:pStyle w:val="Standard"/>
        <w:spacing w:line="276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545325">
        <w:rPr>
          <w:rFonts w:asciiTheme="minorHAnsi" w:hAnsiTheme="minorHAnsi" w:cs="Arial"/>
          <w:b/>
          <w:sz w:val="24"/>
          <w:szCs w:val="24"/>
        </w:rPr>
        <w:lastRenderedPageBreak/>
        <w:t>I. Način namirenja utvrđenih tražbina</w:t>
      </w:r>
      <w:r>
        <w:rPr>
          <w:rFonts w:asciiTheme="minorHAnsi" w:hAnsiTheme="minorHAnsi" w:cs="Arial"/>
          <w:b/>
          <w:sz w:val="24"/>
          <w:szCs w:val="24"/>
        </w:rPr>
        <w:t xml:space="preserve"> vjerovnika</w:t>
      </w:r>
    </w:p>
    <w:p w14:paraId="2A7D17CA" w14:textId="77777777" w:rsidR="00545325" w:rsidRDefault="00545325" w:rsidP="00545325">
      <w:pPr>
        <w:pStyle w:val="Standard"/>
        <w:spacing w:line="276" w:lineRule="auto"/>
        <w:rPr>
          <w:rFonts w:asciiTheme="minorHAnsi" w:hAnsiTheme="minorHAnsi" w:cs="Arial"/>
          <w:sz w:val="24"/>
          <w:szCs w:val="24"/>
        </w:rPr>
      </w:pPr>
    </w:p>
    <w:p w14:paraId="18E7F48B" w14:textId="068B1E7A" w:rsidR="00545325" w:rsidRPr="00545325" w:rsidRDefault="00545325" w:rsidP="00025A94">
      <w:pPr>
        <w:pStyle w:val="Standard"/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  <w:r w:rsidRPr="00545325">
        <w:rPr>
          <w:rFonts w:asciiTheme="minorHAnsi" w:hAnsiTheme="minorHAnsi" w:cs="Arial"/>
          <w:sz w:val="24"/>
          <w:szCs w:val="24"/>
        </w:rPr>
        <w:t xml:space="preserve">Dužnik se obvezuje platiti svim vjerovnicima utvrđene tražbine pod jednakim uvjetima u roku od 10 (deset) godina uz 6 (šest) mjeseci počeka; kroz jednake mjesečne rate, uz kamatu od 2% godišnje za vrijeme trajanja počeka i otplate. </w:t>
      </w:r>
    </w:p>
    <w:p w14:paraId="221CE0D3" w14:textId="77777777" w:rsidR="00545325" w:rsidRDefault="00545325" w:rsidP="00025A94">
      <w:pPr>
        <w:pStyle w:val="Standard"/>
        <w:spacing w:after="0" w:line="240" w:lineRule="auto"/>
        <w:jc w:val="both"/>
        <w:rPr>
          <w:rFonts w:asciiTheme="minorHAnsi" w:hAnsiTheme="minorHAnsi" w:cs="Arial"/>
        </w:rPr>
      </w:pPr>
    </w:p>
    <w:p w14:paraId="3BC2239C" w14:textId="6D20A85D" w:rsidR="00545325" w:rsidRPr="00545325" w:rsidRDefault="00545325" w:rsidP="00025A94">
      <w:pPr>
        <w:pStyle w:val="Standard"/>
        <w:spacing w:after="0" w:line="240" w:lineRule="auto"/>
        <w:jc w:val="both"/>
        <w:rPr>
          <w:rFonts w:asciiTheme="minorHAnsi" w:hAnsiTheme="minorHAnsi" w:cs="Arial"/>
          <w:sz w:val="24"/>
        </w:rPr>
      </w:pPr>
      <w:r w:rsidRPr="00545325">
        <w:rPr>
          <w:rFonts w:asciiTheme="minorHAnsi" w:hAnsiTheme="minorHAnsi" w:cs="Arial"/>
          <w:sz w:val="24"/>
        </w:rPr>
        <w:t xml:space="preserve">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 Regresne obveze za uvjetne tražbine </w:t>
      </w:r>
    </w:p>
    <w:p w14:paraId="21DCF81B" w14:textId="77777777" w:rsidR="00545325" w:rsidRPr="00545325" w:rsidRDefault="00545325" w:rsidP="00025A94">
      <w:pPr>
        <w:pStyle w:val="Standard"/>
        <w:spacing w:after="0" w:line="240" w:lineRule="auto"/>
        <w:jc w:val="both"/>
        <w:rPr>
          <w:rFonts w:asciiTheme="minorHAnsi" w:hAnsiTheme="minorHAnsi" w:cs="Arial"/>
          <w:sz w:val="24"/>
        </w:rPr>
      </w:pPr>
    </w:p>
    <w:p w14:paraId="3526F4E2" w14:textId="5A2AE6B1" w:rsidR="00545325" w:rsidRDefault="00545325" w:rsidP="00025A94">
      <w:pPr>
        <w:pStyle w:val="Standard"/>
        <w:spacing w:after="0" w:line="240" w:lineRule="auto"/>
        <w:jc w:val="both"/>
        <w:rPr>
          <w:rFonts w:asciiTheme="minorHAnsi" w:hAnsiTheme="minorHAnsi" w:cs="Arial"/>
          <w:iCs/>
          <w:sz w:val="24"/>
        </w:rPr>
      </w:pPr>
      <w:r w:rsidRPr="00545325">
        <w:rPr>
          <w:rFonts w:asciiTheme="minorHAnsi" w:hAnsiTheme="minorHAnsi" w:cs="Arial"/>
          <w:iCs/>
          <w:sz w:val="24"/>
        </w:rPr>
        <w:t xml:space="preserve">Regresne obveze vjerovnika temeljem sudužništva (jamstva) namiruju se pod jednakim uvjetima, s tim da prvi mjesečni obrok dospijeva na naplatu zadnjeg dana prvog sljedećeg kalendarskog mjeseca nakon proteka razdoblja počeka (grace period) u trajanju od 6 mjeseci, koji počinje teći od datuma primitka vjerovnikovog zahtjeva za plaćanje, a koji ne može biti upućen prije pravomoćnosti rješenja trgovačkog suda kojim se potvrđuje predstečajni sporazum. </w:t>
      </w:r>
    </w:p>
    <w:p w14:paraId="3AE0F76E" w14:textId="77777777" w:rsidR="00241270" w:rsidRPr="00545325" w:rsidRDefault="00241270" w:rsidP="00241270">
      <w:pPr>
        <w:pStyle w:val="Standard"/>
        <w:spacing w:after="0" w:line="276" w:lineRule="auto"/>
        <w:jc w:val="both"/>
        <w:rPr>
          <w:rFonts w:asciiTheme="minorHAnsi" w:hAnsiTheme="minorHAnsi" w:cs="Arial"/>
          <w:sz w:val="24"/>
        </w:rPr>
      </w:pPr>
    </w:p>
    <w:p w14:paraId="7E32F48D" w14:textId="6E170B11" w:rsidR="00545325" w:rsidRPr="00545325" w:rsidRDefault="00545325" w:rsidP="00545325">
      <w:pPr>
        <w:pStyle w:val="Standard"/>
        <w:spacing w:after="0" w:line="276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545325">
        <w:rPr>
          <w:rFonts w:asciiTheme="minorHAnsi" w:hAnsiTheme="minorHAnsi" w:cs="Arial"/>
          <w:b/>
          <w:sz w:val="24"/>
          <w:szCs w:val="24"/>
        </w:rPr>
        <w:t>II. Vjerovnici te pojedini iznosi tražbina</w:t>
      </w:r>
    </w:p>
    <w:p w14:paraId="6C1A3F61" w14:textId="0CD8E1F7" w:rsidR="006A2D64" w:rsidRDefault="006A2D64" w:rsidP="003B629E">
      <w:pPr>
        <w:widowControl w:val="0"/>
        <w:jc w:val="center"/>
        <w:rPr>
          <w:rFonts w:asciiTheme="minorHAnsi" w:hAnsiTheme="minorHAnsi"/>
          <w:b/>
          <w:lang w:val="hr-HR"/>
        </w:rPr>
      </w:pPr>
    </w:p>
    <w:p w14:paraId="3B7CBA96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A-Anticis d.o.o., Zagreb, Štefanovečka 10 , OIB: 07545451198, Dužnik se obvezuje platiti u utvrđenom iznosu od 7.264,88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B0EE55C" w14:textId="77777777" w:rsidR="00693060" w:rsidRPr="00EA3CB4" w:rsidRDefault="00693060" w:rsidP="00693060">
      <w:pPr>
        <w:pStyle w:val="ListParagraph"/>
        <w:ind w:left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 </w:t>
      </w:r>
    </w:p>
    <w:p w14:paraId="4581BE3B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A.M.I.Commerce Lovreković d.o.o., </w:t>
      </w:r>
      <w:r w:rsidRPr="00EA3CB4">
        <w:rPr>
          <w:rFonts w:asciiTheme="minorHAnsi" w:hAnsiTheme="minorHAnsi" w:cstheme="minorHAnsi"/>
        </w:rPr>
        <w:t xml:space="preserve">Zagreb, </w:t>
      </w:r>
      <w:r w:rsidRPr="00EA3CB4">
        <w:rPr>
          <w:rFonts w:asciiTheme="minorHAnsi" w:hAnsiTheme="minorHAnsi" w:cstheme="minorHAnsi"/>
          <w:color w:val="000000"/>
          <w:lang w:eastAsia="hr-HR"/>
        </w:rPr>
        <w:t>Maksimirska 100, OIB: 55326209639,</w:t>
      </w:r>
      <w:r w:rsidRPr="00EA3CB4">
        <w:rPr>
          <w:rFonts w:asciiTheme="minorHAnsi" w:hAnsiTheme="minorHAnsi" w:cstheme="minorHAnsi"/>
        </w:rPr>
        <w:t xml:space="preserve"> Dužnik se obvezuje platiti u utvrđenom iznosu od 994,33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D6BC609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4A9910A0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ACQUISTUM MAGNUM doo</w:t>
      </w:r>
      <w:r w:rsidRPr="00EA3CB4">
        <w:rPr>
          <w:rFonts w:asciiTheme="minorHAnsi" w:hAnsiTheme="minorHAnsi" w:cstheme="minorHAnsi"/>
        </w:rPr>
        <w:t>, Zagreb,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Jordanovac 42 ,10000, OIB: 89836623071 </w:t>
      </w:r>
      <w:r w:rsidRPr="00EA3CB4">
        <w:rPr>
          <w:rFonts w:asciiTheme="minorHAnsi" w:hAnsiTheme="minorHAnsi" w:cstheme="minorHAnsi"/>
        </w:rPr>
        <w:t xml:space="preserve">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533,02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D1F9D4B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70E237E9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ARCHITECH j.d.o.o.</w:t>
      </w:r>
      <w:r w:rsidRPr="00EA3CB4">
        <w:rPr>
          <w:rFonts w:asciiTheme="minorHAnsi" w:hAnsiTheme="minorHAnsi" w:cstheme="minorHAnsi"/>
        </w:rPr>
        <w:t>,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Prozorska 227 ,10370 Dugo Selo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</w:t>
      </w:r>
      <w:r w:rsidRPr="00EA3CB4">
        <w:rPr>
          <w:rFonts w:asciiTheme="minorHAnsi" w:hAnsiTheme="minorHAnsi" w:cstheme="minorHAnsi"/>
          <w:color w:val="000000"/>
          <w:lang w:eastAsia="hr-HR"/>
        </w:rPr>
        <w:lastRenderedPageBreak/>
        <w:t>48820585966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1.500,00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187D49D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42F46553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Acti Labores d.o.o.,</w:t>
      </w:r>
      <w:r w:rsidRPr="00EA3CB4">
        <w:rPr>
          <w:rFonts w:asciiTheme="minorHAnsi" w:hAnsiTheme="minorHAnsi" w:cstheme="minorHAnsi"/>
        </w:rPr>
        <w:t xml:space="preserve"> Zagreb,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Brozova 16, </w:t>
      </w:r>
      <w:r w:rsidRPr="00EA3CB4">
        <w:rPr>
          <w:rFonts w:asciiTheme="minorHAnsi" w:hAnsiTheme="minorHAnsi" w:cstheme="minorHAnsi"/>
        </w:rPr>
        <w:t xml:space="preserve">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24849379919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562,50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4DFF646" w14:textId="77777777" w:rsidR="00693060" w:rsidRPr="00EA3CB4" w:rsidRDefault="00693060" w:rsidP="00693060">
      <w:pPr>
        <w:pStyle w:val="ListParagraph"/>
        <w:ind w:left="567"/>
        <w:jc w:val="both"/>
        <w:rPr>
          <w:rFonts w:asciiTheme="minorHAnsi" w:hAnsiTheme="minorHAnsi" w:cstheme="minorHAnsi"/>
        </w:rPr>
      </w:pPr>
    </w:p>
    <w:p w14:paraId="0EF79C19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Agencija za opremu pod tlakom</w:t>
      </w:r>
      <w:r w:rsidRPr="00EA3CB4">
        <w:rPr>
          <w:rFonts w:asciiTheme="minorHAnsi" w:hAnsiTheme="minorHAnsi" w:cstheme="minorHAnsi"/>
        </w:rPr>
        <w:t>, Zagreb,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Ulica Grada Vukovara 237 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07435417708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3.425,55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4C2C1531" w14:textId="77777777" w:rsidR="00693060" w:rsidRPr="00EA3CB4" w:rsidRDefault="00693060" w:rsidP="00693060">
      <w:pPr>
        <w:pStyle w:val="ListParagraph"/>
        <w:ind w:left="567"/>
        <w:jc w:val="both"/>
        <w:rPr>
          <w:rFonts w:asciiTheme="minorHAnsi" w:hAnsiTheme="minorHAnsi" w:cstheme="minorHAnsi"/>
        </w:rPr>
      </w:pPr>
    </w:p>
    <w:p w14:paraId="5235D5C9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Agit d.o.o.</w:t>
      </w:r>
      <w:r w:rsidRPr="00EA3CB4">
        <w:rPr>
          <w:rFonts w:asciiTheme="minorHAnsi" w:hAnsiTheme="minorHAnsi" w:cstheme="minorHAnsi"/>
        </w:rPr>
        <w:t xml:space="preserve">, Zagreb, </w:t>
      </w:r>
      <w:r w:rsidRPr="00EA3CB4">
        <w:rPr>
          <w:rFonts w:asciiTheme="minorHAnsi" w:hAnsiTheme="minorHAnsi" w:cstheme="minorHAnsi"/>
          <w:color w:val="000000"/>
          <w:lang w:eastAsia="hr-HR"/>
        </w:rPr>
        <w:t>Heinzelova 51</w:t>
      </w:r>
      <w:r w:rsidRPr="00EA3CB4">
        <w:rPr>
          <w:rFonts w:asciiTheme="minorHAnsi" w:hAnsiTheme="minorHAnsi" w:cstheme="minorHAnsi"/>
        </w:rPr>
        <w:t xml:space="preserve">, OIB: </w:t>
      </w:r>
      <w:r w:rsidRPr="00EA3CB4">
        <w:rPr>
          <w:rFonts w:asciiTheme="minorHAnsi" w:hAnsiTheme="minorHAnsi" w:cstheme="minorHAnsi"/>
          <w:color w:val="000000"/>
          <w:lang w:eastAsia="hr-HR"/>
        </w:rPr>
        <w:t>42650506038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860.230,75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65769D1" w14:textId="77777777" w:rsidR="00693060" w:rsidRPr="00EA3CB4" w:rsidRDefault="00693060" w:rsidP="00693060">
      <w:pPr>
        <w:pStyle w:val="ListParagraph"/>
        <w:ind w:left="567"/>
        <w:jc w:val="both"/>
        <w:rPr>
          <w:rFonts w:asciiTheme="minorHAnsi" w:hAnsiTheme="minorHAnsi" w:cstheme="minorHAnsi"/>
        </w:rPr>
      </w:pPr>
    </w:p>
    <w:p w14:paraId="1283630D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Akcija digital d.o.o.</w:t>
      </w:r>
      <w:r w:rsidRPr="00EA3CB4">
        <w:rPr>
          <w:rFonts w:asciiTheme="minorHAnsi" w:hAnsiTheme="minorHAnsi" w:cstheme="minorHAnsi"/>
        </w:rPr>
        <w:t xml:space="preserve">, Zagreb, </w:t>
      </w:r>
      <w:r w:rsidRPr="00EA3CB4">
        <w:rPr>
          <w:rFonts w:asciiTheme="minorHAnsi" w:hAnsiTheme="minorHAnsi" w:cstheme="minorHAnsi"/>
          <w:color w:val="000000"/>
          <w:lang w:eastAsia="hr-HR"/>
        </w:rPr>
        <w:t>Banjavčićeva 22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39292019492,</w:t>
      </w:r>
      <w:r w:rsidRPr="00EA3CB4">
        <w:rPr>
          <w:rFonts w:asciiTheme="minorHAnsi" w:hAnsiTheme="minorHAnsi" w:cstheme="minorHAnsi"/>
        </w:rPr>
        <w:t xml:space="preserve">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2.275,00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57BA165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02EB77F6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Autokuća Bolčević, vl. Franjo Bolčević</w:t>
      </w:r>
      <w:r w:rsidRPr="00EA3CB4">
        <w:rPr>
          <w:rFonts w:asciiTheme="minorHAnsi" w:hAnsiTheme="minorHAnsi" w:cstheme="minorHAnsi"/>
        </w:rPr>
        <w:t xml:space="preserve">, </w:t>
      </w:r>
      <w:r w:rsidRPr="00EA3CB4">
        <w:rPr>
          <w:rFonts w:asciiTheme="minorHAnsi" w:hAnsiTheme="minorHAnsi" w:cstheme="minorHAnsi"/>
          <w:color w:val="000000"/>
          <w:lang w:eastAsia="hr-HR"/>
        </w:rPr>
        <w:t>Kašinska 95 ,10360 Sesvete</w:t>
      </w:r>
      <w:r w:rsidRPr="00EA3CB4">
        <w:rPr>
          <w:rFonts w:asciiTheme="minorHAnsi" w:hAnsiTheme="minorHAnsi" w:cstheme="minorHAnsi"/>
        </w:rPr>
        <w:t xml:space="preserve"> , OIB: </w:t>
      </w:r>
      <w:r w:rsidRPr="00EA3CB4">
        <w:rPr>
          <w:rFonts w:asciiTheme="minorHAnsi" w:hAnsiTheme="minorHAnsi" w:cstheme="minorHAnsi"/>
          <w:color w:val="000000"/>
          <w:lang w:eastAsia="hr-HR"/>
        </w:rPr>
        <w:t>59748045739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2.091,31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 xml:space="preserve">Prvi mjesečni obrok dospijeva na naplatu zadnjeg dana prvog sljedećeg kalendarskog mjeseca nakon proteka razdoblja počeka (grace </w:t>
      </w:r>
      <w:r w:rsidRPr="00EA3CB4">
        <w:rPr>
          <w:rFonts w:asciiTheme="minorHAnsi" w:hAnsiTheme="minorHAnsi" w:cstheme="minorHAnsi"/>
        </w:rPr>
        <w:lastRenderedPageBreak/>
        <w:t>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E65CACC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4221B0F4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Automehanika SANTO doo</w:t>
      </w:r>
      <w:r w:rsidRPr="00EA3CB4">
        <w:rPr>
          <w:rFonts w:asciiTheme="minorHAnsi" w:hAnsiTheme="minorHAnsi" w:cstheme="minorHAnsi"/>
        </w:rPr>
        <w:t xml:space="preserve">, </w:t>
      </w:r>
      <w:r w:rsidRPr="00EA3CB4">
        <w:rPr>
          <w:rFonts w:asciiTheme="minorHAnsi" w:hAnsiTheme="minorHAnsi" w:cstheme="minorHAnsi"/>
          <w:color w:val="000000"/>
          <w:lang w:eastAsia="hr-HR"/>
        </w:rPr>
        <w:t>Gušćerovec 8 ,48267 Orehovec</w:t>
      </w:r>
      <w:r w:rsidRPr="00EA3CB4">
        <w:rPr>
          <w:rFonts w:asciiTheme="minorHAnsi" w:hAnsiTheme="minorHAnsi" w:cstheme="minorHAnsi"/>
        </w:rPr>
        <w:t xml:space="preserve">, OIB: </w:t>
      </w:r>
      <w:r w:rsidRPr="00EA3CB4">
        <w:rPr>
          <w:rFonts w:asciiTheme="minorHAnsi" w:hAnsiTheme="minorHAnsi" w:cstheme="minorHAnsi"/>
          <w:color w:val="000000"/>
          <w:lang w:eastAsia="hr-HR"/>
        </w:rPr>
        <w:t>48251100689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2.417,17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18E5E01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DB90C46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Autoprijevoznički obrt RUS, vl. Nikola Jurišić</w:t>
      </w:r>
      <w:r w:rsidRPr="00EA3CB4">
        <w:rPr>
          <w:rFonts w:asciiTheme="minorHAnsi" w:hAnsiTheme="minorHAnsi" w:cstheme="minorHAnsi"/>
        </w:rPr>
        <w:t xml:space="preserve">, </w:t>
      </w:r>
      <w:r w:rsidRPr="00EA3CB4">
        <w:rPr>
          <w:rFonts w:asciiTheme="minorHAnsi" w:hAnsiTheme="minorHAnsi" w:cstheme="minorHAnsi"/>
          <w:color w:val="000000"/>
          <w:lang w:eastAsia="hr-HR"/>
        </w:rPr>
        <w:t>Kaniža 70 ,53202 Perušić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74785135523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115.522,24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F18D74F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2708D189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BALAŠKO-M doo</w:t>
      </w:r>
      <w:r w:rsidRPr="00EA3CB4">
        <w:rPr>
          <w:rFonts w:asciiTheme="minorHAnsi" w:hAnsiTheme="minorHAnsi" w:cstheme="minorHAnsi"/>
        </w:rPr>
        <w:t xml:space="preserve">, </w:t>
      </w:r>
      <w:r w:rsidRPr="00EA3CB4">
        <w:rPr>
          <w:rFonts w:asciiTheme="minorHAnsi" w:hAnsiTheme="minorHAnsi" w:cstheme="minorHAnsi"/>
          <w:color w:val="000000"/>
          <w:lang w:eastAsia="hr-HR"/>
        </w:rPr>
        <w:t>B.I.Mažuranića 50 ,44321 Banova Jaruga</w:t>
      </w:r>
      <w:r w:rsidRPr="00EA3CB4">
        <w:rPr>
          <w:rFonts w:asciiTheme="minorHAnsi" w:hAnsiTheme="minorHAnsi" w:cstheme="minorHAnsi"/>
        </w:rPr>
        <w:t xml:space="preserve">, OIB: </w:t>
      </w:r>
      <w:r w:rsidRPr="00EA3CB4">
        <w:rPr>
          <w:rFonts w:asciiTheme="minorHAnsi" w:hAnsiTheme="minorHAnsi" w:cstheme="minorHAnsi"/>
          <w:color w:val="000000"/>
          <w:lang w:eastAsia="hr-HR"/>
        </w:rPr>
        <w:t>66073299709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23.709,03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85B3489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DFB3558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BILIĆ-ERIĆ doo</w:t>
      </w:r>
      <w:r w:rsidRPr="00EA3CB4">
        <w:rPr>
          <w:rFonts w:asciiTheme="minorHAnsi" w:hAnsiTheme="minorHAnsi" w:cstheme="minorHAnsi"/>
        </w:rPr>
        <w:t>,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Ljudevita Posavskog 3 ,10360 Sesvete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68580128211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86.965,00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93A7F69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44369E29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BRODOMERKUR d.d.</w:t>
      </w:r>
      <w:r w:rsidRPr="00EA3CB4">
        <w:rPr>
          <w:rFonts w:asciiTheme="minorHAnsi" w:hAnsiTheme="minorHAnsi" w:cstheme="minorHAnsi"/>
        </w:rPr>
        <w:t>,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Poljička c.35 ,21000 Split</w:t>
      </w:r>
      <w:r w:rsidRPr="00EA3CB4">
        <w:rPr>
          <w:rFonts w:asciiTheme="minorHAnsi" w:hAnsiTheme="minorHAnsi" w:cstheme="minorHAnsi"/>
        </w:rPr>
        <w:t xml:space="preserve">, OIB: </w:t>
      </w:r>
      <w:r w:rsidRPr="00EA3CB4">
        <w:rPr>
          <w:rFonts w:asciiTheme="minorHAnsi" w:hAnsiTheme="minorHAnsi" w:cstheme="minorHAnsi"/>
          <w:color w:val="000000"/>
          <w:lang w:eastAsia="hr-HR"/>
        </w:rPr>
        <w:t>33956120458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2.966,74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E5E5B84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04E9C1E1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lastRenderedPageBreak/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Bakelitplast, vl. Paolo Bajlo</w:t>
      </w:r>
      <w:r w:rsidRPr="00EA3CB4">
        <w:rPr>
          <w:rFonts w:asciiTheme="minorHAnsi" w:hAnsiTheme="minorHAnsi" w:cstheme="minorHAnsi"/>
        </w:rPr>
        <w:t xml:space="preserve">, </w:t>
      </w:r>
      <w:r w:rsidRPr="00EA3CB4">
        <w:rPr>
          <w:rFonts w:asciiTheme="minorHAnsi" w:hAnsiTheme="minorHAnsi" w:cstheme="minorHAnsi"/>
          <w:color w:val="000000"/>
          <w:lang w:eastAsia="hr-HR"/>
        </w:rPr>
        <w:t>Uvala Bregdetti 42 ,23000 Zadar</w:t>
      </w:r>
      <w:r w:rsidRPr="00EA3CB4">
        <w:rPr>
          <w:rFonts w:asciiTheme="minorHAnsi" w:hAnsiTheme="minorHAnsi" w:cstheme="minorHAnsi"/>
        </w:rPr>
        <w:t xml:space="preserve">, OIB: </w:t>
      </w:r>
      <w:r w:rsidRPr="00EA3CB4">
        <w:rPr>
          <w:rFonts w:asciiTheme="minorHAnsi" w:hAnsiTheme="minorHAnsi" w:cstheme="minorHAnsi"/>
          <w:color w:val="000000"/>
          <w:lang w:eastAsia="hr-HR"/>
        </w:rPr>
        <w:t>82515748852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25.999,00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6BF9002" w14:textId="77777777" w:rsidR="00693060" w:rsidRPr="00EA3CB4" w:rsidRDefault="00693060" w:rsidP="00693060">
      <w:pPr>
        <w:pStyle w:val="ListParagraph"/>
        <w:ind w:left="567"/>
        <w:jc w:val="both"/>
        <w:rPr>
          <w:rFonts w:asciiTheme="minorHAnsi" w:hAnsiTheme="minorHAnsi" w:cstheme="minorHAnsi"/>
        </w:rPr>
      </w:pPr>
    </w:p>
    <w:p w14:paraId="4E046A34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Benc-Elmo doo</w:t>
      </w:r>
      <w:r w:rsidRPr="00EA3CB4">
        <w:rPr>
          <w:rFonts w:asciiTheme="minorHAnsi" w:hAnsiTheme="minorHAnsi" w:cstheme="minorHAnsi"/>
        </w:rPr>
        <w:t xml:space="preserve">, Zagreb, </w:t>
      </w:r>
      <w:r w:rsidRPr="00EA3CB4">
        <w:rPr>
          <w:rFonts w:asciiTheme="minorHAnsi" w:hAnsiTheme="minorHAnsi" w:cstheme="minorHAnsi"/>
          <w:color w:val="000000"/>
          <w:lang w:eastAsia="hr-HR"/>
        </w:rPr>
        <w:t>Velikogorička 18</w:t>
      </w:r>
      <w:r w:rsidRPr="00EA3CB4">
        <w:rPr>
          <w:rFonts w:asciiTheme="minorHAnsi" w:hAnsiTheme="minorHAnsi" w:cstheme="minorHAnsi"/>
        </w:rPr>
        <w:t xml:space="preserve">, OIB: </w:t>
      </w:r>
      <w:r w:rsidRPr="00EA3CB4">
        <w:rPr>
          <w:rFonts w:asciiTheme="minorHAnsi" w:hAnsiTheme="minorHAnsi" w:cstheme="minorHAnsi"/>
          <w:color w:val="000000"/>
          <w:lang w:eastAsia="hr-HR"/>
        </w:rPr>
        <w:t>32467224350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1.375,00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A6B1FB0" w14:textId="77777777" w:rsidR="00693060" w:rsidRPr="00EA3CB4" w:rsidRDefault="00693060" w:rsidP="00693060">
      <w:pPr>
        <w:pStyle w:val="ListParagraph"/>
        <w:ind w:left="567"/>
        <w:jc w:val="both"/>
        <w:rPr>
          <w:rFonts w:asciiTheme="minorHAnsi" w:hAnsiTheme="minorHAnsi" w:cstheme="minorHAnsi"/>
        </w:rPr>
      </w:pPr>
    </w:p>
    <w:p w14:paraId="1AAB71C4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Stjepan Blažun</w:t>
      </w:r>
      <w:r w:rsidRPr="00EA3CB4">
        <w:rPr>
          <w:rFonts w:asciiTheme="minorHAnsi" w:hAnsiTheme="minorHAnsi" w:cstheme="minorHAnsi"/>
        </w:rPr>
        <w:t xml:space="preserve">, </w:t>
      </w:r>
      <w:r w:rsidRPr="00EA3CB4">
        <w:rPr>
          <w:rFonts w:asciiTheme="minorHAnsi" w:hAnsiTheme="minorHAnsi" w:cstheme="minorHAnsi"/>
          <w:color w:val="000000"/>
          <w:lang w:eastAsia="hr-HR"/>
        </w:rPr>
        <w:t>Grdun 29 ,47281 Mali Erjavec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33826122487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22.941,58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E3822FA" w14:textId="77777777" w:rsidR="00693060" w:rsidRPr="00EA3CB4" w:rsidRDefault="00693060" w:rsidP="00693060">
      <w:pPr>
        <w:pStyle w:val="ListParagraph"/>
        <w:ind w:left="567"/>
        <w:jc w:val="both"/>
        <w:rPr>
          <w:rFonts w:asciiTheme="minorHAnsi" w:hAnsiTheme="minorHAnsi" w:cstheme="minorHAnsi"/>
        </w:rPr>
      </w:pPr>
    </w:p>
    <w:p w14:paraId="0AA2A232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Borna prom d.o.o.</w:t>
      </w:r>
      <w:r w:rsidRPr="00EA3CB4">
        <w:rPr>
          <w:rFonts w:asciiTheme="minorHAnsi" w:hAnsiTheme="minorHAnsi" w:cstheme="minorHAnsi"/>
        </w:rPr>
        <w:t xml:space="preserve">, </w:t>
      </w:r>
      <w:r w:rsidRPr="00EA3CB4">
        <w:rPr>
          <w:rFonts w:asciiTheme="minorHAnsi" w:hAnsiTheme="minorHAnsi" w:cstheme="minorHAnsi"/>
          <w:color w:val="000000"/>
          <w:lang w:eastAsia="hr-HR"/>
        </w:rPr>
        <w:t>B. Radnička 124 ,33405 Pitomača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38592101910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1.812,50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C3515AF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3B8D92EC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CRO EKSPRES d.o.o.</w:t>
      </w:r>
      <w:r w:rsidRPr="00EA3CB4">
        <w:rPr>
          <w:rFonts w:asciiTheme="minorHAnsi" w:hAnsiTheme="minorHAnsi" w:cstheme="minorHAnsi"/>
        </w:rPr>
        <w:t>, Zagreb,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5. Rudeški ogranak 24,</w:t>
      </w:r>
      <w:r w:rsidRPr="00EA3CB4">
        <w:rPr>
          <w:rFonts w:asciiTheme="minorHAnsi" w:hAnsiTheme="minorHAnsi" w:cstheme="minorHAnsi"/>
        </w:rPr>
        <w:t xml:space="preserve">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81356145197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12.153,96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414A31FD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566C90F9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CTLG doo</w:t>
      </w:r>
      <w:r w:rsidRPr="00EA3CB4">
        <w:rPr>
          <w:rFonts w:asciiTheme="minorHAnsi" w:hAnsiTheme="minorHAnsi" w:cstheme="minorHAnsi"/>
        </w:rPr>
        <w:t>, Zagreb,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IV Ravnice 21</w:t>
      </w:r>
      <w:r w:rsidRPr="00EA3CB4">
        <w:rPr>
          <w:rFonts w:asciiTheme="minorHAnsi" w:hAnsiTheme="minorHAnsi" w:cstheme="minorHAnsi"/>
        </w:rPr>
        <w:t xml:space="preserve">, OIB: </w:t>
      </w:r>
      <w:r w:rsidRPr="00EA3CB4">
        <w:rPr>
          <w:rFonts w:asciiTheme="minorHAnsi" w:hAnsiTheme="minorHAnsi" w:cstheme="minorHAnsi"/>
          <w:color w:val="000000"/>
          <w:lang w:eastAsia="hr-HR"/>
        </w:rPr>
        <w:t>95134893593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6.203,71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 xml:space="preserve">Prvi mjesečni obrok dospijeva na naplatu zadnjeg dana prvog sljedećeg </w:t>
      </w:r>
      <w:r w:rsidRPr="00EA3CB4">
        <w:rPr>
          <w:rFonts w:asciiTheme="minorHAnsi" w:hAnsiTheme="minorHAnsi" w:cstheme="minorHAnsi"/>
        </w:rPr>
        <w:lastRenderedPageBreak/>
        <w:t>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E028709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203314B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Cargo Integralni Transporti j.d.o.o.</w:t>
      </w:r>
      <w:r w:rsidRPr="00EA3CB4">
        <w:rPr>
          <w:rFonts w:asciiTheme="minorHAnsi" w:hAnsiTheme="minorHAnsi" w:cstheme="minorHAnsi"/>
        </w:rPr>
        <w:t>, Zagreb,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Slavonska avenija 17</w:t>
      </w:r>
      <w:r w:rsidRPr="00EA3CB4">
        <w:rPr>
          <w:rFonts w:asciiTheme="minorHAnsi" w:hAnsiTheme="minorHAnsi" w:cstheme="minorHAnsi"/>
        </w:rPr>
        <w:t xml:space="preserve">, OIB: </w:t>
      </w:r>
      <w:r w:rsidRPr="00EA3CB4">
        <w:rPr>
          <w:rFonts w:asciiTheme="minorHAnsi" w:hAnsiTheme="minorHAnsi" w:cstheme="minorHAnsi"/>
          <w:color w:val="000000"/>
          <w:lang w:eastAsia="hr-HR"/>
        </w:rPr>
        <w:t>99459189140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3.767,32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F86FFF6" w14:textId="77777777" w:rsidR="00693060" w:rsidRPr="00EA3CB4" w:rsidRDefault="00693060" w:rsidP="00693060">
      <w:pPr>
        <w:pStyle w:val="ListParagraph"/>
        <w:ind w:left="567"/>
        <w:jc w:val="both"/>
        <w:rPr>
          <w:rFonts w:asciiTheme="minorHAnsi" w:hAnsiTheme="minorHAnsi" w:cstheme="minorHAnsi"/>
        </w:rPr>
      </w:pPr>
    </w:p>
    <w:p w14:paraId="6916418D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Comel  doo</w:t>
      </w:r>
      <w:r w:rsidRPr="00EA3CB4">
        <w:rPr>
          <w:rFonts w:asciiTheme="minorHAnsi" w:hAnsiTheme="minorHAnsi" w:cstheme="minorHAnsi"/>
        </w:rPr>
        <w:t xml:space="preserve">, </w:t>
      </w:r>
      <w:r w:rsidRPr="00EA3CB4">
        <w:rPr>
          <w:rFonts w:asciiTheme="minorHAnsi" w:hAnsiTheme="minorHAnsi" w:cstheme="minorHAnsi"/>
          <w:color w:val="000000"/>
          <w:lang w:eastAsia="hr-HR"/>
        </w:rPr>
        <w:t>M.Vrhovca 11 ,47000 Karlovac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11085290021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100,00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5DDBF7A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77076B75" w14:textId="2AB3AF02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Croatia osiguranje</w:t>
      </w:r>
      <w:r w:rsidRPr="00EA3CB4">
        <w:rPr>
          <w:rFonts w:asciiTheme="minorHAnsi" w:hAnsiTheme="minorHAnsi" w:cstheme="minorHAnsi"/>
        </w:rPr>
        <w:t>,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Trg bana J.Jelačića 9 ,48000 Koprivnica</w:t>
      </w:r>
      <w:r w:rsidRPr="00EA3CB4">
        <w:rPr>
          <w:rFonts w:asciiTheme="minorHAnsi" w:hAnsiTheme="minorHAnsi" w:cstheme="minorHAnsi"/>
        </w:rPr>
        <w:t xml:space="preserve">, OIB: </w:t>
      </w:r>
      <w:r w:rsidRPr="00EA3CB4">
        <w:rPr>
          <w:rFonts w:asciiTheme="minorHAnsi" w:hAnsiTheme="minorHAnsi" w:cstheme="minorHAnsi"/>
          <w:color w:val="000000"/>
          <w:lang w:eastAsia="hr-HR"/>
        </w:rPr>
        <w:t>26187994862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="002A0ECA">
        <w:rPr>
          <w:rFonts w:asciiTheme="minorHAnsi" w:hAnsiTheme="minorHAnsi" w:cstheme="minorHAnsi"/>
          <w:color w:val="000000"/>
          <w:lang w:eastAsia="hr-HR"/>
        </w:rPr>
        <w:t>3</w:t>
      </w:r>
      <w:r w:rsidRPr="00EA3CB4">
        <w:rPr>
          <w:rFonts w:asciiTheme="minorHAnsi" w:hAnsiTheme="minorHAnsi" w:cstheme="minorHAnsi"/>
          <w:color w:val="000000"/>
          <w:lang w:eastAsia="hr-HR"/>
        </w:rPr>
        <w:t>.</w:t>
      </w:r>
      <w:r w:rsidR="002A0ECA">
        <w:rPr>
          <w:rFonts w:asciiTheme="minorHAnsi" w:hAnsiTheme="minorHAnsi" w:cstheme="minorHAnsi"/>
          <w:color w:val="000000"/>
          <w:lang w:eastAsia="hr-HR"/>
        </w:rPr>
        <w:t>512</w:t>
      </w:r>
      <w:r w:rsidRPr="00EA3CB4">
        <w:rPr>
          <w:rFonts w:asciiTheme="minorHAnsi" w:hAnsiTheme="minorHAnsi" w:cstheme="minorHAnsi"/>
          <w:color w:val="000000"/>
          <w:lang w:eastAsia="hr-HR"/>
        </w:rPr>
        <w:t>.</w:t>
      </w:r>
      <w:r w:rsidR="002A0ECA">
        <w:rPr>
          <w:rFonts w:asciiTheme="minorHAnsi" w:hAnsiTheme="minorHAnsi" w:cstheme="minorHAnsi"/>
          <w:color w:val="000000"/>
          <w:lang w:eastAsia="hr-HR"/>
        </w:rPr>
        <w:t>397</w:t>
      </w:r>
      <w:r w:rsidRPr="00EA3CB4">
        <w:rPr>
          <w:rFonts w:asciiTheme="minorHAnsi" w:hAnsiTheme="minorHAnsi" w:cstheme="minorHAnsi"/>
          <w:color w:val="000000"/>
          <w:lang w:eastAsia="hr-HR"/>
        </w:rPr>
        <w:t>,</w:t>
      </w:r>
      <w:r w:rsidR="002A0ECA">
        <w:rPr>
          <w:rFonts w:asciiTheme="minorHAnsi" w:hAnsiTheme="minorHAnsi" w:cstheme="minorHAnsi"/>
          <w:color w:val="000000"/>
          <w:lang w:eastAsia="hr-HR"/>
        </w:rPr>
        <w:t>50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2B253EC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3E4A7EA5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ČILE Obrt za prijevoz trgovinu i usluge, vl. Stjepan Kovačić</w:t>
      </w:r>
      <w:r w:rsidRPr="00EA3CB4">
        <w:rPr>
          <w:rFonts w:asciiTheme="minorHAnsi" w:hAnsiTheme="minorHAnsi" w:cstheme="minorHAnsi"/>
        </w:rPr>
        <w:t xml:space="preserve">, </w:t>
      </w:r>
      <w:r w:rsidRPr="00EA3CB4">
        <w:rPr>
          <w:rFonts w:asciiTheme="minorHAnsi" w:hAnsiTheme="minorHAnsi" w:cstheme="minorHAnsi"/>
          <w:color w:val="000000"/>
          <w:lang w:eastAsia="hr-HR"/>
        </w:rPr>
        <w:t>Sinac 135 b ,53220 Otočac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17344030827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14.427,55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4AE947CC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2743E5D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Čistoća d.o.o.</w:t>
      </w:r>
      <w:r w:rsidRPr="00EA3CB4">
        <w:rPr>
          <w:rFonts w:asciiTheme="minorHAnsi" w:hAnsiTheme="minorHAnsi" w:cstheme="minorHAnsi"/>
        </w:rPr>
        <w:t xml:space="preserve">, </w:t>
      </w:r>
      <w:r w:rsidRPr="00EA3CB4">
        <w:rPr>
          <w:rFonts w:asciiTheme="minorHAnsi" w:hAnsiTheme="minorHAnsi" w:cstheme="minorHAnsi"/>
          <w:color w:val="000000"/>
          <w:lang w:eastAsia="hr-HR"/>
        </w:rPr>
        <w:t>Gažanski trg 8 ,47000 Karlovac</w:t>
      </w:r>
      <w:r w:rsidRPr="00EA3CB4">
        <w:rPr>
          <w:rFonts w:asciiTheme="minorHAnsi" w:hAnsiTheme="minorHAnsi" w:cstheme="minorHAnsi"/>
        </w:rPr>
        <w:t xml:space="preserve"> , OIB: </w:t>
      </w:r>
      <w:r w:rsidRPr="00EA3CB4">
        <w:rPr>
          <w:rFonts w:asciiTheme="minorHAnsi" w:hAnsiTheme="minorHAnsi" w:cstheme="minorHAnsi"/>
          <w:color w:val="000000"/>
          <w:lang w:eastAsia="hr-HR"/>
        </w:rPr>
        <w:t>70467048139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23.073,02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 xml:space="preserve"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</w:t>
      </w:r>
      <w:r w:rsidRPr="00EA3CB4">
        <w:rPr>
          <w:rFonts w:asciiTheme="minorHAnsi" w:hAnsiTheme="minorHAnsi" w:cstheme="minorHAnsi"/>
        </w:rPr>
        <w:lastRenderedPageBreak/>
        <w:t>dana svakog sljedećeg kalendarskog mjeseca.</w:t>
      </w:r>
    </w:p>
    <w:p w14:paraId="70896D25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632D0BEA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D.I.M.Š.O. d.o.o.</w:t>
      </w:r>
      <w:r w:rsidRPr="00EA3CB4">
        <w:rPr>
          <w:rFonts w:asciiTheme="minorHAnsi" w:hAnsiTheme="minorHAnsi" w:cstheme="minorHAnsi"/>
        </w:rPr>
        <w:t xml:space="preserve">, </w:t>
      </w:r>
      <w:r w:rsidRPr="00EA3CB4">
        <w:rPr>
          <w:rFonts w:asciiTheme="minorHAnsi" w:hAnsiTheme="minorHAnsi" w:cstheme="minorHAnsi"/>
          <w:color w:val="000000"/>
          <w:lang w:eastAsia="hr-HR"/>
        </w:rPr>
        <w:t>Čavlova ograd 16 ,51219 Čavle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78647145866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16,90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22F0A5D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1AD8360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D.R.AUTO doo</w:t>
      </w:r>
      <w:r w:rsidRPr="00EA3CB4">
        <w:rPr>
          <w:rFonts w:asciiTheme="minorHAnsi" w:hAnsiTheme="minorHAnsi" w:cstheme="minorHAnsi"/>
        </w:rPr>
        <w:t xml:space="preserve">, Zagreb,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Selska cesta 34 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07523847158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388,00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895E1CD" w14:textId="77777777" w:rsidR="00693060" w:rsidRPr="00EA3CB4" w:rsidRDefault="00693060" w:rsidP="00693060">
      <w:pPr>
        <w:rPr>
          <w:rFonts w:asciiTheme="minorHAnsi" w:hAnsiTheme="minorHAnsi" w:cstheme="minorHAnsi"/>
        </w:rPr>
      </w:pPr>
    </w:p>
    <w:p w14:paraId="19044CEB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DD Servis  d.o.o.</w:t>
      </w:r>
      <w:r w:rsidRPr="00EA3CB4">
        <w:rPr>
          <w:rFonts w:asciiTheme="minorHAnsi" w:hAnsiTheme="minorHAnsi" w:cstheme="minorHAnsi"/>
        </w:rPr>
        <w:t>,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Oreškovićeva 21 ,10010 Zagreb-Sloboština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95325472047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822,54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50785DF" w14:textId="77777777" w:rsidR="00693060" w:rsidRPr="00EA3CB4" w:rsidRDefault="00693060" w:rsidP="00693060">
      <w:pPr>
        <w:rPr>
          <w:rFonts w:asciiTheme="minorHAnsi" w:hAnsiTheme="minorHAnsi" w:cstheme="minorHAnsi"/>
        </w:rPr>
      </w:pPr>
    </w:p>
    <w:p w14:paraId="1CA7A630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DEKORA-DOM d.o.o.</w:t>
      </w:r>
      <w:r w:rsidRPr="00EA3CB4">
        <w:rPr>
          <w:rFonts w:asciiTheme="minorHAnsi" w:hAnsiTheme="minorHAnsi" w:cstheme="minorHAnsi"/>
        </w:rPr>
        <w:t xml:space="preserve">, </w:t>
      </w:r>
      <w:r w:rsidRPr="00EA3CB4">
        <w:rPr>
          <w:rFonts w:asciiTheme="minorHAnsi" w:hAnsiTheme="minorHAnsi" w:cstheme="minorHAnsi"/>
          <w:color w:val="000000"/>
          <w:lang w:eastAsia="hr-HR"/>
        </w:rPr>
        <w:t>Mažinica bb ,52420 Buzet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91640005898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6.347,88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69F41AC" w14:textId="77777777" w:rsidR="00693060" w:rsidRPr="00EA3CB4" w:rsidRDefault="00693060" w:rsidP="00693060">
      <w:pPr>
        <w:rPr>
          <w:rFonts w:asciiTheme="minorHAnsi" w:hAnsiTheme="minorHAnsi" w:cstheme="minorHAnsi"/>
        </w:rPr>
      </w:pPr>
    </w:p>
    <w:p w14:paraId="06A75335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DEVČIĆ doo</w:t>
      </w:r>
      <w:r w:rsidRPr="00EA3CB4">
        <w:rPr>
          <w:rFonts w:asciiTheme="minorHAnsi" w:hAnsiTheme="minorHAnsi" w:cstheme="minorHAnsi"/>
        </w:rPr>
        <w:t xml:space="preserve">, </w:t>
      </w:r>
      <w:r w:rsidRPr="00EA3CB4">
        <w:rPr>
          <w:rFonts w:asciiTheme="minorHAnsi" w:hAnsiTheme="minorHAnsi" w:cstheme="minorHAnsi"/>
          <w:color w:val="000000"/>
          <w:lang w:eastAsia="hr-HR"/>
        </w:rPr>
        <w:t>Pazariška 51, 53000 Gospić</w:t>
      </w:r>
      <w:r w:rsidRPr="00EA3CB4">
        <w:rPr>
          <w:rFonts w:asciiTheme="minorHAnsi" w:hAnsiTheme="minorHAnsi" w:cstheme="minorHAnsi"/>
        </w:rPr>
        <w:t xml:space="preserve">, OIB: </w:t>
      </w:r>
      <w:r w:rsidRPr="00EA3CB4">
        <w:rPr>
          <w:rFonts w:asciiTheme="minorHAnsi" w:hAnsiTheme="minorHAnsi" w:cstheme="minorHAnsi"/>
          <w:color w:val="000000"/>
          <w:lang w:eastAsia="hr-HR"/>
        </w:rPr>
        <w:t>35248003746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97,88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C2FC50F" w14:textId="77777777" w:rsidR="00693060" w:rsidRPr="00EA3CB4" w:rsidRDefault="00693060" w:rsidP="00693060">
      <w:pPr>
        <w:rPr>
          <w:rFonts w:asciiTheme="minorHAnsi" w:hAnsiTheme="minorHAnsi" w:cstheme="minorHAnsi"/>
        </w:rPr>
      </w:pPr>
    </w:p>
    <w:p w14:paraId="2FA7C21E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DIDA doo</w:t>
      </w:r>
      <w:r w:rsidRPr="00EA3CB4">
        <w:rPr>
          <w:rFonts w:asciiTheme="minorHAnsi" w:hAnsiTheme="minorHAnsi" w:cstheme="minorHAnsi"/>
        </w:rPr>
        <w:t>, Zagreb,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Srebrnjak 73b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57115090734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1.340,00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</w:t>
      </w:r>
      <w:r w:rsidRPr="00EA3CB4">
        <w:rPr>
          <w:rFonts w:asciiTheme="minorHAnsi" w:eastAsia="Times New Roman" w:hAnsiTheme="minorHAnsi" w:cstheme="minorHAnsi"/>
        </w:rPr>
        <w:lastRenderedPageBreak/>
        <w:t xml:space="preserve">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1CEC16E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03DF6C36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DIMNJAČAR doo</w:t>
      </w:r>
      <w:r w:rsidRPr="00EA3CB4">
        <w:rPr>
          <w:rFonts w:asciiTheme="minorHAnsi" w:hAnsiTheme="minorHAnsi" w:cstheme="minorHAnsi"/>
        </w:rPr>
        <w:t xml:space="preserve">, </w:t>
      </w:r>
      <w:r w:rsidRPr="00EA3CB4">
        <w:rPr>
          <w:rFonts w:asciiTheme="minorHAnsi" w:hAnsiTheme="minorHAnsi" w:cstheme="minorHAnsi"/>
          <w:color w:val="000000"/>
          <w:lang w:eastAsia="hr-HR"/>
        </w:rPr>
        <w:t>V.Mačeka 5 ,47000 Karlovac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07474736792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8.575,00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D46FF87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7C5A275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DIV d.o.o.</w:t>
      </w:r>
      <w:r w:rsidRPr="00EA3CB4">
        <w:rPr>
          <w:rFonts w:asciiTheme="minorHAnsi" w:hAnsiTheme="minorHAnsi" w:cstheme="minorHAnsi"/>
        </w:rPr>
        <w:t xml:space="preserve">, </w:t>
      </w:r>
      <w:r w:rsidRPr="00EA3CB4">
        <w:rPr>
          <w:rFonts w:asciiTheme="minorHAnsi" w:hAnsiTheme="minorHAnsi" w:cstheme="minorHAnsi"/>
          <w:color w:val="000000"/>
          <w:lang w:eastAsia="hr-HR"/>
        </w:rPr>
        <w:t>Bobovica 10 ,10430 Samobor</w:t>
      </w:r>
      <w:r w:rsidRPr="00EA3CB4">
        <w:rPr>
          <w:rFonts w:asciiTheme="minorHAnsi" w:hAnsiTheme="minorHAnsi" w:cstheme="minorHAnsi"/>
        </w:rPr>
        <w:t xml:space="preserve">, OIB: </w:t>
      </w:r>
      <w:r w:rsidRPr="00EA3CB4">
        <w:rPr>
          <w:rFonts w:asciiTheme="minorHAnsi" w:hAnsiTheme="minorHAnsi" w:cstheme="minorHAnsi"/>
          <w:color w:val="000000"/>
          <w:lang w:eastAsia="hr-HR"/>
        </w:rPr>
        <w:t>33890755814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5.045,94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3F60FC3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1C77A96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DLS d.o.o. za poslovno savjetovanje</w:t>
      </w:r>
      <w:r w:rsidRPr="00EA3CB4">
        <w:rPr>
          <w:rFonts w:asciiTheme="minorHAnsi" w:hAnsiTheme="minorHAnsi" w:cstheme="minorHAnsi"/>
        </w:rPr>
        <w:t xml:space="preserve">, </w:t>
      </w:r>
      <w:r w:rsidRPr="00EA3CB4">
        <w:rPr>
          <w:rFonts w:asciiTheme="minorHAnsi" w:hAnsiTheme="minorHAnsi" w:cstheme="minorHAnsi"/>
          <w:color w:val="000000"/>
          <w:lang w:eastAsia="hr-HR"/>
        </w:rPr>
        <w:t>Radmile Matejčić ,51000 Rijeka</w:t>
      </w:r>
      <w:r w:rsidRPr="00EA3CB4">
        <w:rPr>
          <w:rFonts w:asciiTheme="minorHAnsi" w:hAnsiTheme="minorHAnsi" w:cstheme="minorHAnsi"/>
        </w:rPr>
        <w:t xml:space="preserve">, OIB: </w:t>
      </w:r>
      <w:r w:rsidRPr="00EA3CB4">
        <w:rPr>
          <w:rFonts w:asciiTheme="minorHAnsi" w:hAnsiTheme="minorHAnsi" w:cstheme="minorHAnsi"/>
          <w:color w:val="000000"/>
          <w:lang w:eastAsia="hr-HR"/>
        </w:rPr>
        <w:t>72954104541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500,00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CB6C906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4B4AC0AC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DOM d.o.o.</w:t>
      </w:r>
      <w:r w:rsidRPr="00EA3CB4">
        <w:rPr>
          <w:rFonts w:asciiTheme="minorHAnsi" w:hAnsiTheme="minorHAnsi" w:cstheme="minorHAnsi"/>
        </w:rPr>
        <w:t xml:space="preserve">, </w:t>
      </w:r>
      <w:r w:rsidRPr="00EA3CB4">
        <w:rPr>
          <w:rFonts w:asciiTheme="minorHAnsi" w:hAnsiTheme="minorHAnsi" w:cstheme="minorHAnsi"/>
          <w:color w:val="000000"/>
          <w:lang w:eastAsia="hr-HR"/>
        </w:rPr>
        <w:t>Kalnička 52A ,48260 Križevci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89187731748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1.122,00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DCE69FE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42C4F124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DRAVA INTERNATIONAL d.o.o.</w:t>
      </w:r>
      <w:r w:rsidRPr="00EA3CB4">
        <w:rPr>
          <w:rFonts w:asciiTheme="minorHAnsi" w:hAnsiTheme="minorHAnsi" w:cstheme="minorHAnsi"/>
        </w:rPr>
        <w:t>,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Stjepana Radića 15 ,31000 Osijek,</w:t>
      </w:r>
      <w:r w:rsidRPr="00EA3CB4">
        <w:rPr>
          <w:rFonts w:asciiTheme="minorHAnsi" w:hAnsiTheme="minorHAnsi" w:cstheme="minorHAnsi"/>
        </w:rPr>
        <w:t xml:space="preserve">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40223379376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112.803,91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 xml:space="preserve">Prvi mjesečni obrok dospijeva na naplatu zadnjeg dana prvog sljedećeg kalendarskog mjeseca nakon proteka razdoblja počeka (grace period) u trajanju od 6 mjeseci, a koji počinje teći od datuma pravomoćnosti rješenja </w:t>
      </w:r>
      <w:r w:rsidRPr="00EA3CB4">
        <w:rPr>
          <w:rFonts w:asciiTheme="minorHAnsi" w:hAnsiTheme="minorHAnsi" w:cstheme="minorHAnsi"/>
        </w:rPr>
        <w:lastRenderedPageBreak/>
        <w:t>trgovačkog suda kojim se potvrđuje predstečajni sporazum, a preostali mjesečni obroci dospijevaju zadnjeg dana svakog sljedećeg kalendarskog mjeseca.</w:t>
      </w:r>
    </w:p>
    <w:p w14:paraId="1863D0F1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48535F61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ERSTE CARD CLUB d.o.o.</w:t>
      </w:r>
      <w:r w:rsidRPr="00EA3CB4">
        <w:rPr>
          <w:rFonts w:asciiTheme="minorHAnsi" w:hAnsiTheme="minorHAnsi" w:cstheme="minorHAnsi"/>
        </w:rPr>
        <w:t>,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Praška 4 ,10437 Zagreb-Rakitje,</w:t>
      </w:r>
      <w:r w:rsidRPr="00EA3CB4">
        <w:rPr>
          <w:rFonts w:asciiTheme="minorHAnsi" w:hAnsiTheme="minorHAnsi" w:cstheme="minorHAnsi"/>
        </w:rPr>
        <w:t xml:space="preserve">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85941596441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22.715,53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417EDE0F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3B19CCC7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EC INSPEKT kontrola i teh.ispitivanje, Pupačićeva 2 ,10090 Zagreb-Susedgrad,</w:t>
      </w:r>
      <w:r w:rsidRPr="00EA3CB4">
        <w:rPr>
          <w:rFonts w:asciiTheme="minorHAnsi" w:hAnsiTheme="minorHAnsi" w:cstheme="minorHAnsi"/>
        </w:rPr>
        <w:t xml:space="preserve">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98403848106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902,50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7D1B446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72FDD44B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ELEKTRO-JARNEVIĆ, vl. Mladen Jarnević, Omladinska 4 ,47000 Karlovac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96117949765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824,63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EC62C8C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63A7AE87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Erste &amp; Steiermarkische Bank d.d., Jadranski trg 3a ,51000 Rijeka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23057039320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12.311.097,56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2DF6FAC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40CBF246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Erste Factoring d.o.o., Ivana Ljubičića 2 ,10000 ZAGREB,</w:t>
      </w:r>
      <w:r w:rsidRPr="00EA3CB4">
        <w:rPr>
          <w:rFonts w:asciiTheme="minorHAnsi" w:hAnsiTheme="minorHAnsi" w:cstheme="minorHAnsi"/>
        </w:rPr>
        <w:t xml:space="preserve">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10194059689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4.289.328,77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B1A4AA2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6AAE1592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Aagencija za prostore ugrožene eksplozivnom atmosferom</w:t>
      </w:r>
      <w:r w:rsidRPr="00EA3CB4">
        <w:rPr>
          <w:rFonts w:asciiTheme="minorHAnsi" w:hAnsiTheme="minorHAnsi" w:cstheme="minorHAnsi"/>
        </w:rPr>
        <w:t>,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Baštijanova </w:t>
      </w:r>
      <w:r w:rsidRPr="00EA3CB4">
        <w:rPr>
          <w:rFonts w:asciiTheme="minorHAnsi" w:hAnsiTheme="minorHAnsi" w:cstheme="minorHAnsi"/>
          <w:color w:val="000000"/>
          <w:lang w:eastAsia="hr-HR"/>
        </w:rPr>
        <w:lastRenderedPageBreak/>
        <w:t>bb ,10000 ZAGREB,</w:t>
      </w:r>
      <w:r w:rsidRPr="00EA3CB4">
        <w:rPr>
          <w:rFonts w:asciiTheme="minorHAnsi" w:hAnsiTheme="minorHAnsi" w:cstheme="minorHAnsi"/>
        </w:rPr>
        <w:t xml:space="preserve">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60281851369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8.090,00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37E7175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14D3732B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Exportdrvo d.d.</w:t>
      </w:r>
      <w:r w:rsidRPr="00EA3CB4">
        <w:rPr>
          <w:rFonts w:asciiTheme="minorHAnsi" w:hAnsiTheme="minorHAnsi" w:cstheme="minorHAnsi"/>
        </w:rPr>
        <w:t>,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Marulićev trg 18 ,10000 ZAGREB,</w:t>
      </w:r>
      <w:r w:rsidRPr="00EA3CB4">
        <w:rPr>
          <w:rFonts w:asciiTheme="minorHAnsi" w:hAnsiTheme="minorHAnsi" w:cstheme="minorHAnsi"/>
        </w:rPr>
        <w:t xml:space="preserve">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89462181048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304.145,92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EF5EE0C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0BBA0965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FINA, Koturaška 43 ,10000 ZAGREB,</w:t>
      </w:r>
      <w:r w:rsidRPr="00EA3CB4">
        <w:rPr>
          <w:rFonts w:asciiTheme="minorHAnsi" w:hAnsiTheme="minorHAnsi" w:cstheme="minorHAnsi"/>
        </w:rPr>
        <w:t xml:space="preserve">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85821130368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2.211,56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B0722A8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5BC9855C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FLAMIT d.o.o.</w:t>
      </w:r>
      <w:r w:rsidRPr="00EA3CB4">
        <w:rPr>
          <w:rFonts w:asciiTheme="minorHAnsi" w:hAnsiTheme="minorHAnsi" w:cstheme="minorHAnsi"/>
        </w:rPr>
        <w:t>,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Jurja Dijanića  24 ,10430 Samobor,</w:t>
      </w:r>
      <w:r w:rsidRPr="00EA3CB4">
        <w:rPr>
          <w:rFonts w:asciiTheme="minorHAnsi" w:hAnsiTheme="minorHAnsi" w:cstheme="minorHAnsi"/>
        </w:rPr>
        <w:t xml:space="preserve">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84050612509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2.500,00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D0DFDDA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7CD06F74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FOND ZA ZAŠTITU OKOLIŠA</w:t>
      </w:r>
      <w:r w:rsidRPr="00EA3CB4">
        <w:rPr>
          <w:rFonts w:asciiTheme="minorHAnsi" w:hAnsiTheme="minorHAnsi" w:cstheme="minorHAnsi"/>
        </w:rPr>
        <w:t>,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Ksaver 208 ,10000 ZAGREB,</w:t>
      </w:r>
      <w:r w:rsidRPr="00EA3CB4">
        <w:rPr>
          <w:rFonts w:asciiTheme="minorHAnsi" w:hAnsiTheme="minorHAnsi" w:cstheme="minorHAnsi"/>
        </w:rPr>
        <w:t xml:space="preserve">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85828625994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3.292,79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350BE7B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2BA872F0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Finvest Corp d.d.</w:t>
      </w:r>
      <w:r w:rsidRPr="00EA3CB4">
        <w:rPr>
          <w:rFonts w:asciiTheme="minorHAnsi" w:hAnsiTheme="minorHAnsi" w:cstheme="minorHAnsi"/>
        </w:rPr>
        <w:t xml:space="preserve">, </w:t>
      </w:r>
      <w:r w:rsidRPr="00EA3CB4">
        <w:rPr>
          <w:rFonts w:asciiTheme="minorHAnsi" w:hAnsiTheme="minorHAnsi" w:cstheme="minorHAnsi"/>
          <w:color w:val="000000"/>
          <w:lang w:eastAsia="hr-HR"/>
        </w:rPr>
        <w:t>Škorpikova 24 ,10000 ZAGREB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40819225982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34.668,33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 xml:space="preserve">Prvi mjesečni obrok dospijeva na naplatu zadnjeg dana </w:t>
      </w:r>
      <w:r w:rsidRPr="00EA3CB4">
        <w:rPr>
          <w:rFonts w:asciiTheme="minorHAnsi" w:hAnsiTheme="minorHAnsi" w:cstheme="minorHAnsi"/>
        </w:rPr>
        <w:lastRenderedPageBreak/>
        <w:t>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84E3D7F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6C9A28F2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Francusko-hrvatska trgovinska i industrijska komora, Hebrangova 2 ,10000 ZAGREB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88177357470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2.405,46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121B6D6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35701160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GACKATRANS d.o.o., A.Štampara 25 ,53220 Otočac,</w:t>
      </w:r>
      <w:r w:rsidRPr="00EA3CB4">
        <w:rPr>
          <w:rFonts w:asciiTheme="minorHAnsi" w:hAnsiTheme="minorHAnsi" w:cstheme="minorHAnsi"/>
        </w:rPr>
        <w:t xml:space="preserve">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97556026024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676,65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7575D6D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5DA7F85C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>GM Kvarte d.o.o., Kvarte 95, 53202 Perušić</w:t>
      </w:r>
      <w:r w:rsidRPr="00EA3CB4">
        <w:rPr>
          <w:rFonts w:asciiTheme="minorHAnsi" w:hAnsiTheme="minorHAnsi" w:cstheme="minorHAnsi"/>
        </w:rPr>
        <w:t>, 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14851722900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52.562,75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FEFD27E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7E6AE2EB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GS 1, Tuškanac 1, 10000 ZAGREB,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03365973101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2.410,56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5904595" w14:textId="77777777" w:rsidR="00693060" w:rsidRPr="00EA3CB4" w:rsidRDefault="00693060" w:rsidP="00693060">
      <w:pPr>
        <w:rPr>
          <w:rFonts w:asciiTheme="minorHAnsi" w:hAnsiTheme="minorHAnsi" w:cstheme="minorHAnsi"/>
        </w:rPr>
      </w:pPr>
    </w:p>
    <w:p w14:paraId="6ACA5AD7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GS-GRADNJA d.o.o., Zagrebačka 26, ,53000 Gospić,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12683624880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38.877,34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 xml:space="preserve"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</w:t>
      </w:r>
      <w:r w:rsidRPr="00EA3CB4">
        <w:rPr>
          <w:rFonts w:asciiTheme="minorHAnsi" w:hAnsiTheme="minorHAnsi" w:cstheme="minorHAnsi"/>
        </w:rPr>
        <w:lastRenderedPageBreak/>
        <w:t>dana svakog sljedećeg kalendarskog mjeseca.</w:t>
      </w:r>
    </w:p>
    <w:p w14:paraId="700BD1A7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076F513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>Tražbinu vjerovnika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GS-INFORMATIKA d.o.o., Eugena Kumičića 1 ,53000 Gospić,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28796399384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493,73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EA481B1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48102816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Grad Karlovac-Karlovačka, Banjavčićeva 9 ,47000 Karlovac,  </w:t>
      </w:r>
      <w:r w:rsidRPr="00EA3CB4">
        <w:rPr>
          <w:rFonts w:asciiTheme="minorHAnsi" w:hAnsiTheme="minorHAnsi" w:cstheme="minorHAnsi"/>
        </w:rPr>
        <w:t xml:space="preserve">OIB: </w:t>
      </w:r>
      <w:r w:rsidRPr="00EA3CB4">
        <w:rPr>
          <w:rFonts w:asciiTheme="minorHAnsi" w:hAnsiTheme="minorHAnsi" w:cstheme="minorHAnsi"/>
          <w:color w:val="000000"/>
          <w:lang w:eastAsia="hr-HR"/>
        </w:rPr>
        <w:t>25654647153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66.399,34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EDEA418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2E49E6DD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HEP-OPSKRBA, Ulica grada Vukovara 37 ,10000 ZAGREB,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63073332379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1.552.081,26 </w:t>
      </w:r>
      <w:r w:rsidRPr="00EA3CB4">
        <w:rPr>
          <w:rFonts w:asciiTheme="minorHAnsi" w:hAnsiTheme="minorHAnsi" w:cstheme="minorHAnsi"/>
        </w:rPr>
        <w:t xml:space="preserve">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42A8453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4E234E66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HETA D.O.O., Lindar 137, 52000 Pazin,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18188614342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5.228,64 </w:t>
      </w:r>
      <w:r w:rsidRPr="00EA3CB4">
        <w:rPr>
          <w:rFonts w:asciiTheme="minorHAnsi" w:hAnsiTheme="minorHAnsi" w:cstheme="minorHAnsi"/>
        </w:rPr>
        <w:t xml:space="preserve">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B838EA0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4103555C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HRT , Prisavlje 3, 10437 Zagreb-Rakitje,  </w:t>
      </w:r>
      <w:r w:rsidRPr="00EA3CB4">
        <w:rPr>
          <w:rFonts w:asciiTheme="minorHAnsi" w:hAnsiTheme="minorHAnsi" w:cstheme="minorHAnsi"/>
        </w:rPr>
        <w:t xml:space="preserve">OIB: </w:t>
      </w:r>
      <w:r w:rsidRPr="00EA3CB4">
        <w:rPr>
          <w:rFonts w:asciiTheme="minorHAnsi" w:hAnsiTheme="minorHAnsi" w:cstheme="minorHAnsi"/>
          <w:color w:val="000000"/>
          <w:lang w:eastAsia="hr-HR"/>
        </w:rPr>
        <w:t>68419124305</w:t>
      </w:r>
      <w:r w:rsidRPr="00EA3CB4">
        <w:rPr>
          <w:rFonts w:asciiTheme="minorHAnsi" w:hAnsiTheme="minorHAnsi" w:cstheme="minorHAnsi"/>
        </w:rPr>
        <w:t xml:space="preserve"> 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6.026,71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7EE7DF8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53635AE0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HUP Hrvatska udruga poslodavaca, Radnička cesta 52 ,10000 ZAGREB, 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80978339255</w:t>
      </w:r>
      <w:r w:rsidRPr="00EA3CB4">
        <w:rPr>
          <w:rFonts w:asciiTheme="minorHAnsi" w:hAnsiTheme="minorHAnsi" w:cstheme="minorHAnsi"/>
        </w:rPr>
        <w:t xml:space="preserve"> 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10.800,00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</w:t>
      </w:r>
      <w:r w:rsidRPr="00EA3CB4">
        <w:rPr>
          <w:rFonts w:asciiTheme="minorHAnsi" w:eastAsia="Times New Roman" w:hAnsiTheme="minorHAnsi" w:cstheme="minorHAnsi"/>
        </w:rPr>
        <w:lastRenderedPageBreak/>
        <w:t xml:space="preserve">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5A21DAA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5758D7E0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HŽ CARGO, Mihanovićeva 12 ,10000 ZAGREB, 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08720210702</w:t>
      </w:r>
      <w:r w:rsidRPr="00EA3CB4">
        <w:rPr>
          <w:rFonts w:asciiTheme="minorHAnsi" w:hAnsiTheme="minorHAnsi" w:cstheme="minorHAnsi"/>
        </w:rPr>
        <w:t xml:space="preserve"> 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211.836,26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65E9368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549A6E3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Hidroterm-S.D. d.o.o., Remetinečka cesta 102 ,10000 ZAGREB, </w:t>
      </w:r>
      <w:r w:rsidRPr="00EA3CB4">
        <w:rPr>
          <w:rFonts w:asciiTheme="minorHAnsi" w:hAnsiTheme="minorHAnsi" w:cstheme="minorHAnsi"/>
        </w:rPr>
        <w:t xml:space="preserve">OIB: </w:t>
      </w:r>
      <w:r w:rsidRPr="00EA3CB4">
        <w:rPr>
          <w:rFonts w:asciiTheme="minorHAnsi" w:hAnsiTheme="minorHAnsi" w:cstheme="minorHAnsi"/>
          <w:color w:val="000000"/>
          <w:lang w:eastAsia="hr-HR"/>
        </w:rPr>
        <w:t>92903001301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3.712,50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59455D1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46ACF670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Hrvatske ceste d.o.o., Vončinina 3 ,10000 ZAGREB, 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55545787885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30.922,69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476F369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265035A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Hrvatske šume d.o.o., Ulica kneza Branimira 1 ,10000 Zagreb, 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69693144506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11.697.150,56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483E3F14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706C2A0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Hrvatske </w:t>
      </w:r>
      <w:r w:rsidRPr="00EA3CB4">
        <w:rPr>
          <w:rFonts w:asciiTheme="minorHAnsi" w:hAnsiTheme="minorHAnsi" w:cstheme="minorHAnsi"/>
          <w:lang w:eastAsia="hr-HR"/>
        </w:rPr>
        <w:t>vode,</w:t>
      </w:r>
      <w:r w:rsidRPr="00EA3CB4">
        <w:rPr>
          <w:rFonts w:asciiTheme="minorHAnsi" w:hAnsiTheme="minorHAnsi" w:cstheme="minorHAnsi"/>
          <w:shd w:val="clear" w:color="auto" w:fill="FFFFFF"/>
        </w:rPr>
        <w:t xml:space="preserve"> Ulica grada Vukovara 220, Zagreb</w:t>
      </w:r>
      <w:r w:rsidRPr="00EA3CB4">
        <w:rPr>
          <w:rFonts w:asciiTheme="minorHAnsi" w:hAnsiTheme="minorHAnsi" w:cstheme="minorHAnsi"/>
          <w:color w:val="545454"/>
          <w:shd w:val="clear" w:color="auto" w:fill="FFFFFF"/>
        </w:rPr>
        <w:t>,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28921383001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35.156,66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 xml:space="preserve">Prvi mjesečni obrok dospijeva na naplatu zadnjeg dana prvog sljedećeg kalendarskog mjeseca nakon proteka razdoblja počeka (grace period) u trajanju od 6 mjeseci, a koji počinje teći od datuma pravomoćnosti rješenja trgovačkog suda </w:t>
      </w:r>
      <w:r w:rsidRPr="00EA3CB4">
        <w:rPr>
          <w:rFonts w:asciiTheme="minorHAnsi" w:hAnsiTheme="minorHAnsi" w:cstheme="minorHAnsi"/>
        </w:rPr>
        <w:lastRenderedPageBreak/>
        <w:t>kojim se potvrđuje predstečajni sporazum, a preostali mjesečni obroci dospijevaju zadnjeg dana svakog sljedećeg kalendarskog mjeseca.</w:t>
      </w:r>
    </w:p>
    <w:p w14:paraId="79653E3A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3C112990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Hrvatski Telekom d.d., R.F.Mihanovića 9, 10000 ZAGREB,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81793146560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53.549,62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97441C4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C0BEED7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Hrvatsko društvo željezničkih inženjera, Petrinjska 89, 10000 ZAGREB, </w:t>
      </w:r>
      <w:r w:rsidRPr="00EA3CB4">
        <w:rPr>
          <w:rFonts w:asciiTheme="minorHAnsi" w:hAnsiTheme="minorHAnsi" w:cstheme="minorHAnsi"/>
        </w:rPr>
        <w:t xml:space="preserve">OIB: </w:t>
      </w:r>
      <w:r w:rsidRPr="00EA3CB4">
        <w:rPr>
          <w:rFonts w:asciiTheme="minorHAnsi" w:hAnsiTheme="minorHAnsi" w:cstheme="minorHAnsi"/>
          <w:color w:val="000000"/>
          <w:lang w:eastAsia="hr-HR"/>
        </w:rPr>
        <w:t>37639806727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3.600,00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0D6AB02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66B6422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ILIĆ,OREHOVEC&amp;PARTNERI odvjetničko društvo d.o.o., Smičiklasova 18 ,10000 ZAGREB,  </w:t>
      </w:r>
      <w:r w:rsidRPr="00EA3CB4">
        <w:rPr>
          <w:rFonts w:asciiTheme="minorHAnsi" w:hAnsiTheme="minorHAnsi" w:cstheme="minorHAnsi"/>
        </w:rPr>
        <w:t xml:space="preserve">OIB: </w:t>
      </w:r>
      <w:r w:rsidRPr="00EA3CB4">
        <w:rPr>
          <w:rFonts w:asciiTheme="minorHAnsi" w:hAnsiTheme="minorHAnsi" w:cstheme="minorHAnsi"/>
          <w:color w:val="000000"/>
          <w:lang w:eastAsia="hr-HR"/>
        </w:rPr>
        <w:t>95898073413</w:t>
      </w:r>
      <w:r w:rsidRPr="00EA3CB4">
        <w:rPr>
          <w:rFonts w:asciiTheme="minorHAnsi" w:hAnsiTheme="minorHAnsi" w:cstheme="minorHAnsi"/>
        </w:rPr>
        <w:t xml:space="preserve"> 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1.422,03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0ED68A9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ED4DC0E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IN TIME, Velika c 78 ,10020 Zagreb-Novi Zagreb,  </w:t>
      </w:r>
      <w:r w:rsidRPr="00EA3CB4">
        <w:rPr>
          <w:rFonts w:asciiTheme="minorHAnsi" w:hAnsiTheme="minorHAnsi" w:cstheme="minorHAnsi"/>
        </w:rPr>
        <w:t xml:space="preserve">OIB: </w:t>
      </w:r>
      <w:r w:rsidRPr="00EA3CB4">
        <w:rPr>
          <w:rFonts w:asciiTheme="minorHAnsi" w:hAnsiTheme="minorHAnsi" w:cstheme="minorHAnsi"/>
          <w:color w:val="000000"/>
          <w:lang w:eastAsia="hr-HR"/>
        </w:rPr>
        <w:t>18458216879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823,50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470AFBEC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0B6F69E0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INA - INDUSTRIJA NAFTE, d.d., Av.V.Holjevca 10 ,10000 ZAGREB,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27759560625</w:t>
      </w:r>
      <w:r w:rsidRPr="00EA3CB4">
        <w:rPr>
          <w:rFonts w:asciiTheme="minorHAnsi" w:hAnsiTheme="minorHAnsi" w:cstheme="minorHAnsi"/>
        </w:rPr>
        <w:t xml:space="preserve"> 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670.626,84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4C3D6162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9CDD07B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lastRenderedPageBreak/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INDUSTRIJSKI POGONI d.o.o., Božidara Magovca 63, 10000 ZAGREB,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51870513167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1.162,50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7C3DD65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501135F2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INSTALATER d.o.o., Donje Pokupje 18, 47000 Karlovac,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96964877628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85.550,00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F4F5EFA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62FB8365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ITT-Rijeka d.o.o., Dežmanova 4 ,51000 Rijeka,  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92100933264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90.459,07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5ECAD14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43B8CDFA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Inspekt d.o.o., Zagreb,  </w:t>
      </w:r>
      <w:r w:rsidRPr="00EA3CB4">
        <w:rPr>
          <w:rFonts w:asciiTheme="minorHAnsi" w:hAnsiTheme="minorHAnsi" w:cstheme="minorHAnsi"/>
        </w:rPr>
        <w:t xml:space="preserve">OIB: </w:t>
      </w:r>
      <w:r w:rsidRPr="00EA3CB4">
        <w:rPr>
          <w:rFonts w:asciiTheme="minorHAnsi" w:hAnsiTheme="minorHAnsi" w:cstheme="minorHAnsi"/>
          <w:color w:val="000000"/>
          <w:lang w:eastAsia="hr-HR"/>
        </w:rPr>
        <w:t>24609583524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130.600,79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3C2D760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04CD3267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Izrada šumskih sortimenata D.Šapina, Zagrebačka 49/2 ,53230 Korenica,  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37938601605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4.391,26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4F13598E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345F8902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J&amp;P  Agent d.o.o., Nikole Suzana 25 ,53270 Senj, 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95898730816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300,00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 xml:space="preserve">Prvi mjesečni obrok dospijeva na naplatu zadnjeg dana </w:t>
      </w:r>
      <w:r w:rsidRPr="00EA3CB4">
        <w:rPr>
          <w:rFonts w:asciiTheme="minorHAnsi" w:hAnsiTheme="minorHAnsi" w:cstheme="minorHAnsi"/>
        </w:rPr>
        <w:lastRenderedPageBreak/>
        <w:t>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017E532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3FC09657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JERE KALCINA prijevoznički obrt, HRVATSKOG SABORA 1 ,23000 Zadar, </w:t>
      </w:r>
      <w:r w:rsidRPr="00EA3CB4">
        <w:rPr>
          <w:rFonts w:asciiTheme="minorHAnsi" w:hAnsiTheme="minorHAnsi" w:cstheme="minorHAnsi"/>
        </w:rPr>
        <w:t xml:space="preserve">OIB: </w:t>
      </w:r>
      <w:r w:rsidRPr="00EA3CB4">
        <w:rPr>
          <w:rFonts w:asciiTheme="minorHAnsi" w:hAnsiTheme="minorHAnsi" w:cstheme="minorHAnsi"/>
          <w:color w:val="000000"/>
          <w:lang w:eastAsia="hr-HR"/>
        </w:rPr>
        <w:t>57166236555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375,00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A546604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2DA7C32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Jadrošped d.o.o. A.K.Miošića 13 ,51000 Rijeka,  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84990893346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82.279,90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42DB74B6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8194F58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Javni bilježnik Alemka Gajski, Mandrovićeva 17 ,10000 ZAGREB, </w:t>
      </w:r>
      <w:r w:rsidRPr="00EA3CB4">
        <w:rPr>
          <w:rFonts w:asciiTheme="minorHAnsi" w:hAnsiTheme="minorHAnsi" w:cstheme="minorHAnsi"/>
        </w:rPr>
        <w:t xml:space="preserve">OIB: </w:t>
      </w:r>
      <w:r w:rsidRPr="00EA3CB4">
        <w:rPr>
          <w:rFonts w:asciiTheme="minorHAnsi" w:hAnsiTheme="minorHAnsi" w:cstheme="minorHAnsi"/>
          <w:color w:val="000000"/>
          <w:lang w:eastAsia="hr-HR"/>
        </w:rPr>
        <w:t>25425898966</w:t>
      </w:r>
      <w:r w:rsidRPr="00EA3CB4">
        <w:rPr>
          <w:rFonts w:asciiTheme="minorHAnsi" w:hAnsiTheme="minorHAnsi" w:cstheme="minorHAnsi"/>
        </w:rPr>
        <w:t xml:space="preserve"> 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737,50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E05CC04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3F70A8C5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Javni bilježnik Iva Dujmović, Jurišićeva 21/1 ,10000 ZAGREB, 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90556971388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352,50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0075605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47BF076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Javni bilježnik MILE FAJDIĆ, Kaniška 9 ,53000 Gospić,  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97248890474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1.424,45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1C48EE5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CAAD198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Javni bilježnik Marina Dabelić, Ulica grada Vukovara 284 ,10000 ZAGREB,  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91372507667</w:t>
      </w:r>
      <w:r w:rsidRPr="00EA3CB4">
        <w:rPr>
          <w:rFonts w:asciiTheme="minorHAnsi" w:hAnsiTheme="minorHAnsi" w:cstheme="minorHAnsi"/>
        </w:rPr>
        <w:t xml:space="preserve"> 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9.591,25 </w:t>
      </w:r>
      <w:r w:rsidRPr="00EA3CB4">
        <w:rPr>
          <w:rFonts w:asciiTheme="minorHAnsi" w:hAnsiTheme="minorHAnsi" w:cstheme="minorHAnsi"/>
        </w:rPr>
        <w:t xml:space="preserve">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03764FF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482A6DFE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Javni bilježnik Nikola Tadić, Prilaz Gjure Deželića 23 ,10000 ZAGREB, </w:t>
      </w:r>
      <w:r w:rsidRPr="00EA3CB4">
        <w:rPr>
          <w:rFonts w:asciiTheme="minorHAnsi" w:hAnsiTheme="minorHAnsi" w:cstheme="minorHAnsi"/>
        </w:rPr>
        <w:t xml:space="preserve">OIB: </w:t>
      </w:r>
      <w:r w:rsidRPr="00EA3CB4">
        <w:rPr>
          <w:rFonts w:asciiTheme="minorHAnsi" w:hAnsiTheme="minorHAnsi" w:cstheme="minorHAnsi"/>
          <w:color w:val="000000"/>
          <w:lang w:eastAsia="hr-HR"/>
        </w:rPr>
        <w:t>06360162682</w:t>
      </w:r>
      <w:r w:rsidRPr="00EA3CB4">
        <w:rPr>
          <w:rFonts w:asciiTheme="minorHAnsi" w:hAnsiTheme="minorHAnsi" w:cstheme="minorHAnsi"/>
        </w:rPr>
        <w:t xml:space="preserve"> 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11.625,50 </w:t>
      </w:r>
      <w:r w:rsidRPr="00EA3CB4">
        <w:rPr>
          <w:rFonts w:asciiTheme="minorHAnsi" w:hAnsiTheme="minorHAnsi" w:cstheme="minorHAnsi"/>
        </w:rPr>
        <w:t xml:space="preserve">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ECA7D92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59400AC7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Javni bilježnik Sanja Barbarić, Ivana Šibla 13 ,10000 ZAGREB,  </w:t>
      </w:r>
      <w:r w:rsidRPr="00EA3CB4">
        <w:rPr>
          <w:rFonts w:asciiTheme="minorHAnsi" w:hAnsiTheme="minorHAnsi" w:cstheme="minorHAnsi"/>
        </w:rPr>
        <w:t xml:space="preserve">OIB: </w:t>
      </w:r>
      <w:r w:rsidRPr="00EA3CB4">
        <w:rPr>
          <w:rFonts w:asciiTheme="minorHAnsi" w:hAnsiTheme="minorHAnsi" w:cstheme="minorHAnsi"/>
          <w:color w:val="000000"/>
          <w:lang w:eastAsia="hr-HR"/>
        </w:rPr>
        <w:t>92033920274</w:t>
      </w:r>
      <w:r w:rsidRPr="00EA3CB4">
        <w:rPr>
          <w:rFonts w:asciiTheme="minorHAnsi" w:hAnsiTheme="minorHAnsi" w:cstheme="minorHAnsi"/>
        </w:rPr>
        <w:t xml:space="preserve"> 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143,50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8EA4BBD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F68442A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KOKOT PRIJEVOZ, vl. Marko Kokot, Donja Reka 38 ,10450 Jastrebarsko, 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64641313199</w:t>
      </w:r>
      <w:r w:rsidRPr="00EA3CB4">
        <w:rPr>
          <w:rFonts w:asciiTheme="minorHAnsi" w:hAnsiTheme="minorHAnsi" w:cstheme="minorHAnsi"/>
        </w:rPr>
        <w:t xml:space="preserve"> 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10.360,12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E0BC311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24474BC7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KPMG Croatia doo, Ivana Lučića 2a ,10000 ZAGREB,  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20963249418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281.363,74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E32DAA5" w14:textId="77777777" w:rsidR="00693060" w:rsidRPr="00EA3CB4" w:rsidRDefault="00693060" w:rsidP="00693060">
      <w:pPr>
        <w:pStyle w:val="ListParagraph"/>
        <w:rPr>
          <w:rFonts w:asciiTheme="minorHAnsi" w:hAnsiTheme="minorHAnsi" w:cstheme="minorHAnsi"/>
        </w:rPr>
      </w:pPr>
    </w:p>
    <w:p w14:paraId="5FFAE579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KROMA d.o.o., IX. gardijske brigade HV „Vukovi" 7 ,53000 Gospić,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35854227025</w:t>
      </w:r>
      <w:r w:rsidRPr="00EA3CB4">
        <w:rPr>
          <w:rFonts w:asciiTheme="minorHAnsi" w:hAnsiTheme="minorHAnsi" w:cstheme="minorHAnsi"/>
        </w:rPr>
        <w:t xml:space="preserve"> 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1.250,00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</w:t>
      </w:r>
      <w:r w:rsidRPr="00EA3CB4">
        <w:rPr>
          <w:rFonts w:asciiTheme="minorHAnsi" w:eastAsia="Times New Roman" w:hAnsiTheme="minorHAnsi" w:cstheme="minorHAnsi"/>
        </w:rPr>
        <w:lastRenderedPageBreak/>
        <w:t xml:space="preserve">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74244A0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044F76A9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Kontrol biro d.o.o., Savski Gaj IV, put 10 ,10020 Zagreb-Novi Zagreb,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80916616067</w:t>
      </w:r>
      <w:r w:rsidRPr="00EA3CB4">
        <w:rPr>
          <w:rFonts w:asciiTheme="minorHAnsi" w:hAnsiTheme="minorHAnsi" w:cstheme="minorHAnsi"/>
        </w:rPr>
        <w:t xml:space="preserve"> 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21.775,00 </w:t>
      </w:r>
      <w:r w:rsidRPr="00EA3CB4">
        <w:rPr>
          <w:rFonts w:asciiTheme="minorHAnsi" w:hAnsiTheme="minorHAnsi" w:cstheme="minorHAnsi"/>
        </w:rPr>
        <w:t xml:space="preserve">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787DE46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32671C11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Krovel d.o.o., Barutanski jarak 114 ,10000 ZAGREB,  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40681135511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3.365,78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8AC7CBC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4C3A19DA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>Tražbinu vjerovnika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Vulkanizerski servis Kružić vl. Vlatko Kružić, Mahično 89b ,47286 Mahično,  </w:t>
      </w:r>
      <w:r w:rsidRPr="00EA3CB4">
        <w:rPr>
          <w:rFonts w:asciiTheme="minorHAnsi" w:hAnsiTheme="minorHAnsi" w:cstheme="minorHAnsi"/>
        </w:rPr>
        <w:t xml:space="preserve">OIB:  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8.107,00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BFEAD10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24423C18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LED ART doo, Zavrtnica 7, 10000 ZAGREB, 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35748176219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662,63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C08332C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019FD948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>Tražbinu vjerovnika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LFS 2008 d.o.o., Trg Maršala Tita 3 ,10410 Velika Gorica, </w:t>
      </w:r>
      <w:r w:rsidRPr="00EA3CB4">
        <w:rPr>
          <w:rFonts w:asciiTheme="minorHAnsi" w:hAnsiTheme="minorHAnsi" w:cstheme="minorHAnsi"/>
        </w:rPr>
        <w:t xml:space="preserve">OIB: </w:t>
      </w:r>
      <w:r w:rsidRPr="00EA3CB4">
        <w:rPr>
          <w:rFonts w:asciiTheme="minorHAnsi" w:hAnsiTheme="minorHAnsi" w:cstheme="minorHAnsi"/>
          <w:color w:val="000000"/>
          <w:lang w:eastAsia="hr-HR"/>
        </w:rPr>
        <w:t>84494295158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300,00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 xml:space="preserve"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</w:t>
      </w:r>
      <w:r w:rsidRPr="00EA3CB4">
        <w:rPr>
          <w:rFonts w:asciiTheme="minorHAnsi" w:hAnsiTheme="minorHAnsi" w:cstheme="minorHAnsi"/>
        </w:rPr>
        <w:lastRenderedPageBreak/>
        <w:t>dospijevaju zadnjeg dana svakog sljedećeg kalendarskog mjeseca.</w:t>
      </w:r>
    </w:p>
    <w:p w14:paraId="6C5F5EC5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21C38D93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>Tražbinu vjerovnika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LUMAGO j.d.o.o., Kolodvorska 118g ,48361 Kalinovac,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11694115778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1.800,00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61B15E5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3823D5B2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M-90 d.o.o., Bana Josipa Jelačića 51 ,47250 Duga Resa, </w:t>
      </w:r>
      <w:r w:rsidRPr="00EA3CB4">
        <w:rPr>
          <w:rFonts w:asciiTheme="minorHAnsi" w:hAnsiTheme="minorHAnsi" w:cstheme="minorHAnsi"/>
        </w:rPr>
        <w:t xml:space="preserve">OIB: </w:t>
      </w:r>
      <w:r w:rsidRPr="00EA3CB4">
        <w:rPr>
          <w:rFonts w:asciiTheme="minorHAnsi" w:hAnsiTheme="minorHAnsi" w:cstheme="minorHAnsi"/>
          <w:color w:val="000000"/>
          <w:lang w:eastAsia="hr-HR"/>
        </w:rPr>
        <w:t>94228523865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2.539,00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1C9EFE5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4B05030D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MA-SA d.o.o., Prozor 13 b ,53220 Otočac, 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44291241178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4.125,00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A52E1EA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8B19FD4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MARNIK, vl. Nikola Marciuš, Jelašička 18 ,10000 ZAGREB,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33693878125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70.974,46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14D6F57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22B54907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MC ČIŠĆENJE doo, Nikole Tesle 17 ,44000 Sisak,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17783496119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16.655,50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FBF6504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0C930B45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MG MEHANIKA doo , Stanka Topola 17 d ,10291 Prigorje Brdovečko,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32027868754</w:t>
      </w:r>
      <w:r w:rsidRPr="00EA3CB4">
        <w:rPr>
          <w:rFonts w:asciiTheme="minorHAnsi" w:hAnsiTheme="minorHAnsi" w:cstheme="minorHAnsi"/>
        </w:rPr>
        <w:t xml:space="preserve"> 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1.342,50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</w:t>
      </w:r>
      <w:r w:rsidRPr="00EA3CB4">
        <w:rPr>
          <w:rFonts w:asciiTheme="minorHAnsi" w:eastAsia="Times New Roman" w:hAnsiTheme="minorHAnsi" w:cstheme="minorHAnsi"/>
        </w:rPr>
        <w:lastRenderedPageBreak/>
        <w:t xml:space="preserve">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0240E1E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023E4348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MG TRANSPORTI, vl. Marin Gojanović, Rešetari 69, 51215 Kastav, 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04798782283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4.687,50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9A7E558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29162E0F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MIGAUTOMATIKA doo, Naselje Unije 10/1, 35400 Nova Gradiška,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50674063114</w:t>
      </w:r>
      <w:r w:rsidRPr="00EA3CB4">
        <w:rPr>
          <w:rFonts w:asciiTheme="minorHAnsi" w:hAnsiTheme="minorHAnsi" w:cstheme="minorHAnsi"/>
        </w:rPr>
        <w:t xml:space="preserve"> , 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372,94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2F1CBE1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21275171" w14:textId="77777777" w:rsidR="00693060" w:rsidRPr="00EA3CB4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Maričević d.o.o., Bela Bartoka 4, 10000 ZAGREB,  </w:t>
      </w:r>
      <w:r w:rsidRPr="00EA3CB4">
        <w:rPr>
          <w:rFonts w:asciiTheme="minorHAnsi" w:hAnsiTheme="minorHAnsi" w:cstheme="minorHAnsi"/>
        </w:rPr>
        <w:t xml:space="preserve">OIB: </w:t>
      </w:r>
      <w:r w:rsidRPr="00EA3CB4">
        <w:rPr>
          <w:rFonts w:asciiTheme="minorHAnsi" w:hAnsiTheme="minorHAnsi" w:cstheme="minorHAnsi"/>
          <w:color w:val="000000"/>
          <w:lang w:eastAsia="hr-HR"/>
        </w:rPr>
        <w:t>93564786096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15.000,00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C6C1DFC" w14:textId="77777777" w:rsidR="00693060" w:rsidRPr="00EA3CB4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5AC746C1" w14:textId="77777777" w:rsidR="00693060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EA3CB4">
        <w:rPr>
          <w:rFonts w:asciiTheme="minorHAnsi" w:hAnsiTheme="minorHAnsi" w:cstheme="minorHAnsi"/>
        </w:rPr>
        <w:t xml:space="preserve">Tražbinu vjerovnika 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Messer Croatia Plin d.o.o., Industrijska 1 ,10290 Zaprešić,  </w:t>
      </w:r>
      <w:r w:rsidRPr="00EA3CB4">
        <w:rPr>
          <w:rFonts w:asciiTheme="minorHAnsi" w:hAnsiTheme="minorHAnsi" w:cstheme="minorHAnsi"/>
        </w:rPr>
        <w:t>OIB:</w:t>
      </w:r>
      <w:r w:rsidRPr="00EA3CB4">
        <w:rPr>
          <w:rFonts w:asciiTheme="minorHAnsi" w:hAnsiTheme="minorHAnsi" w:cstheme="minorHAnsi"/>
          <w:color w:val="000000"/>
          <w:lang w:eastAsia="hr-HR"/>
        </w:rPr>
        <w:t xml:space="preserve"> 32179081874</w:t>
      </w:r>
      <w:r w:rsidRPr="00EA3CB4">
        <w:rPr>
          <w:rFonts w:asciiTheme="minorHAnsi" w:hAnsiTheme="minorHAnsi" w:cstheme="minorHAnsi"/>
        </w:rPr>
        <w:t xml:space="preserve">, Dužnik se obvezuje platiti u utvrđenom iznosu od </w:t>
      </w:r>
      <w:r w:rsidRPr="00EA3CB4">
        <w:rPr>
          <w:rFonts w:asciiTheme="minorHAnsi" w:hAnsiTheme="minorHAnsi" w:cstheme="minorHAnsi"/>
          <w:color w:val="000000"/>
          <w:lang w:eastAsia="hr-HR"/>
        </w:rPr>
        <w:t>107.915,95</w:t>
      </w:r>
      <w:r w:rsidRPr="00EA3CB4">
        <w:rPr>
          <w:rFonts w:asciiTheme="minorHAnsi" w:hAnsiTheme="minorHAnsi" w:cstheme="minorHAnsi"/>
        </w:rPr>
        <w:t xml:space="preserve"> HRK, </w:t>
      </w:r>
      <w:r w:rsidRPr="00EA3CB4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A3CB4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4840653F" w14:textId="77777777" w:rsidR="00693060" w:rsidRPr="00693060" w:rsidRDefault="00693060" w:rsidP="00693060">
      <w:pPr>
        <w:jc w:val="both"/>
        <w:rPr>
          <w:rFonts w:asciiTheme="minorHAnsi" w:hAnsiTheme="minorHAnsi" w:cstheme="minorHAnsi"/>
        </w:rPr>
      </w:pPr>
    </w:p>
    <w:p w14:paraId="6470C250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Metron Instruments, vl. Fran Malinarić, Zavrtnica 18 ,10000 ZAGREB,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75589990768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1.812,50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 xml:space="preserve">Prvi mjesečni obrok dospijeva na naplatu zadnjeg dana prvog sljedećeg kalendarskog mjeseca nakon proteka razdoblja počeka (grace period) u trajanju od 6 mjeseci, a koji počinje teći od datuma pravomoćnosti rješenja </w:t>
      </w:r>
      <w:r w:rsidRPr="00230BAD">
        <w:rPr>
          <w:rFonts w:asciiTheme="minorHAnsi" w:hAnsiTheme="minorHAnsi" w:cstheme="minorHAnsi"/>
        </w:rPr>
        <w:lastRenderedPageBreak/>
        <w:t>trgovačkog suda kojim se potvrđuje predstečajni sporazum, a preostali mjesečni obroci dospijevaju zadnjeg dana svakog sljedećeg kalendarskog mjeseca.</w:t>
      </w:r>
    </w:p>
    <w:p w14:paraId="54DB5672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D903604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NIKAŠ obrt za građ.djelatnost, vl.Nikola i Marko Obućina, Ul. Hrvatske Mladeži 1, 53202 Perušić, 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44409899857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30.412,00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0753928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4C1E7731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OMEGA d.o.o., Breznica 3a ,42225 Breznički Hum,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05110784066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32.910,86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47CF6D77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BA73FD3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Obnova Smolčić, vl. Mile Smolčić, Jaškovo 33f, 47280 Ozalj, 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38735264590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2.849,52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A487A6F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298DED09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Obrt Goran Asić, Jure Turića 5, 53000 Gospić,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90386157006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57.101,79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44CB3DA6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4408D8CE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Obrt Šporkan, vl. Ivica Šporčić, Petra Zrinjskog 9, 53220 Otočac,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50713482876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74.665,89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27225F6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0272104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lastRenderedPageBreak/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Obrt za prijevoz Mirko Abramović, I.G Kovačića 23, 51314 Ravna Gora, 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22175231106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26.433,21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482A5757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B6589FC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>Tražbinu vjerovnika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Obrt za siječu.prijev.trg MILOŠ, Lič.Banovina 9A, 51323 Lič,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51785442398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5.379,66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16B592C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2E48B18C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Odvjetnica ANA HOLJAR, Korzo 4, 51000 Rijeka,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46976172185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48.750,00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5D0030E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0811F699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>Tražbinu vjerovnika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Općina Perušić, Trg popa Marka Mesića 2, 53202 Perušić,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29305600567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109.870,56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42DFC23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32E992A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Overseas Trade Co.Ltd, Zastavnice 38a ,10251 Hrvatski Leskovac,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19407280555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264,92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DB6C0EB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3713B6FC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PBZ Card  d.o.o., Radnička c 44, 10000 ZAGREB, 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28495895537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92.329,22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 xml:space="preserve">Prvi mjesečni obrok dospijeva na naplatu zadnjeg dana </w:t>
      </w:r>
      <w:r w:rsidRPr="00230BAD">
        <w:rPr>
          <w:rFonts w:asciiTheme="minorHAnsi" w:hAnsiTheme="minorHAnsi" w:cstheme="minorHAnsi"/>
        </w:rPr>
        <w:lastRenderedPageBreak/>
        <w:t>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A5FC38F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6DDE88B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PRAĆENJE VOZILA d.o.o., Jankomir 25 ,10090 Zagreb-Susedgra,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70655369306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5.950,00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A2EDAAF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528862A2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PROGRES doo, Senjska ul 2a ,47000 Karlovac, 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07981531248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2.437,50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53CD2BE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96DA076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>Tražbinu vjerovnika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PROIZVODNJA DRVENIH STUPOVA doo, Kalinovec 2, 47000 Karlovac,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18519059879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10.351,62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DB195C0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40CABA25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PROMATIK doo, Kneza Branimira 45, 23000 Zadar,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30532661127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5.280,00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C53FDA6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D36ABD5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Perušić d.o.o., Trg Popa Marka Mesića 2, 53202 Perušić,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72380967406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19.969,48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56B051D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5AFF164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Pintar hidraulic d.o.o., A. Šenoe 35, 10361 Sesvete-Kraljevec,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02846956432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210.111,69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9CC6A96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2221CD7E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Prijevoznički obrt ŠIME BILAVER, 18. studenog 1991 ,23223 Škabrnja,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99231928091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1.479,67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5D51BD1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5B98C783" w14:textId="56163B42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Prijevozničko šumarski obrt,vl. JOSO RUKAVINA, Smiljansko polje 19, 53000 Gospić,  </w:t>
      </w:r>
      <w:r w:rsidRPr="00230BAD">
        <w:rPr>
          <w:rFonts w:asciiTheme="minorHAnsi" w:hAnsiTheme="minorHAnsi" w:cstheme="minorHAnsi"/>
        </w:rPr>
        <w:t>OIB:</w:t>
      </w:r>
      <w:r w:rsidR="00F70751">
        <w:rPr>
          <w:rFonts w:asciiTheme="minorHAnsi" w:hAnsiTheme="minorHAnsi" w:cstheme="minorHAnsi"/>
        </w:rPr>
        <w:t xml:space="preserve"> </w:t>
      </w:r>
      <w:r w:rsidR="00F70751" w:rsidRPr="00230BAD">
        <w:rPr>
          <w:rFonts w:asciiTheme="minorHAnsi" w:hAnsiTheme="minorHAnsi" w:cstheme="minorHAnsi"/>
          <w:color w:val="000000"/>
          <w:lang w:eastAsia="hr-HR"/>
        </w:rPr>
        <w:t>71399216017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="00F70751">
        <w:rPr>
          <w:rFonts w:asciiTheme="minorHAnsi" w:hAnsiTheme="minorHAnsi" w:cstheme="minorHAnsi"/>
          <w:color w:val="000000"/>
          <w:lang w:eastAsia="hr-HR"/>
        </w:rPr>
        <w:t>19.002,44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F2ADB56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A2D378C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Protektor Bandag Katalinić d.o.o., Snježnička 34, 51304 Gerovo,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25076091996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5.060,00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3B8F6BD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59DE7452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RBS d.o.o., Ilovac bb, 47000 Karlovac,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77305103706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23.805,37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46214874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05E55BBE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REMONT I PROIZVODNJA ŽELJEZNIČKIH VOZILA d.o.o., Dr. Mile Budaka 2, 35000 Slavonski Brod,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63736800980</w:t>
      </w:r>
      <w:r w:rsidRPr="00230BAD">
        <w:rPr>
          <w:rFonts w:asciiTheme="minorHAnsi" w:hAnsiTheme="minorHAnsi" w:cstheme="minorHAnsi"/>
        </w:rPr>
        <w:t xml:space="preserve">, Dužnik se obvezuje platiti u utvrđenom iznosu </w:t>
      </w:r>
      <w:r w:rsidRPr="00230BAD">
        <w:rPr>
          <w:rFonts w:asciiTheme="minorHAnsi" w:hAnsiTheme="minorHAnsi" w:cstheme="minorHAnsi"/>
        </w:rPr>
        <w:lastRenderedPageBreak/>
        <w:t xml:space="preserve">od </w:t>
      </w:r>
      <w:r w:rsidRPr="00230BAD">
        <w:rPr>
          <w:rFonts w:asciiTheme="minorHAnsi" w:hAnsiTheme="minorHAnsi" w:cstheme="minorHAnsi"/>
          <w:color w:val="000000"/>
          <w:lang w:eastAsia="hr-HR"/>
        </w:rPr>
        <w:t>4.350,00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4AFD3415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EC3DBF9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REVENA PLUS doo, D.M.Polje 14 ,47250 Duga Resa,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56871876634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880,75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ADAD132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798612D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SARTOM doo, Vrteci 2, 10000 ZAGREB,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84028457062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80,00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BD4D87B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0F81DE6C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SIGNAL SERVIS INTERNATIONALIS d.o.o., Osredak 26, 10000 ZAGREB,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01037094099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1.998.920,00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43E92C1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F90AE75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SPEDING doo , Šljivik 5, 10000 ZAGREB, 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40365250065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12.825,06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C81AF20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36281267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STRADA doo, Slavonska avenija 53, 10000 ZAGREB,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78360592576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1.252,13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 xml:space="preserve">Prvi mjesečni obrok dospijeva na naplatu zadnjeg dana prvog sljedećeg kalendarskog mjeseca nakon proteka razdoblja počeka (grace period) u </w:t>
      </w:r>
      <w:r w:rsidRPr="00230BAD">
        <w:rPr>
          <w:rFonts w:asciiTheme="minorHAnsi" w:hAnsiTheme="minorHAnsi" w:cstheme="minorHAnsi"/>
        </w:rPr>
        <w:lastRenderedPageBreak/>
        <w:t>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A56C09A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2D279CDA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Sokol Marić d.o.o., Trg Maršala Tita 8/II ,10437 Zagreb-Rakitje,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11543074213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284.173,35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3B926EB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5116E966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Specijal.ordinac.medicine rada, Željka Ilić, A.Štampara 3 ,47000 Karlovac,  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50930563727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1.425,00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704DAB3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046ED68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Strojna obrada metala, Zagorska Sela 33 ,49296 Zagorska Sela,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78424785565</w:t>
      </w:r>
      <w:r w:rsidRPr="00230BAD">
        <w:rPr>
          <w:rFonts w:asciiTheme="minorHAnsi" w:hAnsiTheme="minorHAnsi" w:cstheme="minorHAnsi"/>
        </w:rPr>
        <w:t xml:space="preserve">, 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44.447,50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C0E634F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F048DD7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Strojna obrada motora Ljubić Branko, Prilaz Đure Deželića 8, 10000 ZAGREB,  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25084197742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450,00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CC2372B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1CB19BB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Strojobravarska radionnica HRVOJ ZVONIMIR, Bužmanova 15/1 ,10000 ZAGREB, 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79061952791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125,00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7A6DBBF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7490CCD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lastRenderedPageBreak/>
        <w:t>Tražbinu vjerovnika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Strojopromet Zagreb d.o.o., Zagrebačka 6 ,10292 Šenkovec, 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97994010225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1.338,06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87CC2DA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54C0FBF" w14:textId="7324762E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Šumarski fakultet, Svetošimunska 25, 10000 ZAGREB,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07699719217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="00725BFD">
        <w:rPr>
          <w:rFonts w:asciiTheme="minorHAnsi" w:hAnsiTheme="minorHAnsi" w:cstheme="minorHAnsi"/>
          <w:color w:val="000000"/>
          <w:lang w:eastAsia="hr-HR"/>
        </w:rPr>
        <w:t>3.614,25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204D11B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2DD6AD8F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TEHNIČKI SERVISI ŽELJEZNIČKIH VOZILA d.o.o., Strojarska cesta 13 ,10000 ZAGREB, 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32246690065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462.498,04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FCD1BFF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AB7BF56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TEHNO-HIDRAULIK, Rakitje Savišće 2 ,10437 Bestovje,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09925328419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2.231,40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633F47A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236A291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TEHNODIV-SERVIS, vl.Davor Popović, Istarska ulica 35 ,48260 Križevci,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82906842080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41.517,19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50781FF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C12EDFF" w14:textId="7236EE4E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THE END OF LINE d.o.o., Petrovaridinska 5-5a ,10000 ZAGREB,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73871442076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="00725BFD">
        <w:rPr>
          <w:rFonts w:asciiTheme="minorHAnsi" w:hAnsiTheme="minorHAnsi" w:cstheme="minorHAnsi"/>
          <w:color w:val="000000"/>
          <w:lang w:eastAsia="hr-HR"/>
        </w:rPr>
        <w:t>82.646.78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</w:t>
      </w:r>
      <w:r w:rsidRPr="00230BAD">
        <w:rPr>
          <w:rFonts w:asciiTheme="minorHAnsi" w:eastAsia="Times New Roman" w:hAnsiTheme="minorHAnsi" w:cstheme="minorHAnsi"/>
        </w:rPr>
        <w:lastRenderedPageBreak/>
        <w:t xml:space="preserve">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D415217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3DF6F8F9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TRGOMET doo, Ratarska 73 a ,10000 ZAGREB,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24249262088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3.988,80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46BA4046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24092C5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TRGOMETAL d.o.o., Kovinska 4, 10090 Zagreb-Susedgrad,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26004523816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79.783,41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24B8B80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73371C3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Tonimir Transport International d.o.o., Kralja Tomislava 54 ,42223 Varaždinske Toplice,  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43157936253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31.651,99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BA00B86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35E6EAAC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TUV Croatia, Savska 41, 10000 ZAGREB,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64520989853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3.775,00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6C59DE6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6478375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Transadria d.d. u stečaju, Riva Boduli 1 ,51000 Rijeka,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47965841018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1.410,03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 xml:space="preserve">Prvi mjesečni obrok dospijeva na naplatu zadnjeg dana prvog sljedećeg kalendarskog mjeseca nakon proteka razdoblja počeka (grace period) u trajanju od 6 mjeseci, a koji počinje teći od datuma pravomoćnosti rješenja </w:t>
      </w:r>
      <w:r w:rsidRPr="00230BAD">
        <w:rPr>
          <w:rFonts w:asciiTheme="minorHAnsi" w:hAnsiTheme="minorHAnsi" w:cstheme="minorHAnsi"/>
        </w:rPr>
        <w:lastRenderedPageBreak/>
        <w:t>trgovačkog suda kojim se potvrđuje predstečajni sporazum, a preostali mjesečni obroci dospijevaju zadnjeg dana svakog sljedećeg kalendarskog mjeseca.</w:t>
      </w:r>
    </w:p>
    <w:p w14:paraId="508ADF91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AAFA320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Trgovački OBRT Nikola Benšak, Đurđić 56 ,43231 Ivanska,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36352726504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80.073,70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F120094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30AD14A5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UNIWELD strojevi, Kamanje 3 ,47282 Kamanje,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02004562027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7.418,00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AFDC079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3CDED8C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USLUŽNA PILANA "MATIĆ" d.o.o., Nazorova 25 b, Velika Kopanica ,35221 Velika Kopanica,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98407211455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18.365,44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E1EFCFC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45DC2364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>Tražbinu vjerovnika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Ugostiteljski obrt "MAKI", vl. Marko Sokolić, Budačka 200, Gospić ,53000 Gospić,  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17422226622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14.644,66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94696FC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41B0B5B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Usluga d.o.o., Bužimska 10 ,53000 Gospić,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90077579259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3.190,08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C8F524F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5155A000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VAREKO doo, Biškupečka 16/C ,42000 Varaždin,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74703401372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4.765,54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CE81137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4DE9566D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VAROPLASTA d.o.o., Samoborska 39, 10437 Bestovje,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13655839490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375,00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BA57F93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71BD40F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VB Leasing d.o.o., Horvatova 82 ,10010 Zagreb-Sloboština,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55525619967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399.380,40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1A3435A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5F5BAFDB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VIJČANE PUMPE doo, Vrapčanska 8 ,10000 ZAGREB,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82989949903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500,00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B764E6E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4ABC50D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VISOČICA d.o.o., Udbinska cesta 2 ,53250 Donji Lapac,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66230579614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12.598,82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CB35D90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8192EFB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VIŠEVICA DRVO d.o.o., Jordanovac 47 ,10000 ZAGREB,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10530405030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9.147.161,72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</w:t>
      </w:r>
      <w:r w:rsidRPr="00230BAD">
        <w:rPr>
          <w:rFonts w:asciiTheme="minorHAnsi" w:eastAsia="Times New Roman" w:hAnsiTheme="minorHAnsi" w:cstheme="minorHAnsi"/>
        </w:rPr>
        <w:lastRenderedPageBreak/>
        <w:t xml:space="preserve">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92C52EF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34768F7D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VODA  vodoinstalater.obrt Željko Vuković, Zagrebačka 42 ,47000 Karlovac,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37353237172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4.241,74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436B8135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0E489D15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Vage d.d., Koledovčina 2A ,10000 ZAGREB,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30335873024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34.938,13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2BEE568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407371CA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Vagotehna d.o.o., Mirka Seljana 46 ,47000 Karlovac,  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27383680909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3.450,00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7E13644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05EB870E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Večernji list d.o.o., Oreškovićeva 6H/1 ,10000 ZAGREB,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92276133102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1.875,00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7A8C7FA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10C9BE2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>Tražbinu vjerovnika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Vodovod i kanalizacija d.o.o., Gažanski trg 8 ,47000 Karlovac, 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65617396824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10.441,23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 xml:space="preserve"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</w:t>
      </w:r>
      <w:r w:rsidRPr="00230BAD">
        <w:rPr>
          <w:rFonts w:asciiTheme="minorHAnsi" w:hAnsiTheme="minorHAnsi" w:cstheme="minorHAnsi"/>
        </w:rPr>
        <w:lastRenderedPageBreak/>
        <w:t>dospijevaju zadnjeg dana svakog sljedećeg kalendarskog mjeseca.</w:t>
      </w:r>
    </w:p>
    <w:p w14:paraId="3BC513AE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290C73E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Vrbanek Invest d.o.o., Zagrad 31 ,47000 Karlovac,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86878271894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21.453,12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7383E82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23C2E8C8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Vulkanizacija DE MARTIN, Bukovačka c 10 ,10000 ZAGREB,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52454384307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310,00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768F52F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092CC36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ZIK-ELEKTRIK d.o.o., Velikogorička 18 ,10000 ZAGREB,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34666974912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3.756,99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AB12009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826F31A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Zajednički autoprijevoznički obrt Mačak, Mala Jelsa 2f ,47000 Karlovac, 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59869832121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27.103,46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94913C6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538858FD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>Tražbinu vjerovnika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Željezničko projektno društvo d.o.o., Trg kralja Tomislava 11 ,10000 ZAGREB, 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18838398076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242.226,50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0CAB562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B9D316A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>Tražbinu vjerovnika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 Željko Denona, Put za Veprinac 11 ,51414 Ičići,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42838332443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31.974,46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</w:t>
      </w:r>
      <w:r w:rsidRPr="00230BAD">
        <w:rPr>
          <w:rFonts w:asciiTheme="minorHAnsi" w:eastAsia="Times New Roman" w:hAnsiTheme="minorHAnsi" w:cstheme="minorHAnsi"/>
        </w:rPr>
        <w:lastRenderedPageBreak/>
        <w:t xml:space="preserve">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87D8DEC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53BA451D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>Tražbinu vjerovnika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AUTR MDM  LIŠANIN MILORAD,  Braće Kušić bb, 32250 Ivanjica,  </w:t>
      </w:r>
      <w:r w:rsidRPr="00230BAD">
        <w:rPr>
          <w:rFonts w:asciiTheme="minorHAnsi" w:hAnsiTheme="minorHAnsi" w:cstheme="minorHAnsi"/>
        </w:rPr>
        <w:t xml:space="preserve">OIB:INO,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99.921,39 </w:t>
      </w:r>
      <w:r w:rsidRPr="00230BAD">
        <w:rPr>
          <w:rFonts w:asciiTheme="minorHAnsi" w:hAnsiTheme="minorHAnsi" w:cstheme="minorHAnsi"/>
        </w:rPr>
        <w:t xml:space="preserve">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BFA5416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3D788EB5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AVTOPREVOZNIŠTVO IN GRADB.MEHAN. AVTOPREVOZNIŠTVO IN GRADB.MEHAN.,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SI85325627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19.851,12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50790DE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E4D69B2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BRIDŽ COMPANY doo , Varvarin ,37260 Varvarin,  </w:t>
      </w:r>
      <w:r w:rsidRPr="00230BAD">
        <w:rPr>
          <w:rFonts w:asciiTheme="minorHAnsi" w:hAnsiTheme="minorHAnsi" w:cstheme="minorHAnsi"/>
        </w:rPr>
        <w:t xml:space="preserve">OIB: INO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17.995,81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ADC8B5D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9DB1D05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>Tražbinu vjerovnika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C.STUDIO  Aleksander Matić  sp, Mirni kot 005 ,6320 Portorož,  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SI67331122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297.756,12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5F4FF12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22E9F623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DREAMS d.o.o., Majevička 29 ,76300 BIJELJINA, </w:t>
      </w:r>
      <w:r w:rsidRPr="00230BAD">
        <w:rPr>
          <w:rFonts w:asciiTheme="minorHAnsi" w:hAnsiTheme="minorHAnsi" w:cstheme="minorHAnsi"/>
        </w:rPr>
        <w:t xml:space="preserve">OIB:INO,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29.394,88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 xml:space="preserve">Prvi mjesečni obrok dospijeva na naplatu zadnjeg dana prvog sljedećeg kalendarskog mjeseca nakon proteka razdoblja počeka (grace period) u trajanju </w:t>
      </w:r>
      <w:r w:rsidRPr="00230BAD">
        <w:rPr>
          <w:rFonts w:asciiTheme="minorHAnsi" w:hAnsiTheme="minorHAnsi" w:cstheme="minorHAnsi"/>
        </w:rPr>
        <w:lastRenderedPageBreak/>
        <w:t>od 6 mjeseci, a koji počinje teći od datuma pravomoćnosti rješenja trgovačkog suda kojim se potvrđuje predstečajni sporazum, a preostali mjesečni obroci dospijevaju zadnjeg dana svakog sljedećeg kalendarskog mjeseca.</w:t>
      </w:r>
    </w:p>
    <w:p w14:paraId="049450B8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48E95891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DND SPED DOO, Brace Domjanović 23 ,32250 Ivanjica,  </w:t>
      </w:r>
      <w:r w:rsidRPr="00230BAD">
        <w:rPr>
          <w:rFonts w:asciiTheme="minorHAnsi" w:hAnsiTheme="minorHAnsi" w:cstheme="minorHAnsi"/>
        </w:rPr>
        <w:t xml:space="preserve">OIB: INO,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32.644,41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AF79595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473245FA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ELEMENT BL Zoran Jovičević, Osonica bb ,32250 Ivanjica,  </w:t>
      </w:r>
      <w:r w:rsidRPr="00230BAD">
        <w:rPr>
          <w:rFonts w:asciiTheme="minorHAnsi" w:hAnsiTheme="minorHAnsi" w:cstheme="minorHAnsi"/>
        </w:rPr>
        <w:t xml:space="preserve">OIB:INO,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137.119,34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EB36148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2A802B6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FORDAQ s.a, Avenue Louise 475 ,1000 Brussels,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BE0471664082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17.522,43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27CEE30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DCA7AD4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FÜRSTENBERG THP GmbH, Woffenbacherstrasse 17 ,92318 Neumarkt,  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DE133566183</w:t>
      </w:r>
      <w:r w:rsidRPr="00230BAD">
        <w:rPr>
          <w:rFonts w:asciiTheme="minorHAnsi" w:hAnsiTheme="minorHAnsi" w:cstheme="minorHAnsi"/>
        </w:rPr>
        <w:t xml:space="preserve"> 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248.491,25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BD71D96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696E605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LKW Walter Transportorganisation AG, IZ NO SÜD, Strasse 14 ,A-1000 Wien, 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ATU19208701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123.217,57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4603488D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070310EF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lastRenderedPageBreak/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MALI MISIR doo, Uroša Stefanovića 14 ,32250 Ivanjica,  </w:t>
      </w:r>
      <w:r w:rsidRPr="00230BAD">
        <w:rPr>
          <w:rFonts w:asciiTheme="minorHAnsi" w:hAnsiTheme="minorHAnsi" w:cstheme="minorHAnsi"/>
        </w:rPr>
        <w:t xml:space="preserve">OIB:INO,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67.084,57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BAD4DC9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28DCAE5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>MAPE</w:t>
      </w:r>
      <w:bookmarkStart w:id="3" w:name="_GoBack"/>
      <w:bookmarkEnd w:id="3"/>
      <w:r w:rsidRPr="00230BAD">
        <w:rPr>
          <w:rFonts w:asciiTheme="minorHAnsi" w:hAnsiTheme="minorHAnsi" w:cstheme="minorHAnsi"/>
          <w:color w:val="000000"/>
          <w:lang w:eastAsia="hr-HR"/>
        </w:rPr>
        <w:t xml:space="preserve">X  doo , I Ulica bb ,75270 Živinice,  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4209024000002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10.561,77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4AD99D7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42F3C777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>Tražbinu vjerovnika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MEDAROVIĆ, Karađorđeva 60 , Čičevac,  </w:t>
      </w:r>
      <w:r w:rsidRPr="00230BAD">
        <w:rPr>
          <w:rFonts w:asciiTheme="minorHAnsi" w:hAnsiTheme="minorHAnsi" w:cstheme="minorHAnsi"/>
        </w:rPr>
        <w:t xml:space="preserve">OIB:INO,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39.305,23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D37EB89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0553AF4E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MEZGRA  doo, Konarevo ,36205 Kraljevo,   </w:t>
      </w:r>
      <w:r w:rsidRPr="00230BAD">
        <w:rPr>
          <w:rFonts w:asciiTheme="minorHAnsi" w:hAnsiTheme="minorHAnsi" w:cstheme="minorHAnsi"/>
        </w:rPr>
        <w:t xml:space="preserve">OIB:INO,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101.011,67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678F037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8A4669E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Počkaj Edvard, Perito in legnami CCIAA, 34145 Trieste,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IT00661250324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48.759,24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6017FF4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3296BB90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Rutgers Basic Aromatics Gr, Kekulestrasse 30, Castrop-Rauxel,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DE815197488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729.019,52 </w:t>
      </w:r>
      <w:r w:rsidRPr="00230BAD">
        <w:rPr>
          <w:rFonts w:asciiTheme="minorHAnsi" w:hAnsiTheme="minorHAnsi" w:cstheme="minorHAnsi"/>
        </w:rPr>
        <w:t xml:space="preserve">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 xml:space="preserve">Prvi mjesečni obrok dospijeva na naplatu </w:t>
      </w:r>
      <w:r w:rsidRPr="00230BAD">
        <w:rPr>
          <w:rFonts w:asciiTheme="minorHAnsi" w:hAnsiTheme="minorHAnsi" w:cstheme="minorHAnsi"/>
        </w:rPr>
        <w:lastRenderedPageBreak/>
        <w:t>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BA649F8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57093F3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SIRAGA S.A., Z.I.Les Hervaux-BP14 ,36500 BUZANCAIS,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FR64381619519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41.023,10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1AE8977D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8085174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STRONG d.o.o. Pale, Ul.Svetosavska br.21 , Pale, 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11002498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190.662,39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229AE14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3407EE10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STRUGARA OSTOJIĆ "VUKOMAN OSTOJIĆ", Zarožje bb ,31250 Bajina Bašta,   </w:t>
      </w:r>
      <w:r w:rsidRPr="00230BAD">
        <w:rPr>
          <w:rFonts w:asciiTheme="minorHAnsi" w:hAnsiTheme="minorHAnsi" w:cstheme="minorHAnsi"/>
        </w:rPr>
        <w:t xml:space="preserve">OIB:INO,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34.857,04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F44A984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827EE4A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STUDENIČANKA doo, Ušće sedmog jula 224 A ,36342 Ušće,   </w:t>
      </w:r>
      <w:r w:rsidRPr="00230BAD">
        <w:rPr>
          <w:rFonts w:asciiTheme="minorHAnsi" w:hAnsiTheme="minorHAnsi" w:cstheme="minorHAnsi"/>
        </w:rPr>
        <w:t xml:space="preserve">OIB:INO,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107.585,45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EED75B5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6C97F16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SZTAR DRVO-PROM IVAN VUKASINOVIĆ, Miloša Djelkapića bb ,32250 Ivanjica,   </w:t>
      </w:r>
      <w:r w:rsidRPr="00230BAD">
        <w:rPr>
          <w:rFonts w:asciiTheme="minorHAnsi" w:hAnsiTheme="minorHAnsi" w:cstheme="minorHAnsi"/>
        </w:rPr>
        <w:t xml:space="preserve">OIB:INO,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63.941,99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B1D6321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170D7A9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ŠAMANOVIĆI 2012 z.s.t.r, Sedmog jula 52 ,36342 Ušće, </w:t>
      </w:r>
      <w:r w:rsidRPr="00230BAD">
        <w:rPr>
          <w:rFonts w:asciiTheme="minorHAnsi" w:hAnsiTheme="minorHAnsi" w:cstheme="minorHAnsi"/>
        </w:rPr>
        <w:t xml:space="preserve">OIB:INO,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70.631,82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10E2CBC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07D706EF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TIMBEREX d.o.o., Deligradska 14 ,11000 Beograd,  </w:t>
      </w:r>
      <w:r w:rsidRPr="00230BAD">
        <w:rPr>
          <w:rFonts w:asciiTheme="minorHAnsi" w:hAnsiTheme="minorHAnsi" w:cstheme="minorHAnsi"/>
        </w:rPr>
        <w:t xml:space="preserve">OIB:INO,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65.691,94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F31C21C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2F08A5C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TUTA KOMERC doo, Karadjordjeva 60 , Čičevac,  </w:t>
      </w:r>
      <w:r w:rsidRPr="00230BAD">
        <w:rPr>
          <w:rFonts w:asciiTheme="minorHAnsi" w:hAnsiTheme="minorHAnsi" w:cstheme="minorHAnsi"/>
        </w:rPr>
        <w:t xml:space="preserve">OIB:INO,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33.158,55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30F8AB43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4ECEF9E3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W.E.I. EUROPEAN INSTITUTE, 1000 Brussels,   </w:t>
      </w:r>
      <w:r w:rsidRPr="00230BAD">
        <w:rPr>
          <w:rFonts w:asciiTheme="minorHAnsi" w:hAnsiTheme="minorHAnsi" w:cstheme="minorHAnsi"/>
        </w:rPr>
        <w:t xml:space="preserve">OIB: INO,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46.420,34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5555D6B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6EDB78C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ZLATNI BOR, Vidovdanska 66 ,20357 Blace,   </w:t>
      </w:r>
      <w:r w:rsidRPr="00230BAD">
        <w:rPr>
          <w:rFonts w:asciiTheme="minorHAnsi" w:hAnsiTheme="minorHAnsi" w:cstheme="minorHAnsi"/>
        </w:rPr>
        <w:t xml:space="preserve">OIB: INO,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33.494,95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48A7626E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5877F75E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Ministarstvo financija-Porezna uprava, Katančičeva 5, 10000 Zagreb,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18683136487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4.502.952,25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</w:t>
      </w:r>
      <w:r w:rsidRPr="00230BAD">
        <w:rPr>
          <w:rFonts w:asciiTheme="minorHAnsi" w:eastAsia="Times New Roman" w:hAnsiTheme="minorHAnsi" w:cstheme="minorHAnsi"/>
        </w:rPr>
        <w:lastRenderedPageBreak/>
        <w:t xml:space="preserve">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D59B016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44C4F4CA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Davor Krčevski, Šporerova 8a, 47000 Karlovac,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45140467962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1.980,00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2EFB715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514F8854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KOMA-MARAS D.O.O., Paklenička 2, Starigrad,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05411989192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1.248,00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32DE756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4310D2DE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>Tražbinu vjerovnika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MARIĆ COMMERCE, vl. Ivica Marić, 7 GBR 24, Knin, 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13784529096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5.148,00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776559A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11BEF5AD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RESTORAN ŽGANJER, vl. Ivan Žganjer, Jaškovo 51, 47280 Ozalj,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96791215645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3.566,00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5E3A3B8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90CBAAF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VRILO GACKE, vl. Ana Šlat, Sinac 15A, Otočac,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64035610324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3.364,00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 xml:space="preserve"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</w:t>
      </w:r>
      <w:r w:rsidRPr="00230BAD">
        <w:rPr>
          <w:rFonts w:asciiTheme="minorHAnsi" w:hAnsiTheme="minorHAnsi" w:cstheme="minorHAnsi"/>
        </w:rPr>
        <w:lastRenderedPageBreak/>
        <w:t>dana svakog sljedećeg kalendarskog mjeseca.</w:t>
      </w:r>
    </w:p>
    <w:p w14:paraId="2862BA8B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6E9B40B5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SANJA  GRGIĆAK LESIĆ, Priselci 33, Mahično, 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53179415338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393.000,00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550E5444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21C39FED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SUING d.o.o., Osredak 26, Zagreb,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26996947137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9.186,25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68DB1E2A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39210DA5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PRIMORJE-PLIN D.O.O., Ulica Pušća, Omišalj,   </w:t>
      </w:r>
      <w:r w:rsidRPr="00230BAD">
        <w:rPr>
          <w:rFonts w:asciiTheme="minorHAnsi" w:hAnsiTheme="minorHAnsi" w:cstheme="minorHAnsi"/>
        </w:rPr>
        <w:t xml:space="preserve">OIB: </w:t>
      </w:r>
      <w:r w:rsidRPr="00230BAD">
        <w:rPr>
          <w:rFonts w:asciiTheme="minorHAnsi" w:hAnsiTheme="minorHAnsi" w:cstheme="minorHAnsi"/>
          <w:color w:val="000000"/>
          <w:lang w:eastAsia="hr-HR"/>
        </w:rPr>
        <w:t>26379831932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7.929.439,00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 xml:space="preserve">Prvi mjesečni obrok dospijeva na naplatu zadnjeg dana prvog sljedećeg kalendarskog mjeseca nakon proteka razdoblja počeka (grace period) u trajanju od 6 mjeseci, a koji počinje teći od datuma </w:t>
      </w:r>
      <w:r w:rsidRPr="00230BAD">
        <w:rPr>
          <w:rFonts w:asciiTheme="minorHAnsi" w:hAnsiTheme="minorHAnsi"/>
          <w:iCs/>
        </w:rPr>
        <w:t>primitka vjerovnikovog zahtjeva za plaćanje, a koji ne može biti upućen prije pravomoćnosti rješenja trgovačkog suda kojim se potvrđuje predstečajni sporazum,</w:t>
      </w:r>
      <w:r w:rsidRPr="00230BAD">
        <w:rPr>
          <w:rFonts w:asciiTheme="minorHAnsi" w:hAnsiTheme="minorHAnsi" w:cstheme="minorHAnsi"/>
        </w:rPr>
        <w:t xml:space="preserve"> a preostali mjesečni obroci dospijevaju zadnjeg dana svakog sljedećeg kalendarskog mjeseca.</w:t>
      </w:r>
    </w:p>
    <w:p w14:paraId="44154B5B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FF8C8C8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Signal Servis d.o.o., Jordanovac 47 ,10000 ZAGREB, 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53378619995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39.472.641,64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 xml:space="preserve">Prvi mjesečni obrok dospijeva na naplatu zadnjeg dana prvog sljedećeg kalendarskog mjeseca nakon proteka razdoblja počeka (grace period) u trajanju od 6 mjeseci, a koji počinje teći od datuma </w:t>
      </w:r>
      <w:r w:rsidRPr="00230BAD">
        <w:rPr>
          <w:rFonts w:asciiTheme="minorHAnsi" w:hAnsiTheme="minorHAnsi"/>
          <w:iCs/>
        </w:rPr>
        <w:t>primitka vjerovnikovog zahtjeva za plaćanje, a koji ne može biti upućen prije pravomoćnosti rješenja trgovačkog suda kojim se potvrđuje predstečajni sporazum</w:t>
      </w:r>
      <w:r w:rsidRPr="00230BAD">
        <w:rPr>
          <w:rFonts w:asciiTheme="minorHAnsi" w:hAnsiTheme="minorHAnsi" w:cstheme="minorHAnsi"/>
        </w:rPr>
        <w:t>, a preostali mjesečni obroci dospijevaju zadnjeg dana svakog sljedećeg kalendarskog mjeseca.</w:t>
      </w:r>
    </w:p>
    <w:p w14:paraId="063BA1FD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38C207CE" w14:textId="77777777" w:rsidR="00693060" w:rsidRPr="00230BAD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ZDRAVKO ŽUŽA, Kozjak 45, 10000 Zagreb, 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27417918399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39.222.490,00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 xml:space="preserve">Prvi mjesečni obrok dospijeva na naplatu zadnjeg dana prvog sljedećeg kalendarskog mjeseca nakon proteka razdoblja počeka (grace period) u trajanju od 6 mjeseci, a koji počinje teći od datuma </w:t>
      </w:r>
      <w:r w:rsidRPr="00230BAD">
        <w:rPr>
          <w:rFonts w:asciiTheme="minorHAnsi" w:hAnsiTheme="minorHAnsi"/>
          <w:iCs/>
        </w:rPr>
        <w:t>primitka vjerovnikovog zahtjeva za plaćanje, a koji ne može biti upućen prije pravomoćnosti rješenja trgovačkog suda kojim se potvrđuje predstečajni sporazum</w:t>
      </w:r>
      <w:r w:rsidRPr="00230BAD">
        <w:rPr>
          <w:rFonts w:asciiTheme="minorHAnsi" w:hAnsiTheme="minorHAnsi" w:cstheme="minorHAnsi"/>
        </w:rPr>
        <w:t>, a preostali mjesečni obroci dospijevaju zadnjeg dana svakog sljedećeg kalendarskog mjeseca.</w:t>
      </w:r>
    </w:p>
    <w:p w14:paraId="06B239B7" w14:textId="77777777" w:rsidR="00693060" w:rsidRPr="00230BAD" w:rsidRDefault="00693060" w:rsidP="00693060">
      <w:pPr>
        <w:widowControl w:val="0"/>
        <w:jc w:val="both"/>
        <w:rPr>
          <w:rFonts w:asciiTheme="minorHAnsi" w:hAnsiTheme="minorHAnsi" w:cstheme="minorHAnsi"/>
        </w:rPr>
      </w:pPr>
    </w:p>
    <w:p w14:paraId="7E5CC6B7" w14:textId="77777777" w:rsidR="00693060" w:rsidRDefault="00693060" w:rsidP="00693060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VIŠEVICA ENERGO PELET d.o.o., Kolodvorska 32, Perušić,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08841394043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1.495,00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00DF1D8" w14:textId="77777777" w:rsidR="00E53F3C" w:rsidRPr="00E53F3C" w:rsidRDefault="00E53F3C" w:rsidP="00E53F3C">
      <w:pPr>
        <w:pStyle w:val="ListParagraph"/>
        <w:rPr>
          <w:rFonts w:asciiTheme="minorHAnsi" w:hAnsiTheme="minorHAnsi" w:cstheme="minorHAnsi"/>
        </w:rPr>
      </w:pPr>
    </w:p>
    <w:p w14:paraId="30952F42" w14:textId="1AADEAA2" w:rsidR="00E53F3C" w:rsidRDefault="00E53F3C" w:rsidP="00E53F3C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 w:rsidRPr="00842017">
        <w:rPr>
          <w:rFonts w:asciiTheme="minorHAnsi" w:hAnsiTheme="minorHAnsi" w:cs="Arial"/>
          <w:color w:val="000000"/>
          <w:kern w:val="0"/>
          <w:lang w:eastAsia="hr-HR"/>
        </w:rPr>
        <w:t>AD ARMA REVIZIJA d.o.o</w:t>
      </w:r>
      <w:r w:rsidRPr="00842017">
        <w:rPr>
          <w:rFonts w:ascii="Calibri" w:hAnsi="Calibri" w:cs="Arial"/>
          <w:color w:val="000000"/>
          <w:kern w:val="0"/>
          <w:sz w:val="20"/>
          <w:szCs w:val="20"/>
          <w:lang w:eastAsia="hr-HR"/>
        </w:rPr>
        <w:t>.</w:t>
      </w:r>
      <w:r>
        <w:rPr>
          <w:rFonts w:asciiTheme="minorHAnsi" w:hAnsiTheme="minorHAnsi" w:cstheme="minorHAnsi"/>
          <w:color w:val="000000"/>
          <w:lang w:eastAsia="hr-HR"/>
        </w:rPr>
        <w:t>, Petrovaradinska 1a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, </w:t>
      </w:r>
      <w:r>
        <w:rPr>
          <w:rFonts w:asciiTheme="minorHAnsi" w:hAnsiTheme="minorHAnsi" w:cstheme="minorHAnsi"/>
          <w:color w:val="000000"/>
          <w:lang w:eastAsia="hr-HR"/>
        </w:rPr>
        <w:t>Zagreb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</w:t>
      </w:r>
      <w:r>
        <w:rPr>
          <w:rFonts w:asciiTheme="minorHAnsi" w:hAnsiTheme="minorHAnsi" w:cstheme="minorHAnsi"/>
          <w:color w:val="000000"/>
          <w:lang w:eastAsia="hr-HR"/>
        </w:rPr>
        <w:t>36381031763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>
        <w:rPr>
          <w:rFonts w:asciiTheme="minorHAnsi" w:hAnsiTheme="minorHAnsi" w:cstheme="minorHAnsi"/>
        </w:rPr>
        <w:t>6</w:t>
      </w:r>
      <w:r w:rsidRPr="00230BAD">
        <w:rPr>
          <w:rFonts w:asciiTheme="minorHAnsi" w:hAnsiTheme="minorHAnsi" w:cstheme="minorHAnsi"/>
          <w:color w:val="000000"/>
          <w:lang w:eastAsia="hr-HR"/>
        </w:rPr>
        <w:t>.</w:t>
      </w:r>
      <w:r>
        <w:rPr>
          <w:rFonts w:asciiTheme="minorHAnsi" w:hAnsiTheme="minorHAnsi" w:cstheme="minorHAnsi"/>
          <w:color w:val="000000"/>
          <w:lang w:eastAsia="hr-HR"/>
        </w:rPr>
        <w:t>315</w:t>
      </w:r>
      <w:r w:rsidRPr="00230BAD">
        <w:rPr>
          <w:rFonts w:asciiTheme="minorHAnsi" w:hAnsiTheme="minorHAnsi" w:cstheme="minorHAnsi"/>
          <w:color w:val="000000"/>
          <w:lang w:eastAsia="hr-HR"/>
        </w:rPr>
        <w:t>,</w:t>
      </w:r>
      <w:r>
        <w:rPr>
          <w:rFonts w:asciiTheme="minorHAnsi" w:hAnsiTheme="minorHAnsi" w:cstheme="minorHAnsi"/>
          <w:color w:val="000000"/>
          <w:lang w:eastAsia="hr-HR"/>
        </w:rPr>
        <w:t>77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2B26C10D" w14:textId="77777777" w:rsidR="00E53F3C" w:rsidRPr="00E53F3C" w:rsidRDefault="00E53F3C" w:rsidP="00E53F3C">
      <w:pPr>
        <w:jc w:val="both"/>
        <w:rPr>
          <w:rFonts w:asciiTheme="minorHAnsi" w:hAnsiTheme="minorHAnsi" w:cstheme="minorHAnsi"/>
        </w:rPr>
      </w:pPr>
    </w:p>
    <w:p w14:paraId="6642C905" w14:textId="2220A628" w:rsidR="00E53F3C" w:rsidRDefault="00E53F3C" w:rsidP="00E53F3C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 w:cstheme="minorHAnsi"/>
        </w:rPr>
      </w:pPr>
      <w:r w:rsidRPr="00230BAD">
        <w:rPr>
          <w:rFonts w:asciiTheme="minorHAnsi" w:hAnsiTheme="minorHAnsi" w:cstheme="minorHAnsi"/>
        </w:rPr>
        <w:t xml:space="preserve">Tražbinu vjerovnika </w:t>
      </w:r>
      <w:r>
        <w:rPr>
          <w:rFonts w:asciiTheme="minorHAnsi" w:hAnsiTheme="minorHAnsi" w:cstheme="minorHAnsi"/>
        </w:rPr>
        <w:t>SOCIETE GENERALE-SPLITSKA BANKA d.d.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, </w:t>
      </w:r>
      <w:r>
        <w:rPr>
          <w:rFonts w:asciiTheme="minorHAnsi" w:hAnsiTheme="minorHAnsi" w:cstheme="minorHAnsi"/>
          <w:color w:val="000000"/>
          <w:lang w:eastAsia="hr-HR"/>
        </w:rPr>
        <w:t>Ruđera Boškovića 16</w:t>
      </w:r>
      <w:r w:rsidRPr="00230BAD">
        <w:rPr>
          <w:rFonts w:asciiTheme="minorHAnsi" w:hAnsiTheme="minorHAnsi" w:cstheme="minorHAnsi"/>
          <w:color w:val="000000"/>
          <w:lang w:eastAsia="hr-HR"/>
        </w:rPr>
        <w:t>,</w:t>
      </w:r>
      <w:r>
        <w:rPr>
          <w:rFonts w:asciiTheme="minorHAnsi" w:hAnsiTheme="minorHAnsi" w:cstheme="minorHAnsi"/>
          <w:color w:val="000000"/>
          <w:lang w:eastAsia="hr-HR"/>
        </w:rPr>
        <w:t xml:space="preserve"> Split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, </w:t>
      </w:r>
      <w:r w:rsidRPr="00230BAD">
        <w:rPr>
          <w:rFonts w:asciiTheme="minorHAnsi" w:hAnsiTheme="minorHAnsi" w:cstheme="minorHAnsi"/>
        </w:rPr>
        <w:t>OIB:</w:t>
      </w:r>
      <w:r w:rsidRPr="00230BAD">
        <w:rPr>
          <w:rFonts w:asciiTheme="minorHAnsi" w:hAnsiTheme="minorHAnsi" w:cstheme="minorHAnsi"/>
          <w:color w:val="000000"/>
          <w:lang w:eastAsia="hr-HR"/>
        </w:rPr>
        <w:t xml:space="preserve"> </w:t>
      </w:r>
      <w:r>
        <w:rPr>
          <w:rFonts w:asciiTheme="minorHAnsi" w:hAnsiTheme="minorHAnsi" w:cstheme="minorHAnsi"/>
          <w:color w:val="000000"/>
          <w:lang w:eastAsia="hr-HR"/>
        </w:rPr>
        <w:t>69326397242</w:t>
      </w:r>
      <w:r w:rsidRPr="00230BAD">
        <w:rPr>
          <w:rFonts w:asciiTheme="minorHAnsi" w:hAnsiTheme="minorHAnsi" w:cstheme="minorHAnsi"/>
        </w:rPr>
        <w:t xml:space="preserve">, Dužnik se obvezuje platiti u utvrđenom iznosu od </w:t>
      </w:r>
      <w:r w:rsidRPr="00230BAD">
        <w:rPr>
          <w:rFonts w:asciiTheme="minorHAnsi" w:hAnsiTheme="minorHAnsi" w:cstheme="minorHAnsi"/>
          <w:color w:val="000000"/>
          <w:lang w:eastAsia="hr-HR"/>
        </w:rPr>
        <w:t>1</w:t>
      </w:r>
      <w:r>
        <w:rPr>
          <w:rFonts w:asciiTheme="minorHAnsi" w:hAnsiTheme="minorHAnsi" w:cstheme="minorHAnsi"/>
          <w:color w:val="000000"/>
          <w:lang w:eastAsia="hr-HR"/>
        </w:rPr>
        <w:t>95</w:t>
      </w:r>
      <w:r w:rsidRPr="00230BAD">
        <w:rPr>
          <w:rFonts w:asciiTheme="minorHAnsi" w:hAnsiTheme="minorHAnsi" w:cstheme="minorHAnsi"/>
          <w:color w:val="000000"/>
          <w:lang w:eastAsia="hr-HR"/>
        </w:rPr>
        <w:t>,</w:t>
      </w:r>
      <w:r>
        <w:rPr>
          <w:rFonts w:asciiTheme="minorHAnsi" w:hAnsiTheme="minorHAnsi" w:cstheme="minorHAnsi"/>
          <w:color w:val="000000"/>
          <w:lang w:eastAsia="hr-HR"/>
        </w:rPr>
        <w:t>20</w:t>
      </w:r>
      <w:r w:rsidRPr="00230BAD">
        <w:rPr>
          <w:rFonts w:asciiTheme="minorHAnsi" w:hAnsiTheme="minorHAnsi" w:cstheme="minorHAnsi"/>
        </w:rPr>
        <w:t xml:space="preserve"> HRK, </w:t>
      </w:r>
      <w:r w:rsidRPr="00230BAD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230BAD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0508DDB5" w14:textId="77777777" w:rsidR="00E53F3C" w:rsidRPr="00E53F3C" w:rsidRDefault="00E53F3C" w:rsidP="00E53F3C">
      <w:pPr>
        <w:jc w:val="both"/>
        <w:rPr>
          <w:rFonts w:asciiTheme="minorHAnsi" w:hAnsiTheme="minorHAnsi" w:cstheme="minorHAnsi"/>
        </w:rPr>
      </w:pPr>
    </w:p>
    <w:p w14:paraId="670D14D1" w14:textId="0CB0ABEF" w:rsidR="00241270" w:rsidRPr="00E53F3C" w:rsidRDefault="00E53F3C" w:rsidP="00E7512A">
      <w:pPr>
        <w:pStyle w:val="ListParagraph"/>
        <w:numPr>
          <w:ilvl w:val="0"/>
          <w:numId w:val="16"/>
        </w:numPr>
        <w:ind w:left="567" w:hanging="567"/>
        <w:jc w:val="both"/>
        <w:rPr>
          <w:rFonts w:asciiTheme="minorHAnsi" w:hAnsiTheme="minorHAnsi"/>
        </w:rPr>
      </w:pPr>
      <w:r w:rsidRPr="00E53F3C">
        <w:rPr>
          <w:rFonts w:asciiTheme="minorHAnsi" w:hAnsiTheme="minorHAnsi" w:cstheme="minorHAnsi"/>
        </w:rPr>
        <w:t xml:space="preserve">Tražbinu vjerovnika </w:t>
      </w:r>
      <w:r>
        <w:rPr>
          <w:rFonts w:asciiTheme="minorHAnsi" w:hAnsiTheme="minorHAnsi" w:cstheme="minorHAnsi"/>
        </w:rPr>
        <w:t>PRIVREDNA BANKA ZAGREB d.d.</w:t>
      </w:r>
      <w:r w:rsidRPr="00E53F3C">
        <w:rPr>
          <w:rFonts w:asciiTheme="minorHAnsi" w:hAnsiTheme="minorHAnsi" w:cstheme="minorHAnsi"/>
          <w:color w:val="000000"/>
          <w:lang w:eastAsia="hr-HR"/>
        </w:rPr>
        <w:t xml:space="preserve">, </w:t>
      </w:r>
      <w:r>
        <w:rPr>
          <w:rFonts w:asciiTheme="minorHAnsi" w:hAnsiTheme="minorHAnsi" w:cstheme="minorHAnsi"/>
          <w:color w:val="000000"/>
          <w:lang w:eastAsia="hr-HR"/>
        </w:rPr>
        <w:t>Radnička cesta 42</w:t>
      </w:r>
      <w:r w:rsidRPr="00E53F3C">
        <w:rPr>
          <w:rFonts w:asciiTheme="minorHAnsi" w:hAnsiTheme="minorHAnsi" w:cstheme="minorHAnsi"/>
          <w:color w:val="000000"/>
          <w:lang w:eastAsia="hr-HR"/>
        </w:rPr>
        <w:t xml:space="preserve">, </w:t>
      </w:r>
      <w:r>
        <w:rPr>
          <w:rFonts w:asciiTheme="minorHAnsi" w:hAnsiTheme="minorHAnsi" w:cstheme="minorHAnsi"/>
          <w:color w:val="000000"/>
          <w:lang w:eastAsia="hr-HR"/>
        </w:rPr>
        <w:t>Zagreb</w:t>
      </w:r>
      <w:r w:rsidRPr="00E53F3C">
        <w:rPr>
          <w:rFonts w:asciiTheme="minorHAnsi" w:hAnsiTheme="minorHAnsi" w:cstheme="minorHAnsi"/>
          <w:color w:val="000000"/>
          <w:lang w:eastAsia="hr-HR"/>
        </w:rPr>
        <w:t xml:space="preserve">, </w:t>
      </w:r>
      <w:r w:rsidRPr="00E53F3C">
        <w:rPr>
          <w:rFonts w:asciiTheme="minorHAnsi" w:hAnsiTheme="minorHAnsi" w:cstheme="minorHAnsi"/>
        </w:rPr>
        <w:t>OIB:</w:t>
      </w:r>
      <w:r w:rsidRPr="00E53F3C">
        <w:rPr>
          <w:rFonts w:asciiTheme="minorHAnsi" w:hAnsiTheme="minorHAnsi" w:cstheme="minorHAnsi"/>
          <w:color w:val="000000"/>
          <w:lang w:eastAsia="hr-HR"/>
        </w:rPr>
        <w:t xml:space="preserve"> </w:t>
      </w:r>
      <w:r>
        <w:rPr>
          <w:rFonts w:asciiTheme="minorHAnsi" w:hAnsiTheme="minorHAnsi" w:cstheme="minorHAnsi"/>
          <w:color w:val="000000"/>
          <w:lang w:eastAsia="hr-HR"/>
        </w:rPr>
        <w:t>02535697732</w:t>
      </w:r>
      <w:r w:rsidRPr="00E53F3C">
        <w:rPr>
          <w:rFonts w:asciiTheme="minorHAnsi" w:hAnsiTheme="minorHAnsi" w:cstheme="minorHAnsi"/>
        </w:rPr>
        <w:t xml:space="preserve">, Dužnik se obvezuje platiti u utvrđenom iznosu od </w:t>
      </w:r>
      <w:r>
        <w:rPr>
          <w:rFonts w:asciiTheme="minorHAnsi" w:hAnsiTheme="minorHAnsi" w:cstheme="minorHAnsi"/>
        </w:rPr>
        <w:t>1.541,42</w:t>
      </w:r>
      <w:r w:rsidRPr="00E53F3C">
        <w:rPr>
          <w:rFonts w:asciiTheme="minorHAnsi" w:hAnsiTheme="minorHAnsi" w:cstheme="minorHAnsi"/>
        </w:rPr>
        <w:t xml:space="preserve"> HRK, </w:t>
      </w:r>
      <w:r w:rsidRPr="00E53F3C">
        <w:rPr>
          <w:rFonts w:asciiTheme="minorHAnsi" w:eastAsia="Times New Roman" w:hAnsiTheme="minorHAnsi" w:cstheme="minorHAnsi"/>
        </w:rPr>
        <w:t xml:space="preserve">u roku od 10 (deset) godina uz 6 (šest) mjeseci počeka; kroz jednake mjesečne rate, uz kamatu od 2% godišnje za vrijeme trajanja počeka i otplate. </w:t>
      </w:r>
      <w:r w:rsidRPr="00E53F3C">
        <w:rPr>
          <w:rFonts w:asciiTheme="minorHAnsi" w:hAnsiTheme="minorHAnsi" w:cstheme="minorHAnsi"/>
        </w:rPr>
        <w:t>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14:paraId="71D59923" w14:textId="2ACF0BD2" w:rsidR="006B1314" w:rsidRPr="00693060" w:rsidRDefault="006B1314" w:rsidP="00693060">
      <w:pPr>
        <w:jc w:val="both"/>
        <w:rPr>
          <w:rFonts w:asciiTheme="minorHAnsi" w:hAnsiTheme="minorHAnsi"/>
        </w:rPr>
      </w:pPr>
    </w:p>
    <w:p w14:paraId="5C30DA6F" w14:textId="17D348E2" w:rsidR="00545325" w:rsidRPr="00545325" w:rsidRDefault="00545325" w:rsidP="00545325">
      <w:pPr>
        <w:widowControl w:val="0"/>
        <w:jc w:val="both"/>
        <w:rPr>
          <w:rFonts w:asciiTheme="minorHAnsi" w:hAnsiTheme="minorHAnsi"/>
          <w:lang w:val="hr-HR"/>
        </w:rPr>
      </w:pPr>
    </w:p>
    <w:p w14:paraId="10CE401A" w14:textId="2E90C7B3" w:rsidR="00241270" w:rsidRPr="00545325" w:rsidRDefault="00241270" w:rsidP="00241270">
      <w:pPr>
        <w:pStyle w:val="Standard"/>
        <w:spacing w:after="0" w:line="276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545325">
        <w:rPr>
          <w:rFonts w:asciiTheme="minorHAnsi" w:hAnsiTheme="minorHAnsi" w:cs="Arial"/>
          <w:b/>
          <w:sz w:val="24"/>
          <w:szCs w:val="24"/>
        </w:rPr>
        <w:t>II</w:t>
      </w:r>
      <w:r>
        <w:rPr>
          <w:rFonts w:asciiTheme="minorHAnsi" w:hAnsiTheme="minorHAnsi" w:cs="Arial"/>
          <w:b/>
          <w:sz w:val="24"/>
          <w:szCs w:val="24"/>
        </w:rPr>
        <w:t>I</w:t>
      </w:r>
      <w:r w:rsidRPr="00545325">
        <w:rPr>
          <w:rFonts w:asciiTheme="minorHAnsi" w:hAnsiTheme="minorHAnsi" w:cs="Arial"/>
          <w:b/>
          <w:sz w:val="24"/>
          <w:szCs w:val="24"/>
        </w:rPr>
        <w:t xml:space="preserve">. Vjerovnici </w:t>
      </w:r>
      <w:r>
        <w:rPr>
          <w:rFonts w:asciiTheme="minorHAnsi" w:hAnsiTheme="minorHAnsi" w:cs="Arial"/>
          <w:b/>
          <w:sz w:val="24"/>
          <w:szCs w:val="24"/>
        </w:rPr>
        <w:t xml:space="preserve">osporenih </w:t>
      </w:r>
      <w:r w:rsidRPr="00545325">
        <w:rPr>
          <w:rFonts w:asciiTheme="minorHAnsi" w:hAnsiTheme="minorHAnsi" w:cs="Arial"/>
          <w:b/>
          <w:sz w:val="24"/>
          <w:szCs w:val="24"/>
        </w:rPr>
        <w:t>tražbina</w:t>
      </w:r>
    </w:p>
    <w:p w14:paraId="77617840" w14:textId="2CE6864F" w:rsidR="00545325" w:rsidRDefault="00545325" w:rsidP="00241270">
      <w:pPr>
        <w:widowControl w:val="0"/>
        <w:jc w:val="center"/>
        <w:rPr>
          <w:rFonts w:asciiTheme="minorHAnsi" w:hAnsiTheme="minorHAnsi"/>
          <w:b/>
          <w:lang w:val="hr-HR"/>
        </w:rPr>
      </w:pPr>
    </w:p>
    <w:p w14:paraId="6CF8407F" w14:textId="28ECB24F" w:rsidR="00D7426C" w:rsidRDefault="00D7426C" w:rsidP="00D7426C">
      <w:pPr>
        <w:pStyle w:val="ListParagraph"/>
        <w:ind w:left="0"/>
        <w:jc w:val="both"/>
        <w:rPr>
          <w:rFonts w:ascii="Calibri" w:hAnsi="Calibri" w:cs="Calibri"/>
        </w:rPr>
      </w:pPr>
      <w:r w:rsidRPr="0056024C">
        <w:rPr>
          <w:rFonts w:ascii="Calibri" w:hAnsi="Calibri"/>
          <w:iCs/>
        </w:rPr>
        <w:t>U slučaju nastanka obveze plaćanja vjerovnika s osporenim tražbinama nakon okončanja  parničnih postupaka</w:t>
      </w:r>
      <w:r>
        <w:rPr>
          <w:rFonts w:ascii="Calibri" w:hAnsi="Calibri"/>
          <w:iCs/>
        </w:rPr>
        <w:t xml:space="preserve"> pokrenutih temeljem rješenja suda</w:t>
      </w:r>
      <w:r w:rsidRPr="0056024C">
        <w:rPr>
          <w:rFonts w:ascii="Calibri" w:hAnsi="Calibri"/>
          <w:iCs/>
        </w:rPr>
        <w:t>, Dužnik će vjerovnike osporenih tražbina isplatiti</w:t>
      </w:r>
      <w:r w:rsidR="006B1314">
        <w:rPr>
          <w:rFonts w:ascii="Calibri" w:hAnsi="Calibri"/>
          <w:iCs/>
        </w:rPr>
        <w:t xml:space="preserve"> u utvrđenom iznosu</w:t>
      </w:r>
      <w:r w:rsidR="00F610F6">
        <w:rPr>
          <w:rFonts w:ascii="Calibri" w:hAnsi="Calibri"/>
          <w:iCs/>
        </w:rPr>
        <w:t xml:space="preserve"> tražbina</w:t>
      </w:r>
      <w:r w:rsidRPr="0056024C">
        <w:rPr>
          <w:rFonts w:ascii="Calibri" w:hAnsi="Calibri"/>
          <w:iCs/>
        </w:rPr>
        <w:t xml:space="preserve"> pod jednakim uvjetima kao i vjerovnike s utvrđenim tražbinama u roku od 10 godina uz 6 mjeseci počeka, kroz jednake mjesečne obroke uvećano za kamate po fiksnoj stopi od 2% godišnje za vrijeme počeka i otplate. Prvi mjesečni obrok dospijeva na naplatu zadnjeg dana prvog sljedećeg kalendarskog mjeseca nakon proteka razdoblja počeka (grace period) u trajanju od 6 mjeseci, koji počinje teći od datuma pravomoćnosti rješenja trgovačkog suda kojim se potvrđuje predstečajni sporazum. Preostali mjesečni obroci dospijevaju zadnjeg dana svakog sljedećeg kalendarskog mjeseca</w:t>
      </w:r>
      <w:r w:rsidRPr="0056024C">
        <w:rPr>
          <w:rFonts w:ascii="Calibri" w:eastAsia="Calibri" w:hAnsi="Calibri" w:cs="Calibri"/>
          <w:color w:val="000000"/>
        </w:rPr>
        <w:t>.</w:t>
      </w:r>
      <w:r w:rsidRPr="0056024C">
        <w:rPr>
          <w:rFonts w:ascii="Calibri" w:hAnsi="Calibri" w:cs="Calibri"/>
        </w:rPr>
        <w:t xml:space="preserve"> </w:t>
      </w:r>
    </w:p>
    <w:p w14:paraId="7DC224DC" w14:textId="699125B6" w:rsidR="00D7426C" w:rsidRDefault="00D7426C" w:rsidP="00D7426C">
      <w:pPr>
        <w:pStyle w:val="ListParagraph"/>
        <w:ind w:left="0"/>
        <w:jc w:val="both"/>
        <w:rPr>
          <w:rFonts w:ascii="Calibri" w:hAnsi="Calibri" w:cs="Calibri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614"/>
        <w:gridCol w:w="1480"/>
        <w:gridCol w:w="3004"/>
        <w:gridCol w:w="2410"/>
        <w:gridCol w:w="1701"/>
      </w:tblGrid>
      <w:tr w:rsidR="006B1314" w:rsidRPr="0056024C" w14:paraId="57EA66C4" w14:textId="77777777" w:rsidTr="00322B7C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21B6DA7E" w14:textId="77777777" w:rsidR="006B1314" w:rsidRPr="0056024C" w:rsidRDefault="006B1314" w:rsidP="00984366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R.br.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7EE8D09D" w14:textId="77777777" w:rsidR="006B1314" w:rsidRPr="0056024C" w:rsidRDefault="006B1314" w:rsidP="00984366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300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449803C2" w14:textId="77777777" w:rsidR="006B1314" w:rsidRPr="0056024C" w:rsidRDefault="006B1314" w:rsidP="00984366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Vjerovnik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16D4F289" w14:textId="77777777" w:rsidR="006B1314" w:rsidRPr="0056024C" w:rsidRDefault="006B1314" w:rsidP="00984366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Adresa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3300" w:fill="000000"/>
            <w:noWrap/>
            <w:vAlign w:val="bottom"/>
            <w:hideMark/>
          </w:tcPr>
          <w:p w14:paraId="02692912" w14:textId="77777777" w:rsidR="006B1314" w:rsidRPr="0056024C" w:rsidRDefault="006B1314" w:rsidP="00984366">
            <w:pPr>
              <w:suppressAutoHyphens w:val="0"/>
              <w:jc w:val="center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Iznos obveze u kn</w:t>
            </w:r>
          </w:p>
        </w:tc>
      </w:tr>
      <w:tr w:rsidR="006B1314" w:rsidRPr="0056024C" w14:paraId="1834181B" w14:textId="77777777" w:rsidTr="00322B7C">
        <w:trPr>
          <w:trHeight w:val="2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753F2C" w14:textId="77777777" w:rsidR="006B1314" w:rsidRPr="0056024C" w:rsidRDefault="006B1314" w:rsidP="00984366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703F" w14:textId="77777777" w:rsidR="006B1314" w:rsidRPr="0056024C" w:rsidRDefault="006B1314" w:rsidP="00984366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39901919995</w:t>
            </w:r>
          </w:p>
        </w:tc>
        <w:tc>
          <w:tcPr>
            <w:tcW w:w="3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AB004FE" w14:textId="77777777" w:rsidR="006B1314" w:rsidRPr="0056024C" w:rsidRDefault="006B1314" w:rsidP="00984366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HŽ INFRASTRUKTURA d.o.o.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5DBC5186" w14:textId="77777777" w:rsidR="006B1314" w:rsidRPr="0056024C" w:rsidRDefault="006B1314" w:rsidP="00984366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Mihanovićeva 12, Zagreb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9065F0" w14:textId="77777777" w:rsidR="006B1314" w:rsidRPr="0056024C" w:rsidRDefault="006B1314" w:rsidP="00984366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20.671.072,90</w:t>
            </w:r>
          </w:p>
        </w:tc>
      </w:tr>
      <w:tr w:rsidR="006B1314" w:rsidRPr="0056024C" w14:paraId="7EC102B2" w14:textId="77777777" w:rsidTr="00322B7C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8D7962" w14:textId="77777777" w:rsidR="006B1314" w:rsidRPr="0056024C" w:rsidRDefault="006B1314" w:rsidP="00984366">
            <w:pPr>
              <w:suppressAutoHyphens w:val="0"/>
              <w:jc w:val="right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67992" w14:textId="77777777" w:rsidR="006B1314" w:rsidRPr="0056024C" w:rsidRDefault="006B1314" w:rsidP="00984366">
            <w:pPr>
              <w:suppressAutoHyphens w:val="0"/>
              <w:jc w:val="center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84397956623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B22AF22" w14:textId="77777777" w:rsidR="006B1314" w:rsidRPr="0056024C" w:rsidRDefault="006B1314" w:rsidP="00984366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HRVATSKI ZAVOD ZA MIROVINSKO OSIGURANJE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1CA55DB5" w14:textId="77777777" w:rsidR="006B1314" w:rsidRPr="0056024C" w:rsidRDefault="006B1314" w:rsidP="00984366">
            <w:pPr>
              <w:suppressAutoHyphens w:val="0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A. Mihanovića 3,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089EA1" w14:textId="77777777" w:rsidR="006B1314" w:rsidRPr="0056024C" w:rsidRDefault="006B1314" w:rsidP="00984366">
            <w:pPr>
              <w:suppressAutoHyphens w:val="0"/>
              <w:jc w:val="right"/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color w:val="000000"/>
                <w:kern w:val="0"/>
                <w:sz w:val="20"/>
                <w:szCs w:val="20"/>
                <w:lang w:val="hr-HR" w:eastAsia="hr-HR"/>
              </w:rPr>
              <w:t>446.830,66</w:t>
            </w:r>
          </w:p>
        </w:tc>
      </w:tr>
      <w:tr w:rsidR="006B1314" w:rsidRPr="00C55B0F" w14:paraId="235834B3" w14:textId="77777777" w:rsidTr="00322B7C">
        <w:trPr>
          <w:trHeight w:val="255"/>
        </w:trPr>
        <w:tc>
          <w:tcPr>
            <w:tcW w:w="6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4D91673E" w14:textId="77777777" w:rsidR="006B1314" w:rsidRPr="0056024C" w:rsidRDefault="006B1314" w:rsidP="00984366">
            <w:pPr>
              <w:suppressAutoHyphens w:val="0"/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5E3283AC" w14:textId="77777777" w:rsidR="006B1314" w:rsidRPr="0056024C" w:rsidRDefault="006B1314" w:rsidP="00984366">
            <w:pPr>
              <w:suppressAutoHyphens w:val="0"/>
              <w:jc w:val="center"/>
              <w:rPr>
                <w:rFonts w:ascii="Calibri" w:hAnsi="Calibri" w:cs="Arial"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color w:val="FFFFFF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52F248A2" w14:textId="77777777" w:rsidR="006B1314" w:rsidRPr="0056024C" w:rsidRDefault="006B1314" w:rsidP="00984366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33D93EF3" w14:textId="77777777" w:rsidR="006B1314" w:rsidRPr="0056024C" w:rsidRDefault="006B1314" w:rsidP="00984366">
            <w:pPr>
              <w:suppressAutoHyphens w:val="0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3050D0C9" w14:textId="77777777" w:rsidR="006B1314" w:rsidRPr="0056024C" w:rsidRDefault="006B1314" w:rsidP="00984366">
            <w:pPr>
              <w:suppressAutoHyphens w:val="0"/>
              <w:jc w:val="right"/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</w:pPr>
            <w:r w:rsidRPr="0056024C">
              <w:rPr>
                <w:rFonts w:ascii="Calibri" w:hAnsi="Calibri" w:cs="Arial"/>
                <w:b/>
                <w:bCs/>
                <w:color w:val="FFFFFF"/>
                <w:kern w:val="0"/>
                <w:sz w:val="20"/>
                <w:szCs w:val="20"/>
                <w:lang w:val="hr-HR" w:eastAsia="hr-HR"/>
              </w:rPr>
              <w:t>21.117.903,56</w:t>
            </w:r>
          </w:p>
        </w:tc>
      </w:tr>
    </w:tbl>
    <w:p w14:paraId="0060A50B" w14:textId="77777777" w:rsidR="00D7426C" w:rsidRPr="0056024C" w:rsidRDefault="00D7426C" w:rsidP="00D7426C">
      <w:pPr>
        <w:pStyle w:val="ListParagraph"/>
        <w:ind w:left="0"/>
        <w:jc w:val="both"/>
        <w:rPr>
          <w:rFonts w:ascii="Calibri" w:hAnsi="Calibri" w:cs="Calibri"/>
        </w:rPr>
      </w:pPr>
    </w:p>
    <w:p w14:paraId="22BB55A0" w14:textId="77777777" w:rsidR="00D7426C" w:rsidRPr="003B629E" w:rsidRDefault="00D7426C" w:rsidP="00241270">
      <w:pPr>
        <w:widowControl w:val="0"/>
        <w:jc w:val="center"/>
        <w:rPr>
          <w:rFonts w:asciiTheme="minorHAnsi" w:hAnsiTheme="minorHAnsi"/>
          <w:b/>
          <w:lang w:val="hr-HR"/>
        </w:rPr>
      </w:pPr>
    </w:p>
    <w:sectPr w:rsidR="00D7426C" w:rsidRPr="003B629E" w:rsidSect="00E20638">
      <w:pgSz w:w="11906" w:h="16838"/>
      <w:pgMar w:top="1247" w:right="1123" w:bottom="851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B1795" w14:textId="77777777" w:rsidR="000A4B35" w:rsidRDefault="000A4B35">
      <w:r>
        <w:separator/>
      </w:r>
    </w:p>
  </w:endnote>
  <w:endnote w:type="continuationSeparator" w:id="0">
    <w:p w14:paraId="6FEFB282" w14:textId="77777777" w:rsidR="000A4B35" w:rsidRDefault="000A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FE372" w14:textId="73EF3D49" w:rsidR="009821B0" w:rsidRPr="002F1E58" w:rsidRDefault="009821B0">
    <w:pPr>
      <w:pStyle w:val="Footer"/>
      <w:ind w:right="360"/>
      <w:rPr>
        <w:rFonts w:ascii="Calibri" w:hAnsi="Calibri"/>
        <w:color w:val="FF0000"/>
        <w:sz w:val="22"/>
        <w:szCs w:val="22"/>
      </w:rPr>
    </w:pPr>
    <w:r w:rsidRPr="002F1E58">
      <w:rPr>
        <w:rFonts w:ascii="Calibri" w:hAnsi="Calibri"/>
        <w:color w:val="FF0000"/>
        <w:sz w:val="22"/>
        <w:szCs w:val="22"/>
      </w:rPr>
      <w:t>PIKAS d.o.o.</w:t>
    </w:r>
    <w:r>
      <w:rPr>
        <w:rFonts w:ascii="Calibri" w:hAnsi="Calibri" w:cs="Arial"/>
        <w:i/>
        <w:noProof/>
        <w:color w:val="FF0000"/>
        <w:sz w:val="22"/>
        <w:szCs w:val="22"/>
        <w:lang w:val="hr-HR" w:eastAsia="hr-HR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40E2610A" wp14:editId="13EFDC9D">
              <wp:simplePos x="0" y="0"/>
              <wp:positionH relativeFrom="page">
                <wp:posOffset>6639560</wp:posOffset>
              </wp:positionH>
              <wp:positionV relativeFrom="paragraph">
                <wp:posOffset>635</wp:posOffset>
              </wp:positionV>
              <wp:extent cx="208280" cy="173355"/>
              <wp:effectExtent l="635" t="0" r="635" b="127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8280" cy="1733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B19965" w14:textId="1853E712" w:rsidR="009821B0" w:rsidRPr="002F1E58" w:rsidRDefault="009821B0">
                          <w:pPr>
                            <w:pStyle w:val="Footer"/>
                            <w:rPr>
                              <w:rFonts w:ascii="Calibri" w:hAnsi="Calibri"/>
                            </w:rPr>
                          </w:pPr>
                          <w:r w:rsidRPr="002F1E58">
                            <w:rPr>
                              <w:rStyle w:val="PageNumber"/>
                              <w:rFonts w:ascii="Calibri" w:hAnsi="Calibri" w:cs="Arial"/>
                              <w:color w:val="FF0000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F1E58">
                            <w:rPr>
                              <w:rStyle w:val="PageNumber"/>
                              <w:rFonts w:ascii="Calibri" w:hAnsi="Calibri" w:cs="Arial"/>
                              <w:color w:val="FF0000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Pr="002F1E58">
                            <w:rPr>
                              <w:rStyle w:val="PageNumber"/>
                              <w:rFonts w:ascii="Calibri" w:hAnsi="Calibri" w:cs="Arial"/>
                              <w:color w:val="FF0000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C4516">
                            <w:rPr>
                              <w:rStyle w:val="PageNumber"/>
                              <w:rFonts w:ascii="Calibri" w:hAnsi="Calibri" w:cs="Arial"/>
                              <w:noProof/>
                              <w:color w:val="FF0000"/>
                              <w:sz w:val="22"/>
                              <w:szCs w:val="22"/>
                            </w:rPr>
                            <w:t>6</w:t>
                          </w:r>
                          <w:r w:rsidRPr="002F1E58">
                            <w:rPr>
                              <w:rStyle w:val="PageNumber"/>
                              <w:rFonts w:ascii="Calibri" w:hAnsi="Calibri" w:cs="Arial"/>
                              <w:color w:val="FF000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E2610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2.8pt;margin-top:.05pt;width:16.4pt;height:13.6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" stroked="f">
              <v:textbox inset="0,0,0,0">
                <w:txbxContent>
                  <w:p w14:paraId="47B19965" w14:textId="1853E712" w:rsidR="009821B0" w:rsidRPr="002F1E58" w:rsidRDefault="009821B0">
                    <w:pPr>
                      <w:pStyle w:val="Footer"/>
                      <w:rPr>
                        <w:rFonts w:ascii="Calibri" w:hAnsi="Calibri"/>
                      </w:rPr>
                    </w:pPr>
                    <w:r w:rsidRPr="002F1E58">
                      <w:rPr>
                        <w:rStyle w:val="PageNumber"/>
                        <w:rFonts w:ascii="Calibri" w:hAnsi="Calibri" w:cs="Arial"/>
                        <w:color w:val="FF0000"/>
                        <w:sz w:val="22"/>
                        <w:szCs w:val="22"/>
                      </w:rPr>
                      <w:fldChar w:fldCharType="begin"/>
                    </w:r>
                    <w:r w:rsidRPr="002F1E58">
                      <w:rPr>
                        <w:rStyle w:val="PageNumber"/>
                        <w:rFonts w:ascii="Calibri" w:hAnsi="Calibri" w:cs="Arial"/>
                        <w:color w:val="FF0000"/>
                        <w:sz w:val="22"/>
                        <w:szCs w:val="22"/>
                      </w:rPr>
                      <w:instrText xml:space="preserve"> PAGE </w:instrText>
                    </w:r>
                    <w:r w:rsidRPr="002F1E58">
                      <w:rPr>
                        <w:rStyle w:val="PageNumber"/>
                        <w:rFonts w:ascii="Calibri" w:hAnsi="Calibri" w:cs="Arial"/>
                        <w:color w:val="FF0000"/>
                        <w:sz w:val="22"/>
                        <w:szCs w:val="22"/>
                      </w:rPr>
                      <w:fldChar w:fldCharType="separate"/>
                    </w:r>
                    <w:r w:rsidR="00AC4516">
                      <w:rPr>
                        <w:rStyle w:val="PageNumber"/>
                        <w:rFonts w:ascii="Calibri" w:hAnsi="Calibri" w:cs="Arial"/>
                        <w:noProof/>
                        <w:color w:val="FF0000"/>
                        <w:sz w:val="22"/>
                        <w:szCs w:val="22"/>
                      </w:rPr>
                      <w:t>6</w:t>
                    </w:r>
                    <w:r w:rsidRPr="002F1E58">
                      <w:rPr>
                        <w:rStyle w:val="PageNumber"/>
                        <w:rFonts w:ascii="Calibri" w:hAnsi="Calibri" w:cs="Arial"/>
                        <w:color w:val="FF000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Pr="002F1E58">
      <w:rPr>
        <w:rFonts w:ascii="Calibri" w:hAnsi="Calibri" w:cs="Arial"/>
        <w:i/>
        <w:color w:val="FF0000"/>
        <w:sz w:val="22"/>
        <w:szCs w:val="22"/>
      </w:rPr>
      <w:tab/>
    </w:r>
    <w:r w:rsidRPr="002F1E58">
      <w:rPr>
        <w:rFonts w:ascii="Calibri" w:hAnsi="Calibri" w:cs="Arial"/>
        <w:i/>
        <w:color w:val="FF0000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E7BAF" w14:textId="77777777" w:rsidR="000A4B35" w:rsidRDefault="000A4B35">
      <w:r>
        <w:separator/>
      </w:r>
    </w:p>
  </w:footnote>
  <w:footnote w:type="continuationSeparator" w:id="0">
    <w:p w14:paraId="26DA137D" w14:textId="77777777" w:rsidR="000A4B35" w:rsidRDefault="000A4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217AEB" w14:textId="3C374D26" w:rsidR="009821B0" w:rsidRDefault="009821B0">
    <w:pPr>
      <w:tabs>
        <w:tab w:val="center" w:pos="4536"/>
        <w:tab w:val="right" w:pos="9600"/>
      </w:tabs>
    </w:pPr>
    <w:r>
      <w:rPr>
        <w:rFonts w:ascii="Calibri" w:hAnsi="Calibri" w:cs="Calibri"/>
        <w:i/>
        <w:iCs/>
        <w:color w:val="FF0000"/>
        <w:sz w:val="22"/>
        <w:szCs w:val="22"/>
      </w:rPr>
      <w:t xml:space="preserve">Izmijenjeni Plan restrukturiranja                                                                             </w:t>
    </w:r>
    <w:r>
      <w:rPr>
        <w:rFonts w:ascii="Calibri" w:hAnsi="Calibri" w:cs="Calibri"/>
        <w:i/>
        <w:color w:val="FF0000"/>
      </w:rPr>
      <w:t xml:space="preserve">         VIŠEVICA-KOMP d.o.o.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bullet"/>
      <w:pStyle w:val="Heading1"/>
      <w:lvlText w:val=""/>
      <w:lvlJc w:val="left"/>
      <w:pPr>
        <w:tabs>
          <w:tab w:val="num" w:pos="0"/>
        </w:tabs>
        <w:ind w:left="432" w:hanging="432"/>
      </w:pPr>
      <w:rPr>
        <w:rFonts w:ascii="Calibri" w:hAnsi="Calibri" w:cs="Calibri" w:hint="default"/>
        <w:sz w:val="24"/>
        <w:szCs w:val="24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Tahoma"/>
        <w:shd w:val="clear" w:color="auto" w:fill="C0C0C0"/>
      </w:rPr>
    </w:lvl>
    <w:lvl w:ilvl="1">
      <w:start w:val="1"/>
      <w:numFmt w:val="bullet"/>
      <w:lvlText w:val="◦"/>
      <w:lvlJc w:val="left"/>
      <w:pPr>
        <w:tabs>
          <w:tab w:val="num" w:pos="1363"/>
        </w:tabs>
        <w:ind w:left="1363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723"/>
        </w:tabs>
        <w:ind w:left="1723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2083"/>
        </w:tabs>
        <w:ind w:left="2083" w:hanging="360"/>
      </w:pPr>
      <w:rPr>
        <w:rFonts w:ascii="Symbol" w:hAnsi="Symbol" w:cs="Tahoma"/>
        <w:shd w:val="clear" w:color="auto" w:fill="C0C0C0"/>
      </w:rPr>
    </w:lvl>
    <w:lvl w:ilvl="4">
      <w:start w:val="1"/>
      <w:numFmt w:val="bullet"/>
      <w:lvlText w:val="◦"/>
      <w:lvlJc w:val="left"/>
      <w:pPr>
        <w:tabs>
          <w:tab w:val="num" w:pos="2443"/>
        </w:tabs>
        <w:ind w:left="2443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803"/>
        </w:tabs>
        <w:ind w:left="2803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Tahoma"/>
        <w:shd w:val="clear" w:color="auto" w:fill="C0C0C0"/>
      </w:rPr>
    </w:lvl>
    <w:lvl w:ilvl="7">
      <w:start w:val="1"/>
      <w:numFmt w:val="bullet"/>
      <w:lvlText w:val="◦"/>
      <w:lvlJc w:val="left"/>
      <w:pPr>
        <w:tabs>
          <w:tab w:val="num" w:pos="3523"/>
        </w:tabs>
        <w:ind w:left="3523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883"/>
        </w:tabs>
        <w:ind w:left="3883" w:hanging="360"/>
      </w:pPr>
      <w:rPr>
        <w:rFonts w:ascii="OpenSymbol" w:hAnsi="OpenSymbol" w:cs="Courier New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03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003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multilevel"/>
    <w:tmpl w:val="1668D35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 w15:restartNumberingAfterBreak="0">
    <w:nsid w:val="00561BA0"/>
    <w:multiLevelType w:val="hybridMultilevel"/>
    <w:tmpl w:val="11BA82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A86CF6"/>
    <w:multiLevelType w:val="hybridMultilevel"/>
    <w:tmpl w:val="AEEE5C1E"/>
    <w:lvl w:ilvl="0" w:tplc="D5E09FD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B19A1"/>
    <w:multiLevelType w:val="hybridMultilevel"/>
    <w:tmpl w:val="FA7C078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47BBF"/>
    <w:multiLevelType w:val="hybridMultilevel"/>
    <w:tmpl w:val="2D4410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5C70DF"/>
    <w:multiLevelType w:val="hybridMultilevel"/>
    <w:tmpl w:val="4FF614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3B4A8D"/>
    <w:multiLevelType w:val="hybridMultilevel"/>
    <w:tmpl w:val="76CE3E8A"/>
    <w:lvl w:ilvl="0" w:tplc="041A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3" w15:restartNumberingAfterBreak="0">
    <w:nsid w:val="5D0264FF"/>
    <w:multiLevelType w:val="hybridMultilevel"/>
    <w:tmpl w:val="464AD6DE"/>
    <w:lvl w:ilvl="0" w:tplc="041A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 w15:restartNumberingAfterBreak="0">
    <w:nsid w:val="7EEE5032"/>
    <w:multiLevelType w:val="multilevel"/>
    <w:tmpl w:val="1668D3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8B54F9"/>
    <w:multiLevelType w:val="hybridMultilevel"/>
    <w:tmpl w:val="55BC7E3A"/>
    <w:lvl w:ilvl="0" w:tplc="9022CCC4">
      <w:start w:val="1"/>
      <w:numFmt w:val="bullet"/>
      <w:lvlText w:val="-"/>
      <w:lvlJc w:val="left"/>
      <w:pPr>
        <w:ind w:left="1429" w:hanging="360"/>
      </w:pPr>
      <w:rPr>
        <w:rFonts w:ascii="Arial Narrow" w:hAnsi="Arial Narrow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10"/>
  </w:num>
  <w:num w:numId="13">
    <w:abstractNumId w:val="14"/>
  </w:num>
  <w:num w:numId="14">
    <w:abstractNumId w:val="8"/>
  </w:num>
  <w:num w:numId="15">
    <w:abstractNumId w:val="1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7F6"/>
    <w:rsid w:val="00013632"/>
    <w:rsid w:val="00017FBB"/>
    <w:rsid w:val="00025A94"/>
    <w:rsid w:val="00036632"/>
    <w:rsid w:val="000467F3"/>
    <w:rsid w:val="0006139C"/>
    <w:rsid w:val="00073F86"/>
    <w:rsid w:val="00092159"/>
    <w:rsid w:val="000A4B35"/>
    <w:rsid w:val="000C1545"/>
    <w:rsid w:val="000C6087"/>
    <w:rsid w:val="000D00CF"/>
    <w:rsid w:val="000D5B74"/>
    <w:rsid w:val="000F59BA"/>
    <w:rsid w:val="00105453"/>
    <w:rsid w:val="0011429A"/>
    <w:rsid w:val="00120F2C"/>
    <w:rsid w:val="0012173E"/>
    <w:rsid w:val="0012297C"/>
    <w:rsid w:val="0013204E"/>
    <w:rsid w:val="00142581"/>
    <w:rsid w:val="00142CD9"/>
    <w:rsid w:val="00146A51"/>
    <w:rsid w:val="001A6C13"/>
    <w:rsid w:val="001A7D68"/>
    <w:rsid w:val="001B3E85"/>
    <w:rsid w:val="001C1B81"/>
    <w:rsid w:val="001E6397"/>
    <w:rsid w:val="00227875"/>
    <w:rsid w:val="00235509"/>
    <w:rsid w:val="00241270"/>
    <w:rsid w:val="00245CA8"/>
    <w:rsid w:val="00246116"/>
    <w:rsid w:val="002570C4"/>
    <w:rsid w:val="0025742A"/>
    <w:rsid w:val="002746A4"/>
    <w:rsid w:val="002A0ECA"/>
    <w:rsid w:val="002B1E68"/>
    <w:rsid w:val="002C3661"/>
    <w:rsid w:val="002C4F68"/>
    <w:rsid w:val="002D3948"/>
    <w:rsid w:val="002D4FD9"/>
    <w:rsid w:val="002F1E58"/>
    <w:rsid w:val="00322B7C"/>
    <w:rsid w:val="0033056E"/>
    <w:rsid w:val="00365594"/>
    <w:rsid w:val="003813AA"/>
    <w:rsid w:val="003B0582"/>
    <w:rsid w:val="003B323E"/>
    <w:rsid w:val="003B629E"/>
    <w:rsid w:val="003C33B7"/>
    <w:rsid w:val="003C33D4"/>
    <w:rsid w:val="003D2FBC"/>
    <w:rsid w:val="003D6975"/>
    <w:rsid w:val="003E7D06"/>
    <w:rsid w:val="00401A11"/>
    <w:rsid w:val="00455675"/>
    <w:rsid w:val="00463858"/>
    <w:rsid w:val="00466A78"/>
    <w:rsid w:val="004A5BF5"/>
    <w:rsid w:val="004C409C"/>
    <w:rsid w:val="004C600C"/>
    <w:rsid w:val="005065D1"/>
    <w:rsid w:val="0051247F"/>
    <w:rsid w:val="00545325"/>
    <w:rsid w:val="0056024C"/>
    <w:rsid w:val="00572BA4"/>
    <w:rsid w:val="0057367A"/>
    <w:rsid w:val="0059116C"/>
    <w:rsid w:val="00594232"/>
    <w:rsid w:val="005B27A3"/>
    <w:rsid w:val="0060431B"/>
    <w:rsid w:val="0060735B"/>
    <w:rsid w:val="00607550"/>
    <w:rsid w:val="0064251E"/>
    <w:rsid w:val="0065589E"/>
    <w:rsid w:val="00660CF1"/>
    <w:rsid w:val="0067232D"/>
    <w:rsid w:val="00685897"/>
    <w:rsid w:val="0069261B"/>
    <w:rsid w:val="00693060"/>
    <w:rsid w:val="006A2D64"/>
    <w:rsid w:val="006B1314"/>
    <w:rsid w:val="006B4CC6"/>
    <w:rsid w:val="006C3325"/>
    <w:rsid w:val="006E09D4"/>
    <w:rsid w:val="006E3ACC"/>
    <w:rsid w:val="006F1A2C"/>
    <w:rsid w:val="0071600E"/>
    <w:rsid w:val="007162FB"/>
    <w:rsid w:val="00720457"/>
    <w:rsid w:val="00725BFD"/>
    <w:rsid w:val="007332B8"/>
    <w:rsid w:val="0075393C"/>
    <w:rsid w:val="00756C56"/>
    <w:rsid w:val="0079066C"/>
    <w:rsid w:val="007B0FA9"/>
    <w:rsid w:val="007B67D4"/>
    <w:rsid w:val="007E7DF0"/>
    <w:rsid w:val="0082256F"/>
    <w:rsid w:val="00832C92"/>
    <w:rsid w:val="00842017"/>
    <w:rsid w:val="00865A82"/>
    <w:rsid w:val="008B69D7"/>
    <w:rsid w:val="008C6D1B"/>
    <w:rsid w:val="00902BC1"/>
    <w:rsid w:val="00903F7E"/>
    <w:rsid w:val="00942F16"/>
    <w:rsid w:val="00946938"/>
    <w:rsid w:val="00963AAC"/>
    <w:rsid w:val="00973AAF"/>
    <w:rsid w:val="00976739"/>
    <w:rsid w:val="009821B0"/>
    <w:rsid w:val="00984366"/>
    <w:rsid w:val="009B3D9B"/>
    <w:rsid w:val="009C6415"/>
    <w:rsid w:val="009E7132"/>
    <w:rsid w:val="00A1047A"/>
    <w:rsid w:val="00A276C5"/>
    <w:rsid w:val="00A34D34"/>
    <w:rsid w:val="00A46897"/>
    <w:rsid w:val="00A66E3B"/>
    <w:rsid w:val="00A81D7D"/>
    <w:rsid w:val="00A855C3"/>
    <w:rsid w:val="00A97DC4"/>
    <w:rsid w:val="00AA3D0A"/>
    <w:rsid w:val="00AB36AD"/>
    <w:rsid w:val="00AC4516"/>
    <w:rsid w:val="00AC4EAE"/>
    <w:rsid w:val="00AD085C"/>
    <w:rsid w:val="00AF5534"/>
    <w:rsid w:val="00B17440"/>
    <w:rsid w:val="00B5312B"/>
    <w:rsid w:val="00B816F1"/>
    <w:rsid w:val="00BB260E"/>
    <w:rsid w:val="00BB543C"/>
    <w:rsid w:val="00BE6A6D"/>
    <w:rsid w:val="00BF4138"/>
    <w:rsid w:val="00C55B0F"/>
    <w:rsid w:val="00C61071"/>
    <w:rsid w:val="00C64702"/>
    <w:rsid w:val="00C649A7"/>
    <w:rsid w:val="00C674B2"/>
    <w:rsid w:val="00C71E6F"/>
    <w:rsid w:val="00CC55FC"/>
    <w:rsid w:val="00CE2625"/>
    <w:rsid w:val="00CF43ED"/>
    <w:rsid w:val="00CF684F"/>
    <w:rsid w:val="00D30201"/>
    <w:rsid w:val="00D35A6E"/>
    <w:rsid w:val="00D36B78"/>
    <w:rsid w:val="00D4513B"/>
    <w:rsid w:val="00D63FB4"/>
    <w:rsid w:val="00D7426C"/>
    <w:rsid w:val="00D87035"/>
    <w:rsid w:val="00DA2EF3"/>
    <w:rsid w:val="00DC0594"/>
    <w:rsid w:val="00DC539C"/>
    <w:rsid w:val="00DE64C2"/>
    <w:rsid w:val="00E1049C"/>
    <w:rsid w:val="00E20638"/>
    <w:rsid w:val="00E51718"/>
    <w:rsid w:val="00E5179F"/>
    <w:rsid w:val="00E527BA"/>
    <w:rsid w:val="00E53F3C"/>
    <w:rsid w:val="00E64C42"/>
    <w:rsid w:val="00E706FB"/>
    <w:rsid w:val="00E7334E"/>
    <w:rsid w:val="00E7512A"/>
    <w:rsid w:val="00E91C08"/>
    <w:rsid w:val="00EA37F6"/>
    <w:rsid w:val="00EB1DCD"/>
    <w:rsid w:val="00F06625"/>
    <w:rsid w:val="00F150CB"/>
    <w:rsid w:val="00F252FD"/>
    <w:rsid w:val="00F33000"/>
    <w:rsid w:val="00F37CC4"/>
    <w:rsid w:val="00F52867"/>
    <w:rsid w:val="00F610F6"/>
    <w:rsid w:val="00F70751"/>
    <w:rsid w:val="00F7300F"/>
    <w:rsid w:val="00F731FC"/>
    <w:rsid w:val="00F85897"/>
    <w:rsid w:val="00F916E2"/>
    <w:rsid w:val="00FA4748"/>
    <w:rsid w:val="00FD2A5F"/>
    <w:rsid w:val="00FF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CECCE7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kern w:val="1"/>
      <w:sz w:val="24"/>
      <w:szCs w:val="24"/>
      <w:lang w:val="af-ZA" w:eastAsia="zh-CN"/>
    </w:rPr>
  </w:style>
  <w:style w:type="paragraph" w:styleId="Heading1">
    <w:name w:val="heading 1"/>
    <w:basedOn w:val="Normal1"/>
    <w:next w:val="BodyText"/>
    <w:qFormat/>
    <w:pPr>
      <w:numPr>
        <w:numId w:val="1"/>
      </w:numPr>
      <w:tabs>
        <w:tab w:val="left" w:pos="0"/>
      </w:tabs>
      <w:spacing w:before="238" w:after="119"/>
      <w:outlineLvl w:val="0"/>
    </w:pPr>
    <w:rPr>
      <w:rFonts w:cs="Mangal"/>
    </w:rPr>
  </w:style>
  <w:style w:type="paragraph" w:styleId="Heading2">
    <w:name w:val="heading 2"/>
    <w:basedOn w:val="Normal1"/>
    <w:next w:val="Normal"/>
    <w:qFormat/>
    <w:pPr>
      <w:keepNext/>
      <w:numPr>
        <w:ilvl w:val="1"/>
        <w:numId w:val="1"/>
      </w:numPr>
      <w:tabs>
        <w:tab w:val="left" w:pos="0"/>
        <w:tab w:val="left" w:pos="709"/>
        <w:tab w:val="right" w:pos="7088"/>
        <w:tab w:val="right" w:pos="7938"/>
      </w:tabs>
      <w:autoSpaceDE w:val="0"/>
      <w:spacing w:before="238" w:after="119" w:line="360" w:lineRule="auto"/>
      <w:jc w:val="both"/>
      <w:outlineLvl w:val="1"/>
    </w:pPr>
    <w:rPr>
      <w:rFonts w:cs="Mangal"/>
    </w:rPr>
  </w:style>
  <w:style w:type="paragraph" w:styleId="Heading3">
    <w:name w:val="heading 3"/>
    <w:basedOn w:val="Heading"/>
    <w:next w:val="BodyText"/>
    <w:qFormat/>
    <w:pPr>
      <w:ind w:left="720" w:hanging="720"/>
      <w:outlineLvl w:val="2"/>
    </w:pPr>
    <w:rPr>
      <w:b/>
      <w:bCs/>
    </w:rPr>
  </w:style>
  <w:style w:type="paragraph" w:styleId="Heading5">
    <w:name w:val="heading 5"/>
    <w:basedOn w:val="Heading"/>
    <w:next w:val="BodyText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pPr>
      <w:suppressAutoHyphens/>
    </w:pPr>
    <w:rPr>
      <w:rFonts w:ascii="Mangal" w:eastAsia="Tahoma" w:hAnsi="Mangal" w:cs="Arial"/>
      <w:kern w:val="1"/>
      <w:sz w:val="36"/>
      <w:szCs w:val="24"/>
      <w:lang w:eastAsia="zh-CN" w:bidi="hi-IN"/>
    </w:rPr>
  </w:style>
  <w:style w:type="paragraph" w:styleId="BodyText">
    <w:name w:val="Body Text"/>
    <w:basedOn w:val="Normal1"/>
    <w:pPr>
      <w:jc w:val="both"/>
    </w:pPr>
    <w:rPr>
      <w:rFonts w:cs="Mangal"/>
    </w:rPr>
  </w:style>
  <w:style w:type="paragraph" w:customStyle="1" w:styleId="Heading">
    <w:name w:val="Heading"/>
    <w:basedOn w:val="Normal1"/>
    <w:next w:val="BodyText"/>
    <w:pPr>
      <w:keepNext/>
      <w:spacing w:before="238" w:after="119"/>
    </w:pPr>
    <w:rPr>
      <w:rFonts w:eastAsia="Microsoft YaHei" w:cs="Mangal"/>
      <w:szCs w:val="28"/>
    </w:rPr>
  </w:style>
  <w:style w:type="character" w:customStyle="1" w:styleId="WW8Num1z0">
    <w:name w:val="WW8Num1z0"/>
    <w:rPr>
      <w:rFonts w:ascii="Calibri" w:hAnsi="Calibri" w:cs="Calibri" w:hint="default"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Tahoma"/>
      <w:shd w:val="clear" w:color="auto" w:fill="C0C0C0"/>
    </w:rPr>
  </w:style>
  <w:style w:type="character" w:customStyle="1" w:styleId="WW8Num2z1">
    <w:name w:val="WW8Num2z1"/>
    <w:rPr>
      <w:rFonts w:ascii="OpenSymbol" w:hAnsi="OpenSymbol" w:cs="Courier New"/>
    </w:rPr>
  </w:style>
  <w:style w:type="character" w:customStyle="1" w:styleId="WW8Num3z0">
    <w:name w:val="WW8Num3z0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Calibri" w:hAnsi="Calibri" w:cs="Calibri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5z1">
    <w:name w:val="WW8Num5z1"/>
    <w:rPr>
      <w:rFonts w:ascii="OpenSymbol" w:hAnsi="OpenSymbol" w:cs="Courier New"/>
    </w:rPr>
  </w:style>
  <w:style w:type="character" w:customStyle="1" w:styleId="WW8Num6z1">
    <w:name w:val="WW8Num6z1"/>
    <w:rPr>
      <w:rFonts w:ascii="OpenSymbol" w:hAnsi="OpenSymbol" w:cs="Courier New"/>
    </w:rPr>
  </w:style>
  <w:style w:type="character" w:customStyle="1" w:styleId="WW8Num7z1">
    <w:name w:val="WW8Num7z1"/>
    <w:rPr>
      <w:rFonts w:ascii="Symbol" w:hAnsi="Symbol" w:cs="Symbol" w:hint="default"/>
    </w:rPr>
  </w:style>
  <w:style w:type="character" w:customStyle="1" w:styleId="WW8Num7z2">
    <w:name w:val="WW8Num7z2"/>
    <w:rPr>
      <w:rFonts w:ascii="OpenSymbol" w:hAnsi="OpenSymbol" w:cs="OpenSymbol"/>
    </w:rPr>
  </w:style>
  <w:style w:type="character" w:customStyle="1" w:styleId="WW8Num8z0">
    <w:name w:val="WW8Num8z0"/>
    <w:rPr>
      <w:rFonts w:ascii="Symbol" w:hAnsi="Symbol" w:cs="Tahoma"/>
      <w:shd w:val="clear" w:color="auto" w:fill="FFFF00"/>
    </w:rPr>
  </w:style>
  <w:style w:type="character" w:customStyle="1" w:styleId="WW8Num8z1">
    <w:name w:val="WW8Num8z1"/>
    <w:rPr>
      <w:rFonts w:ascii="OpenSymbol" w:hAnsi="OpenSymbol" w:cs="Courier New"/>
    </w:rPr>
  </w:style>
  <w:style w:type="character" w:customStyle="1" w:styleId="WW8Num9z0">
    <w:name w:val="WW8Num9z0"/>
    <w:rPr>
      <w:rFonts w:ascii="Symbol" w:hAnsi="Symbol" w:cs="Tahoma"/>
      <w:shd w:val="clear" w:color="auto" w:fill="00FF00"/>
    </w:rPr>
  </w:style>
  <w:style w:type="character" w:customStyle="1" w:styleId="WW8Num9z1">
    <w:name w:val="WW8Num9z1"/>
    <w:rPr>
      <w:rFonts w:ascii="OpenSymbol" w:hAnsi="OpenSymbol" w:cs="Courier New"/>
    </w:rPr>
  </w:style>
  <w:style w:type="character" w:customStyle="1" w:styleId="WW8Num10z0">
    <w:name w:val="WW8Num10z0"/>
    <w:rPr>
      <w:rFonts w:ascii="Wingdings" w:hAnsi="Wingdings" w:cs="Wingdings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Calibri" w:hAnsi="Calibri" w:cs="Tahoma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Calibri" w:hAnsi="Calibri" w:cs="Calibri"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Times New Roman" w:eastAsia="Calibri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alibri" w:hAnsi="Calibri" w:cs="Tahoma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-DefaultParagraphFont">
    <w:name w:val="WW-Default Paragraph Font"/>
  </w:style>
  <w:style w:type="character" w:customStyle="1" w:styleId="WW8Num1ztrue">
    <w:name w:val="WW8Num1ztrue"/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2">
    <w:name w:val="WW-WW8Num1ztrue2"/>
  </w:style>
  <w:style w:type="character" w:customStyle="1" w:styleId="WW-WW8Num1ztrue3">
    <w:name w:val="WW-WW8Num1ztrue3"/>
  </w:style>
  <w:style w:type="character" w:customStyle="1" w:styleId="WW-WW8Num1ztrue4">
    <w:name w:val="WW-WW8Num1ztrue4"/>
  </w:style>
  <w:style w:type="character" w:customStyle="1" w:styleId="WW-WW8Num1ztrue5">
    <w:name w:val="WW-WW8Num1ztrue5"/>
  </w:style>
  <w:style w:type="character" w:customStyle="1" w:styleId="WW-WW8Num1ztrue6">
    <w:name w:val="WW-WW8Num1ztrue6"/>
  </w:style>
  <w:style w:type="character" w:customStyle="1" w:styleId="WW8Num2ztrue">
    <w:name w:val="WW8Num2ztrue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2">
    <w:name w:val="WW-WW8Num2ztrue2"/>
  </w:style>
  <w:style w:type="character" w:customStyle="1" w:styleId="WW-WW8Num2ztrue3">
    <w:name w:val="WW-WW8Num2ztrue3"/>
  </w:style>
  <w:style w:type="character" w:customStyle="1" w:styleId="WW-WW8Num2ztrue4">
    <w:name w:val="WW-WW8Num2ztrue4"/>
  </w:style>
  <w:style w:type="character" w:customStyle="1" w:styleId="WW-WW8Num2ztrue5">
    <w:name w:val="WW-WW8Num2ztrue5"/>
  </w:style>
  <w:style w:type="character" w:customStyle="1" w:styleId="WW-WW8Num2ztrue6">
    <w:name w:val="WW-WW8Num2ztrue6"/>
  </w:style>
  <w:style w:type="character" w:customStyle="1" w:styleId="WW-WW8Num1ztrue7">
    <w:name w:val="WW-WW8Num1ztrue7"/>
  </w:style>
  <w:style w:type="character" w:customStyle="1" w:styleId="WW-WW8Num1ztrue11">
    <w:name w:val="WW-WW8Num1ztrue11"/>
  </w:style>
  <w:style w:type="character" w:customStyle="1" w:styleId="WW-WW8Num1ztrue21">
    <w:name w:val="WW-WW8Num1ztrue21"/>
  </w:style>
  <w:style w:type="character" w:customStyle="1" w:styleId="WW-WW8Num1ztrue31">
    <w:name w:val="WW-WW8Num1ztrue31"/>
  </w:style>
  <w:style w:type="character" w:customStyle="1" w:styleId="WW-WW8Num1ztrue41">
    <w:name w:val="WW-WW8Num1ztrue41"/>
  </w:style>
  <w:style w:type="character" w:customStyle="1" w:styleId="WW-WW8Num1ztrue51">
    <w:name w:val="WW-WW8Num1ztrue51"/>
  </w:style>
  <w:style w:type="character" w:customStyle="1" w:styleId="WW-WW8Num1ztrue61">
    <w:name w:val="WW-WW8Num1ztrue61"/>
  </w:style>
  <w:style w:type="character" w:customStyle="1" w:styleId="WW-WW8Num2ztrue7">
    <w:name w:val="WW-WW8Num2ztrue7"/>
  </w:style>
  <w:style w:type="character" w:customStyle="1" w:styleId="WW-WW8Num2ztrue11">
    <w:name w:val="WW-WW8Num2ztrue11"/>
  </w:style>
  <w:style w:type="character" w:customStyle="1" w:styleId="WW-WW8Num2ztrue21">
    <w:name w:val="WW-WW8Num2ztrue21"/>
  </w:style>
  <w:style w:type="character" w:customStyle="1" w:styleId="WW-WW8Num2ztrue31">
    <w:name w:val="WW-WW8Num2ztrue31"/>
  </w:style>
  <w:style w:type="character" w:customStyle="1" w:styleId="WW-WW8Num2ztrue41">
    <w:name w:val="WW-WW8Num2ztrue41"/>
  </w:style>
  <w:style w:type="character" w:customStyle="1" w:styleId="WW-WW8Num2ztrue51">
    <w:name w:val="WW-WW8Num2ztrue51"/>
  </w:style>
  <w:style w:type="character" w:customStyle="1" w:styleId="WW-WW8Num2ztrue61">
    <w:name w:val="WW-WW8Num2ztrue61"/>
  </w:style>
  <w:style w:type="character" w:customStyle="1" w:styleId="WW-WW8Num1ztrue71">
    <w:name w:val="WW-WW8Num1ztrue71"/>
  </w:style>
  <w:style w:type="character" w:customStyle="1" w:styleId="WW-WW8Num1ztrue111">
    <w:name w:val="WW-WW8Num1ztrue111"/>
  </w:style>
  <w:style w:type="character" w:customStyle="1" w:styleId="WW-WW8Num1ztrue211">
    <w:name w:val="WW-WW8Num1ztrue211"/>
  </w:style>
  <w:style w:type="character" w:customStyle="1" w:styleId="WW-WW8Num1ztrue311">
    <w:name w:val="WW-WW8Num1ztrue311"/>
  </w:style>
  <w:style w:type="character" w:customStyle="1" w:styleId="WW-WW8Num1ztrue411">
    <w:name w:val="WW-WW8Num1ztrue411"/>
  </w:style>
  <w:style w:type="character" w:customStyle="1" w:styleId="WW-WW8Num1ztrue511">
    <w:name w:val="WW-WW8Num1ztrue511"/>
  </w:style>
  <w:style w:type="character" w:customStyle="1" w:styleId="WW-WW8Num1ztrue611">
    <w:name w:val="WW-WW8Num1ztrue611"/>
  </w:style>
  <w:style w:type="character" w:customStyle="1" w:styleId="WW-WW8Num2ztrue71">
    <w:name w:val="WW-WW8Num2ztrue71"/>
  </w:style>
  <w:style w:type="character" w:customStyle="1" w:styleId="WW-WW8Num2ztrue111">
    <w:name w:val="WW-WW8Num2ztrue111"/>
  </w:style>
  <w:style w:type="character" w:customStyle="1" w:styleId="WW-WW8Num2ztrue211">
    <w:name w:val="WW-WW8Num2ztrue211"/>
  </w:style>
  <w:style w:type="character" w:customStyle="1" w:styleId="WW-WW8Num2ztrue311">
    <w:name w:val="WW-WW8Num2ztrue311"/>
  </w:style>
  <w:style w:type="character" w:customStyle="1" w:styleId="WW-WW8Num2ztrue411">
    <w:name w:val="WW-WW8Num2ztrue411"/>
  </w:style>
  <w:style w:type="character" w:customStyle="1" w:styleId="WW-WW8Num2ztrue511">
    <w:name w:val="WW-WW8Num2ztrue511"/>
  </w:style>
  <w:style w:type="character" w:customStyle="1" w:styleId="WW-WW8Num2ztrue611">
    <w:name w:val="WW-WW8Num2ztrue611"/>
  </w:style>
  <w:style w:type="character" w:customStyle="1" w:styleId="WW-WW8Num1ztrue711">
    <w:name w:val="WW-WW8Num1ztrue711"/>
  </w:style>
  <w:style w:type="character" w:customStyle="1" w:styleId="WW-WW8Num1ztrue1111">
    <w:name w:val="WW-WW8Num1ztrue1111"/>
  </w:style>
  <w:style w:type="character" w:customStyle="1" w:styleId="WW-WW8Num1ztrue2111">
    <w:name w:val="WW-WW8Num1ztrue2111"/>
  </w:style>
  <w:style w:type="character" w:customStyle="1" w:styleId="WW-WW8Num1ztrue3111">
    <w:name w:val="WW-WW8Num1ztrue3111"/>
  </w:style>
  <w:style w:type="character" w:customStyle="1" w:styleId="WW-WW8Num1ztrue4111">
    <w:name w:val="WW-WW8Num1ztrue4111"/>
  </w:style>
  <w:style w:type="character" w:customStyle="1" w:styleId="WW-WW8Num1ztrue5111">
    <w:name w:val="WW-WW8Num1ztrue5111"/>
  </w:style>
  <w:style w:type="character" w:customStyle="1" w:styleId="WW-WW8Num1ztrue6111">
    <w:name w:val="WW-WW8Num1ztrue6111"/>
  </w:style>
  <w:style w:type="character" w:customStyle="1" w:styleId="WW-WW8Num2ztrue711">
    <w:name w:val="WW-WW8Num2ztrue711"/>
  </w:style>
  <w:style w:type="character" w:customStyle="1" w:styleId="WW-WW8Num2ztrue1111">
    <w:name w:val="WW-WW8Num2ztrue1111"/>
  </w:style>
  <w:style w:type="character" w:customStyle="1" w:styleId="WW-WW8Num2ztrue2111">
    <w:name w:val="WW-WW8Num2ztrue2111"/>
  </w:style>
  <w:style w:type="character" w:customStyle="1" w:styleId="WW-WW8Num2ztrue3111">
    <w:name w:val="WW-WW8Num2ztrue3111"/>
  </w:style>
  <w:style w:type="character" w:customStyle="1" w:styleId="WW-WW8Num2ztrue4111">
    <w:name w:val="WW-WW8Num2ztrue4111"/>
  </w:style>
  <w:style w:type="character" w:customStyle="1" w:styleId="WW-WW8Num2ztrue5111">
    <w:name w:val="WW-WW8Num2ztrue5111"/>
  </w:style>
  <w:style w:type="character" w:customStyle="1" w:styleId="WW-WW8Num2ztrue6111">
    <w:name w:val="WW-WW8Num2ztrue6111"/>
  </w:style>
  <w:style w:type="character" w:customStyle="1" w:styleId="WW-WW8Num1ztrue7111">
    <w:name w:val="WW-WW8Num1ztrue7111"/>
  </w:style>
  <w:style w:type="character" w:customStyle="1" w:styleId="WW-WW8Num1ztrue11111">
    <w:name w:val="WW-WW8Num1ztrue11111"/>
  </w:style>
  <w:style w:type="character" w:customStyle="1" w:styleId="WW-WW8Num1ztrue21111">
    <w:name w:val="WW-WW8Num1ztrue21111"/>
  </w:style>
  <w:style w:type="character" w:customStyle="1" w:styleId="WW-WW8Num1ztrue31111">
    <w:name w:val="WW-WW8Num1ztrue31111"/>
  </w:style>
  <w:style w:type="character" w:customStyle="1" w:styleId="WW-WW8Num1ztrue41111">
    <w:name w:val="WW-WW8Num1ztrue41111"/>
  </w:style>
  <w:style w:type="character" w:customStyle="1" w:styleId="WW-WW8Num1ztrue51111">
    <w:name w:val="WW-WW8Num1ztrue51111"/>
  </w:style>
  <w:style w:type="character" w:customStyle="1" w:styleId="WW-WW8Num1ztrue61111">
    <w:name w:val="WW-WW8Num1ztrue61111"/>
  </w:style>
  <w:style w:type="character" w:customStyle="1" w:styleId="WW-WW8Num2ztrue7111">
    <w:name w:val="WW-WW8Num2ztrue7111"/>
  </w:style>
  <w:style w:type="character" w:customStyle="1" w:styleId="WW-WW8Num2ztrue11111">
    <w:name w:val="WW-WW8Num2ztrue11111"/>
  </w:style>
  <w:style w:type="character" w:customStyle="1" w:styleId="WW-WW8Num2ztrue21111">
    <w:name w:val="WW-WW8Num2ztrue21111"/>
  </w:style>
  <w:style w:type="character" w:customStyle="1" w:styleId="WW-WW8Num2ztrue31111">
    <w:name w:val="WW-WW8Num2ztrue31111"/>
  </w:style>
  <w:style w:type="character" w:customStyle="1" w:styleId="WW-WW8Num2ztrue41111">
    <w:name w:val="WW-WW8Num2ztrue41111"/>
  </w:style>
  <w:style w:type="character" w:customStyle="1" w:styleId="WW-WW8Num2ztrue51111">
    <w:name w:val="WW-WW8Num2ztrue51111"/>
  </w:style>
  <w:style w:type="character" w:customStyle="1" w:styleId="WW-WW8Num2ztrue61111">
    <w:name w:val="WW-WW8Num2ztrue61111"/>
  </w:style>
  <w:style w:type="character" w:customStyle="1" w:styleId="Zadanifontodlomka">
    <w:name w:val="Zadani font odlomka"/>
  </w:style>
  <w:style w:type="character" w:customStyle="1" w:styleId="WW-WW8Num1ztrue71111">
    <w:name w:val="WW-WW8Num1ztrue71111"/>
  </w:style>
  <w:style w:type="character" w:customStyle="1" w:styleId="WW-WW8Num1ztrue111111">
    <w:name w:val="WW-WW8Num1ztrue111111"/>
  </w:style>
  <w:style w:type="character" w:customStyle="1" w:styleId="WW-WW8Num1ztrue211111">
    <w:name w:val="WW-WW8Num1ztrue211111"/>
  </w:style>
  <w:style w:type="character" w:customStyle="1" w:styleId="WW-WW8Num1ztrue311111">
    <w:name w:val="WW-WW8Num1ztrue311111"/>
  </w:style>
  <w:style w:type="character" w:customStyle="1" w:styleId="WW-WW8Num1ztrue411111">
    <w:name w:val="WW-WW8Num1ztrue411111"/>
  </w:style>
  <w:style w:type="character" w:customStyle="1" w:styleId="WW-WW8Num1ztrue511111">
    <w:name w:val="WW-WW8Num1ztrue511111"/>
  </w:style>
  <w:style w:type="character" w:customStyle="1" w:styleId="WW-WW8Num1ztrue611111">
    <w:name w:val="WW-WW8Num1ztrue611111"/>
  </w:style>
  <w:style w:type="character" w:customStyle="1" w:styleId="WW-WW8Num2ztrue71111">
    <w:name w:val="WW-WW8Num2ztrue71111"/>
  </w:style>
  <w:style w:type="character" w:customStyle="1" w:styleId="WW-WW8Num2ztrue111111">
    <w:name w:val="WW-WW8Num2ztrue111111"/>
  </w:style>
  <w:style w:type="character" w:customStyle="1" w:styleId="WW-WW8Num2ztrue211111">
    <w:name w:val="WW-WW8Num2ztrue211111"/>
  </w:style>
  <w:style w:type="character" w:customStyle="1" w:styleId="WW-WW8Num2ztrue311111">
    <w:name w:val="WW-WW8Num2ztrue311111"/>
  </w:style>
  <w:style w:type="character" w:customStyle="1" w:styleId="WW-WW8Num2ztrue411111">
    <w:name w:val="WW-WW8Num2ztrue411111"/>
  </w:style>
  <w:style w:type="character" w:customStyle="1" w:styleId="WW-WW8Num2ztrue511111">
    <w:name w:val="WW-WW8Num2ztrue511111"/>
  </w:style>
  <w:style w:type="character" w:customStyle="1" w:styleId="WW-WW8Num2ztrue611111">
    <w:name w:val="WW-WW8Num2ztrue611111"/>
  </w:style>
  <w:style w:type="character" w:customStyle="1" w:styleId="WW-WW8Num1ztrue711111">
    <w:name w:val="WW-WW8Num1ztrue711111"/>
  </w:style>
  <w:style w:type="character" w:customStyle="1" w:styleId="WW-WW8Num1ztrue1111111">
    <w:name w:val="WW-WW8Num1ztrue1111111"/>
  </w:style>
  <w:style w:type="character" w:customStyle="1" w:styleId="WW-WW8Num1ztrue2111111">
    <w:name w:val="WW-WW8Num1ztrue2111111"/>
  </w:style>
  <w:style w:type="character" w:customStyle="1" w:styleId="WW-WW8Num1ztrue3111111">
    <w:name w:val="WW-WW8Num1ztrue3111111"/>
  </w:style>
  <w:style w:type="character" w:customStyle="1" w:styleId="WW-WW8Num1ztrue4111111">
    <w:name w:val="WW-WW8Num1ztrue4111111"/>
  </w:style>
  <w:style w:type="character" w:customStyle="1" w:styleId="WW-WW8Num1ztrue5111111">
    <w:name w:val="WW-WW8Num1ztrue5111111"/>
  </w:style>
  <w:style w:type="character" w:customStyle="1" w:styleId="WW-WW8Num1ztrue6111111">
    <w:name w:val="WW-WW8Num1ztrue6111111"/>
  </w:style>
  <w:style w:type="character" w:customStyle="1" w:styleId="WW-WW8Num2ztrue711111">
    <w:name w:val="WW-WW8Num2ztrue711111"/>
  </w:style>
  <w:style w:type="character" w:customStyle="1" w:styleId="WW-WW8Num2ztrue1111111">
    <w:name w:val="WW-WW8Num2ztrue1111111"/>
  </w:style>
  <w:style w:type="character" w:customStyle="1" w:styleId="WW-WW8Num2ztrue2111111">
    <w:name w:val="WW-WW8Num2ztrue2111111"/>
  </w:style>
  <w:style w:type="character" w:customStyle="1" w:styleId="WW-WW8Num2ztrue3111111">
    <w:name w:val="WW-WW8Num2ztrue3111111"/>
  </w:style>
  <w:style w:type="character" w:customStyle="1" w:styleId="WW-WW8Num2ztrue4111111">
    <w:name w:val="WW-WW8Num2ztrue4111111"/>
  </w:style>
  <w:style w:type="character" w:customStyle="1" w:styleId="WW-WW8Num2ztrue5111111">
    <w:name w:val="WW-WW8Num2ztrue5111111"/>
  </w:style>
  <w:style w:type="character" w:customStyle="1" w:styleId="WW-WW8Num2ztrue6111111">
    <w:name w:val="WW-WW8Num2ztrue6111111"/>
  </w:style>
  <w:style w:type="character" w:customStyle="1" w:styleId="Zadanifontodlomka11">
    <w:name w:val="Zadani font odlomka11"/>
  </w:style>
  <w:style w:type="character" w:customStyle="1" w:styleId="WW-WW8Num1ztrue7111111">
    <w:name w:val="WW-WW8Num1ztrue7111111"/>
  </w:style>
  <w:style w:type="character" w:customStyle="1" w:styleId="WW-WW8Num1ztrue11111111">
    <w:name w:val="WW-WW8Num1ztrue11111111"/>
  </w:style>
  <w:style w:type="character" w:customStyle="1" w:styleId="WW-WW8Num1ztrue21111111">
    <w:name w:val="WW-WW8Num1ztrue21111111"/>
  </w:style>
  <w:style w:type="character" w:customStyle="1" w:styleId="WW-WW8Num1ztrue31111111">
    <w:name w:val="WW-WW8Num1ztrue31111111"/>
  </w:style>
  <w:style w:type="character" w:customStyle="1" w:styleId="WW-WW8Num1ztrue41111111">
    <w:name w:val="WW-WW8Num1ztrue41111111"/>
  </w:style>
  <w:style w:type="character" w:customStyle="1" w:styleId="WW-WW8Num1ztrue51111111">
    <w:name w:val="WW-WW8Num1ztrue51111111"/>
  </w:style>
  <w:style w:type="character" w:customStyle="1" w:styleId="WW-WW8Num1ztrue61111111">
    <w:name w:val="WW-WW8Num1ztrue61111111"/>
  </w:style>
  <w:style w:type="character" w:customStyle="1" w:styleId="WW8Num3ztrue">
    <w:name w:val="WW8Num3ztrue"/>
  </w:style>
  <w:style w:type="character" w:customStyle="1" w:styleId="WW-WW8Num3ztrue">
    <w:name w:val="WW-WW8Num3ztrue"/>
  </w:style>
  <w:style w:type="character" w:customStyle="1" w:styleId="WW-WW8Num3ztrue1">
    <w:name w:val="WW-WW8Num3ztrue1"/>
  </w:style>
  <w:style w:type="character" w:customStyle="1" w:styleId="WW-WW8Num3ztrue2">
    <w:name w:val="WW-WW8Num3ztrue2"/>
  </w:style>
  <w:style w:type="character" w:customStyle="1" w:styleId="WW-WW8Num3ztrue3">
    <w:name w:val="WW-WW8Num3ztrue3"/>
  </w:style>
  <w:style w:type="character" w:customStyle="1" w:styleId="WW-WW8Num3ztrue4">
    <w:name w:val="WW-WW8Num3ztrue4"/>
  </w:style>
  <w:style w:type="character" w:customStyle="1" w:styleId="WW-WW8Num3ztrue5">
    <w:name w:val="WW-WW8Num3ztrue5"/>
  </w:style>
  <w:style w:type="character" w:customStyle="1" w:styleId="WW-WW8Num3ztrue6">
    <w:name w:val="WW-WW8Num3ztrue6"/>
  </w:style>
  <w:style w:type="character" w:customStyle="1" w:styleId="Zadanifontodlomka10">
    <w:name w:val="Zadani font odlomka10"/>
  </w:style>
  <w:style w:type="character" w:customStyle="1" w:styleId="WW-WW8Num1ztrue71111111">
    <w:name w:val="WW-WW8Num1ztrue71111111"/>
  </w:style>
  <w:style w:type="character" w:customStyle="1" w:styleId="WW-WW8Num1ztrue111111111">
    <w:name w:val="WW-WW8Num1ztrue111111111"/>
  </w:style>
  <w:style w:type="character" w:customStyle="1" w:styleId="WW-WW8Num1ztrue211111111">
    <w:name w:val="WW-WW8Num1ztrue211111111"/>
  </w:style>
  <w:style w:type="character" w:customStyle="1" w:styleId="WW-WW8Num1ztrue311111111">
    <w:name w:val="WW-WW8Num1ztrue311111111"/>
  </w:style>
  <w:style w:type="character" w:customStyle="1" w:styleId="WW-WW8Num1ztrue411111111">
    <w:name w:val="WW-WW8Num1ztrue411111111"/>
  </w:style>
  <w:style w:type="character" w:customStyle="1" w:styleId="WW-WW8Num1ztrue511111111">
    <w:name w:val="WW-WW8Num1ztrue511111111"/>
  </w:style>
  <w:style w:type="character" w:customStyle="1" w:styleId="WW-WW8Num1ztrue611111111">
    <w:name w:val="WW-WW8Num1ztrue611111111"/>
  </w:style>
  <w:style w:type="character" w:customStyle="1" w:styleId="WW-WW8Num3ztrue7">
    <w:name w:val="WW-WW8Num3ztrue7"/>
  </w:style>
  <w:style w:type="character" w:customStyle="1" w:styleId="WW-WW8Num3ztrue11">
    <w:name w:val="WW-WW8Num3ztrue11"/>
  </w:style>
  <w:style w:type="character" w:customStyle="1" w:styleId="WW-WW8Num3ztrue21">
    <w:name w:val="WW-WW8Num3ztrue21"/>
  </w:style>
  <w:style w:type="character" w:customStyle="1" w:styleId="WW-WW8Num3ztrue31">
    <w:name w:val="WW-WW8Num3ztrue31"/>
  </w:style>
  <w:style w:type="character" w:customStyle="1" w:styleId="WW-WW8Num3ztrue41">
    <w:name w:val="WW-WW8Num3ztrue41"/>
  </w:style>
  <w:style w:type="character" w:customStyle="1" w:styleId="WW-WW8Num3ztrue51">
    <w:name w:val="WW-WW8Num3ztrue51"/>
  </w:style>
  <w:style w:type="character" w:customStyle="1" w:styleId="WW-WW8Num3ztrue61">
    <w:name w:val="WW-WW8Num3ztrue61"/>
  </w:style>
  <w:style w:type="character" w:customStyle="1" w:styleId="WW-WW8Num1ztrue711111111">
    <w:name w:val="WW-WW8Num1ztrue711111111"/>
  </w:style>
  <w:style w:type="character" w:customStyle="1" w:styleId="WW-WW8Num1ztrue1111111111">
    <w:name w:val="WW-WW8Num1ztrue1111111111"/>
  </w:style>
  <w:style w:type="character" w:customStyle="1" w:styleId="WW-WW8Num1ztrue2111111111">
    <w:name w:val="WW-WW8Num1ztrue2111111111"/>
  </w:style>
  <w:style w:type="character" w:customStyle="1" w:styleId="WW-WW8Num1ztrue3111111111">
    <w:name w:val="WW-WW8Num1ztrue3111111111"/>
  </w:style>
  <w:style w:type="character" w:customStyle="1" w:styleId="WW-WW8Num1ztrue4111111111">
    <w:name w:val="WW-WW8Num1ztrue4111111111"/>
  </w:style>
  <w:style w:type="character" w:customStyle="1" w:styleId="WW-WW8Num1ztrue5111111111">
    <w:name w:val="WW-WW8Num1ztrue5111111111"/>
  </w:style>
  <w:style w:type="character" w:customStyle="1" w:styleId="WW-WW8Num1ztrue6111111111">
    <w:name w:val="WW-WW8Num1ztrue6111111111"/>
  </w:style>
  <w:style w:type="character" w:customStyle="1" w:styleId="WW-WW8Num3ztrue71">
    <w:name w:val="WW-WW8Num3ztrue71"/>
  </w:style>
  <w:style w:type="character" w:customStyle="1" w:styleId="WW-WW8Num3ztrue111">
    <w:name w:val="WW-WW8Num3ztrue111"/>
  </w:style>
  <w:style w:type="character" w:customStyle="1" w:styleId="WW-WW8Num3ztrue211">
    <w:name w:val="WW-WW8Num3ztrue211"/>
  </w:style>
  <w:style w:type="character" w:customStyle="1" w:styleId="WW-WW8Num3ztrue311">
    <w:name w:val="WW-WW8Num3ztrue311"/>
  </w:style>
  <w:style w:type="character" w:customStyle="1" w:styleId="WW-WW8Num3ztrue411">
    <w:name w:val="WW-WW8Num3ztrue411"/>
  </w:style>
  <w:style w:type="character" w:customStyle="1" w:styleId="WW-WW8Num3ztrue511">
    <w:name w:val="WW-WW8Num3ztrue511"/>
  </w:style>
  <w:style w:type="character" w:customStyle="1" w:styleId="WW-WW8Num3ztrue611">
    <w:name w:val="WW-WW8Num3ztrue611"/>
  </w:style>
  <w:style w:type="character" w:customStyle="1" w:styleId="WW-WW8Num1ztrue7111111111">
    <w:name w:val="WW-WW8Num1ztrue7111111111"/>
  </w:style>
  <w:style w:type="character" w:customStyle="1" w:styleId="WW-WW8Num1ztrue11111111111">
    <w:name w:val="WW-WW8Num1ztrue11111111111"/>
  </w:style>
  <w:style w:type="character" w:customStyle="1" w:styleId="WW-WW8Num1ztrue21111111111">
    <w:name w:val="WW-WW8Num1ztrue21111111111"/>
  </w:style>
  <w:style w:type="character" w:customStyle="1" w:styleId="WW-WW8Num1ztrue31111111111">
    <w:name w:val="WW-WW8Num1ztrue31111111111"/>
  </w:style>
  <w:style w:type="character" w:customStyle="1" w:styleId="WW-WW8Num1ztrue41111111111">
    <w:name w:val="WW-WW8Num1ztrue41111111111"/>
  </w:style>
  <w:style w:type="character" w:customStyle="1" w:styleId="WW-WW8Num1ztrue51111111111">
    <w:name w:val="WW-WW8Num1ztrue51111111111"/>
  </w:style>
  <w:style w:type="character" w:customStyle="1" w:styleId="WW-WW8Num1ztrue61111111111">
    <w:name w:val="WW-WW8Num1ztrue61111111111"/>
  </w:style>
  <w:style w:type="character" w:customStyle="1" w:styleId="WW-WW8Num2ztrue7111111">
    <w:name w:val="WW-WW8Num2ztrue7111111"/>
  </w:style>
  <w:style w:type="character" w:customStyle="1" w:styleId="WW-WW8Num2ztrue11111111">
    <w:name w:val="WW-WW8Num2ztrue11111111"/>
  </w:style>
  <w:style w:type="character" w:customStyle="1" w:styleId="WW-WW8Num2ztrue21111111">
    <w:name w:val="WW-WW8Num2ztrue21111111"/>
  </w:style>
  <w:style w:type="character" w:customStyle="1" w:styleId="WW-WW8Num2ztrue31111111">
    <w:name w:val="WW-WW8Num2ztrue31111111"/>
  </w:style>
  <w:style w:type="character" w:customStyle="1" w:styleId="WW-WW8Num2ztrue41111111">
    <w:name w:val="WW-WW8Num2ztrue41111111"/>
  </w:style>
  <w:style w:type="character" w:customStyle="1" w:styleId="WW-WW8Num2ztrue51111111">
    <w:name w:val="WW-WW8Num2ztrue51111111"/>
  </w:style>
  <w:style w:type="character" w:customStyle="1" w:styleId="WW-WW8Num2ztrue61111111">
    <w:name w:val="WW-WW8Num2ztrue61111111"/>
  </w:style>
  <w:style w:type="character" w:customStyle="1" w:styleId="WW8Num3zfalse">
    <w:name w:val="WW8Num3zfalse"/>
    <w:rPr>
      <w:rFonts w:ascii="Calibri" w:hAnsi="Calibri" w:cs="Calibri"/>
      <w:shd w:val="clear" w:color="auto" w:fill="C0C0C0"/>
    </w:rPr>
  </w:style>
  <w:style w:type="character" w:customStyle="1" w:styleId="WW8Num4ztrue">
    <w:name w:val="WW8Num4ztrue"/>
  </w:style>
  <w:style w:type="character" w:customStyle="1" w:styleId="WW-WW8Num4ztrue">
    <w:name w:val="WW-WW8Num4ztrue"/>
  </w:style>
  <w:style w:type="character" w:customStyle="1" w:styleId="WW-WW8Num4ztrue1">
    <w:name w:val="WW-WW8Num4ztrue1"/>
  </w:style>
  <w:style w:type="character" w:customStyle="1" w:styleId="WW-WW8Num4ztrue2">
    <w:name w:val="WW-WW8Num4ztrue2"/>
  </w:style>
  <w:style w:type="character" w:customStyle="1" w:styleId="WW-WW8Num4ztrue3">
    <w:name w:val="WW-WW8Num4ztrue3"/>
  </w:style>
  <w:style w:type="character" w:customStyle="1" w:styleId="WW-WW8Num4ztrue4">
    <w:name w:val="WW-WW8Num4ztrue4"/>
  </w:style>
  <w:style w:type="character" w:customStyle="1" w:styleId="WW-WW8Num4ztrue5">
    <w:name w:val="WW-WW8Num4ztrue5"/>
  </w:style>
  <w:style w:type="character" w:customStyle="1" w:styleId="WW-WW8Num4ztrue6">
    <w:name w:val="WW-WW8Num4ztrue6"/>
  </w:style>
  <w:style w:type="character" w:customStyle="1" w:styleId="WW8Num8zfalse">
    <w:name w:val="WW8Num8zfalse"/>
  </w:style>
  <w:style w:type="character" w:customStyle="1" w:styleId="WW8Num9zfalse">
    <w:name w:val="WW8Num9zfalse"/>
  </w:style>
  <w:style w:type="character" w:customStyle="1" w:styleId="WW8Num9ztrue">
    <w:name w:val="WW8Num9ztrue"/>
  </w:style>
  <w:style w:type="character" w:customStyle="1" w:styleId="WW-WW8Num9ztrue">
    <w:name w:val="WW-WW8Num9ztrue"/>
  </w:style>
  <w:style w:type="character" w:customStyle="1" w:styleId="WW-WW8Num9ztrue1">
    <w:name w:val="WW-WW8Num9ztrue1"/>
  </w:style>
  <w:style w:type="character" w:customStyle="1" w:styleId="WW-WW8Num9ztrue2">
    <w:name w:val="WW-WW8Num9ztrue2"/>
  </w:style>
  <w:style w:type="character" w:customStyle="1" w:styleId="WW-WW8Num9ztrue3">
    <w:name w:val="WW-WW8Num9ztrue3"/>
  </w:style>
  <w:style w:type="character" w:customStyle="1" w:styleId="WW-WW8Num9ztrue4">
    <w:name w:val="WW-WW8Num9ztrue4"/>
  </w:style>
  <w:style w:type="character" w:customStyle="1" w:styleId="WW-WW8Num9ztrue5">
    <w:name w:val="WW-WW8Num9ztrue5"/>
  </w:style>
  <w:style w:type="character" w:customStyle="1" w:styleId="WW-WW8Num9ztrue6">
    <w:name w:val="WW-WW8Num9ztrue6"/>
  </w:style>
  <w:style w:type="character" w:customStyle="1" w:styleId="WW8Num10zfalse">
    <w:name w:val="WW8Num10zfalse"/>
  </w:style>
  <w:style w:type="character" w:customStyle="1" w:styleId="WW8Num10ztrue">
    <w:name w:val="WW8Num10ztrue"/>
  </w:style>
  <w:style w:type="character" w:customStyle="1" w:styleId="WW-WW8Num10ztrue">
    <w:name w:val="WW-WW8Num10ztrue"/>
  </w:style>
  <w:style w:type="character" w:customStyle="1" w:styleId="WW-WW8Num10ztrue1">
    <w:name w:val="WW-WW8Num10ztrue1"/>
  </w:style>
  <w:style w:type="character" w:customStyle="1" w:styleId="WW-WW8Num10ztrue2">
    <w:name w:val="WW-WW8Num10ztrue2"/>
  </w:style>
  <w:style w:type="character" w:customStyle="1" w:styleId="WW-WW8Num10ztrue3">
    <w:name w:val="WW-WW8Num10ztrue3"/>
  </w:style>
  <w:style w:type="character" w:customStyle="1" w:styleId="WW-WW8Num10ztrue4">
    <w:name w:val="WW-WW8Num10ztrue4"/>
  </w:style>
  <w:style w:type="character" w:customStyle="1" w:styleId="WW-WW8Num10ztrue5">
    <w:name w:val="WW-WW8Num10ztrue5"/>
  </w:style>
  <w:style w:type="character" w:customStyle="1" w:styleId="WW-WW8Num10ztrue6">
    <w:name w:val="WW-WW8Num10ztrue6"/>
  </w:style>
  <w:style w:type="character" w:customStyle="1" w:styleId="WW8Num11zfalse">
    <w:name w:val="WW8Num11zfalse"/>
  </w:style>
  <w:style w:type="character" w:customStyle="1" w:styleId="WW8Num11ztrue">
    <w:name w:val="WW8Num11ztrue"/>
  </w:style>
  <w:style w:type="character" w:customStyle="1" w:styleId="WW-WW8Num11ztrue">
    <w:name w:val="WW-WW8Num11ztrue"/>
  </w:style>
  <w:style w:type="character" w:customStyle="1" w:styleId="WW-WW8Num11ztrue1">
    <w:name w:val="WW-WW8Num11ztrue1"/>
  </w:style>
  <w:style w:type="character" w:customStyle="1" w:styleId="WW-WW8Num11ztrue2">
    <w:name w:val="WW-WW8Num11ztrue2"/>
  </w:style>
  <w:style w:type="character" w:customStyle="1" w:styleId="WW-WW8Num11ztrue3">
    <w:name w:val="WW-WW8Num11ztrue3"/>
  </w:style>
  <w:style w:type="character" w:customStyle="1" w:styleId="WW-WW8Num11ztrue4">
    <w:name w:val="WW-WW8Num11ztrue4"/>
  </w:style>
  <w:style w:type="character" w:customStyle="1" w:styleId="WW-WW8Num11ztrue5">
    <w:name w:val="WW-WW8Num11ztrue5"/>
  </w:style>
  <w:style w:type="character" w:customStyle="1" w:styleId="WW-WW8Num11ztrue6">
    <w:name w:val="WW-WW8Num11ztrue6"/>
  </w:style>
  <w:style w:type="character" w:customStyle="1" w:styleId="WW8Num12zfalse">
    <w:name w:val="WW8Num12zfalse"/>
    <w:rPr>
      <w:rFonts w:ascii="Calibri" w:hAnsi="Calibri" w:cs="Arial"/>
      <w:shd w:val="clear" w:color="auto" w:fill="FFFF00"/>
    </w:rPr>
  </w:style>
  <w:style w:type="character" w:customStyle="1" w:styleId="WW8Num13zfalse">
    <w:name w:val="WW8Num13zfalse"/>
  </w:style>
  <w:style w:type="character" w:customStyle="1" w:styleId="WW8Num13ztrue">
    <w:name w:val="WW8Num13ztrue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2">
    <w:name w:val="WW-WW8Num13ztrue2"/>
  </w:style>
  <w:style w:type="character" w:customStyle="1" w:styleId="WW-WW8Num13ztrue3">
    <w:name w:val="WW-WW8Num13ztrue3"/>
  </w:style>
  <w:style w:type="character" w:customStyle="1" w:styleId="WW-WW8Num13ztrue4">
    <w:name w:val="WW-WW8Num13ztrue4"/>
  </w:style>
  <w:style w:type="character" w:customStyle="1" w:styleId="WW-WW8Num13ztrue5">
    <w:name w:val="WW-WW8Num13ztrue5"/>
  </w:style>
  <w:style w:type="character" w:customStyle="1" w:styleId="WW-WW8Num13ztrue6">
    <w:name w:val="WW-WW8Num13ztrue6"/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false">
    <w:name w:val="WW8Num15zfalse"/>
    <w:rPr>
      <w:rFonts w:ascii="Calibri" w:hAnsi="Calibri" w:cs="Calibri"/>
    </w:rPr>
  </w:style>
  <w:style w:type="character" w:customStyle="1" w:styleId="WW8Num15ztrue">
    <w:name w:val="WW8Num15ztrue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2">
    <w:name w:val="WW-WW8Num15ztrue2"/>
  </w:style>
  <w:style w:type="character" w:customStyle="1" w:styleId="WW-WW8Num15ztrue3">
    <w:name w:val="WW-WW8Num15ztrue3"/>
  </w:style>
  <w:style w:type="character" w:customStyle="1" w:styleId="WW-WW8Num15ztrue4">
    <w:name w:val="WW-WW8Num15ztrue4"/>
  </w:style>
  <w:style w:type="character" w:customStyle="1" w:styleId="WW-WW8Num15ztrue5">
    <w:name w:val="WW-WW8Num15ztrue5"/>
  </w:style>
  <w:style w:type="character" w:customStyle="1" w:styleId="WW-WW8Num15ztrue6">
    <w:name w:val="WW-WW8Num15ztrue6"/>
  </w:style>
  <w:style w:type="character" w:customStyle="1" w:styleId="WW8Num16zfalse">
    <w:name w:val="WW8Num16zfalse"/>
  </w:style>
  <w:style w:type="character" w:customStyle="1" w:styleId="WW8Num17zfalse">
    <w:name w:val="WW8Num17zfalse"/>
    <w:rPr>
      <w:rFonts w:ascii="Calibri" w:hAnsi="Calibri" w:cs="Arial"/>
      <w:b/>
      <w:shd w:val="clear" w:color="auto" w:fill="FFFF00"/>
    </w:rPr>
  </w:style>
  <w:style w:type="character" w:customStyle="1" w:styleId="WW8Num17ztrue">
    <w:name w:val="WW8Num17ztrue"/>
  </w:style>
  <w:style w:type="character" w:customStyle="1" w:styleId="WW-WW8Num17ztrue">
    <w:name w:val="WW-WW8Num17ztrue"/>
  </w:style>
  <w:style w:type="character" w:customStyle="1" w:styleId="WW-WW8Num17ztrue1">
    <w:name w:val="WW-WW8Num17ztrue1"/>
  </w:style>
  <w:style w:type="character" w:customStyle="1" w:styleId="WW-WW8Num17ztrue2">
    <w:name w:val="WW-WW8Num17ztrue2"/>
  </w:style>
  <w:style w:type="character" w:customStyle="1" w:styleId="WW-WW8Num17ztrue3">
    <w:name w:val="WW-WW8Num17ztrue3"/>
  </w:style>
  <w:style w:type="character" w:customStyle="1" w:styleId="WW-WW8Num17ztrue4">
    <w:name w:val="WW-WW8Num17ztrue4"/>
  </w:style>
  <w:style w:type="character" w:customStyle="1" w:styleId="WW-WW8Num17ztrue5">
    <w:name w:val="WW-WW8Num17ztrue5"/>
  </w:style>
  <w:style w:type="character" w:customStyle="1" w:styleId="WW-WW8Num17ztrue6">
    <w:name w:val="WW-WW8Num17ztrue6"/>
  </w:style>
  <w:style w:type="character" w:customStyle="1" w:styleId="WW8Num18zfalse">
    <w:name w:val="WW8Num18zfalse"/>
  </w:style>
  <w:style w:type="character" w:customStyle="1" w:styleId="WW8Num18ztrue">
    <w:name w:val="WW8Num18ztrue"/>
  </w:style>
  <w:style w:type="character" w:customStyle="1" w:styleId="WW-WW8Num18ztrue">
    <w:name w:val="WW-WW8Num18ztrue"/>
  </w:style>
  <w:style w:type="character" w:customStyle="1" w:styleId="WW-WW8Num18ztrue1">
    <w:name w:val="WW-WW8Num18ztrue1"/>
  </w:style>
  <w:style w:type="character" w:customStyle="1" w:styleId="WW-WW8Num18ztrue2">
    <w:name w:val="WW-WW8Num18ztrue2"/>
  </w:style>
  <w:style w:type="character" w:customStyle="1" w:styleId="WW-WW8Num18ztrue3">
    <w:name w:val="WW-WW8Num18ztrue3"/>
  </w:style>
  <w:style w:type="character" w:customStyle="1" w:styleId="WW-WW8Num18ztrue4">
    <w:name w:val="WW-WW8Num18ztrue4"/>
  </w:style>
  <w:style w:type="character" w:customStyle="1" w:styleId="WW-WW8Num18ztrue5">
    <w:name w:val="WW-WW8Num18ztrue5"/>
  </w:style>
  <w:style w:type="character" w:customStyle="1" w:styleId="WW-WW8Num18ztrue6">
    <w:name w:val="WW-WW8Num18ztrue6"/>
  </w:style>
  <w:style w:type="character" w:customStyle="1" w:styleId="WW8Num19zfalse">
    <w:name w:val="WW8Num19zfalse"/>
  </w:style>
  <w:style w:type="character" w:customStyle="1" w:styleId="WW8Num19ztrue">
    <w:name w:val="WW8Num19ztrue"/>
  </w:style>
  <w:style w:type="character" w:customStyle="1" w:styleId="WW-WW8Num19ztrue">
    <w:name w:val="WW-WW8Num19ztrue"/>
  </w:style>
  <w:style w:type="character" w:customStyle="1" w:styleId="WW-WW8Num19ztrue1">
    <w:name w:val="WW-WW8Num19ztrue1"/>
  </w:style>
  <w:style w:type="character" w:customStyle="1" w:styleId="WW-WW8Num19ztrue2">
    <w:name w:val="WW-WW8Num19ztrue2"/>
  </w:style>
  <w:style w:type="character" w:customStyle="1" w:styleId="WW-WW8Num19ztrue3">
    <w:name w:val="WW-WW8Num19ztrue3"/>
  </w:style>
  <w:style w:type="character" w:customStyle="1" w:styleId="WW-WW8Num19ztrue4">
    <w:name w:val="WW-WW8Num19ztrue4"/>
  </w:style>
  <w:style w:type="character" w:customStyle="1" w:styleId="WW-WW8Num19ztrue5">
    <w:name w:val="WW-WW8Num19ztrue5"/>
  </w:style>
  <w:style w:type="character" w:customStyle="1" w:styleId="WW-WW8Num19ztrue6">
    <w:name w:val="WW-WW8Num19ztrue6"/>
  </w:style>
  <w:style w:type="character" w:customStyle="1" w:styleId="Zadanifontodlomka9">
    <w:name w:val="Zadani font odlomka9"/>
  </w:style>
  <w:style w:type="character" w:customStyle="1" w:styleId="WW8Num1zfalse">
    <w:name w:val="WW8Num1zfalse"/>
    <w:rPr>
      <w:rFonts w:ascii="Verdana" w:hAnsi="Verdana" w:cs="Verdana"/>
      <w:sz w:val="20"/>
      <w:szCs w:val="20"/>
    </w:rPr>
  </w:style>
  <w:style w:type="character" w:customStyle="1" w:styleId="WW-WW8Num1ztrue71111111111">
    <w:name w:val="WW-WW8Num1ztrue71111111111"/>
  </w:style>
  <w:style w:type="character" w:customStyle="1" w:styleId="WW-WW8Num1ztrue111111111111">
    <w:name w:val="WW-WW8Num1ztrue111111111111"/>
  </w:style>
  <w:style w:type="character" w:customStyle="1" w:styleId="WW-WW8Num1ztrue211111111111">
    <w:name w:val="WW-WW8Num1ztrue211111111111"/>
  </w:style>
  <w:style w:type="character" w:customStyle="1" w:styleId="WW-WW8Num1ztrue311111111111">
    <w:name w:val="WW-WW8Num1ztrue311111111111"/>
  </w:style>
  <w:style w:type="character" w:customStyle="1" w:styleId="WW-WW8Num1ztrue411111111111">
    <w:name w:val="WW-WW8Num1ztrue411111111111"/>
  </w:style>
  <w:style w:type="character" w:customStyle="1" w:styleId="WW-WW8Num1ztrue511111111111">
    <w:name w:val="WW-WW8Num1ztrue511111111111"/>
  </w:style>
  <w:style w:type="character" w:customStyle="1" w:styleId="WW-WW8Num1ztrue611111111111">
    <w:name w:val="WW-WW8Num1ztrue611111111111"/>
  </w:style>
  <w:style w:type="character" w:customStyle="1" w:styleId="WW8Num4zfalse">
    <w:name w:val="WW8Num4zfalse"/>
    <w:rPr>
      <w:rFonts w:ascii="Calibri" w:hAnsi="Calibri" w:cs="Arial"/>
    </w:rPr>
  </w:style>
  <w:style w:type="character" w:customStyle="1" w:styleId="WW-WW8Num4ztrue7">
    <w:name w:val="WW-WW8Num4ztrue7"/>
  </w:style>
  <w:style w:type="character" w:customStyle="1" w:styleId="WW-WW8Num4ztrue11">
    <w:name w:val="WW-WW8Num4ztrue11"/>
  </w:style>
  <w:style w:type="character" w:customStyle="1" w:styleId="WW-WW8Num4ztrue21">
    <w:name w:val="WW-WW8Num4ztrue21"/>
  </w:style>
  <w:style w:type="character" w:customStyle="1" w:styleId="WW-WW8Num4ztrue31">
    <w:name w:val="WW-WW8Num4ztrue31"/>
  </w:style>
  <w:style w:type="character" w:customStyle="1" w:styleId="WW-WW8Num4ztrue41">
    <w:name w:val="WW-WW8Num4ztrue41"/>
  </w:style>
  <w:style w:type="character" w:customStyle="1" w:styleId="WW-WW8Num4ztrue51">
    <w:name w:val="WW-WW8Num4ztrue51"/>
  </w:style>
  <w:style w:type="character" w:customStyle="1" w:styleId="WW-WW8Num4ztrue61">
    <w:name w:val="WW-WW8Num4ztrue61"/>
  </w:style>
  <w:style w:type="character" w:customStyle="1" w:styleId="WW8Num5zfalse">
    <w:name w:val="WW8Num5zfalse"/>
  </w:style>
  <w:style w:type="character" w:customStyle="1" w:styleId="WW8Num6zfalse">
    <w:name w:val="WW8Num6zfalse"/>
  </w:style>
  <w:style w:type="character" w:customStyle="1" w:styleId="WW8Num6ztrue">
    <w:name w:val="WW8Num6ztrue"/>
  </w:style>
  <w:style w:type="character" w:customStyle="1" w:styleId="WW-WW8Num6ztrue">
    <w:name w:val="WW-WW8Num6ztrue"/>
  </w:style>
  <w:style w:type="character" w:customStyle="1" w:styleId="WW-WW8Num6ztrue1">
    <w:name w:val="WW-WW8Num6ztrue1"/>
  </w:style>
  <w:style w:type="character" w:customStyle="1" w:styleId="WW-WW8Num6ztrue2">
    <w:name w:val="WW-WW8Num6ztrue2"/>
  </w:style>
  <w:style w:type="character" w:customStyle="1" w:styleId="WW-WW8Num6ztrue3">
    <w:name w:val="WW-WW8Num6ztrue3"/>
  </w:style>
  <w:style w:type="character" w:customStyle="1" w:styleId="WW-WW8Num6ztrue4">
    <w:name w:val="WW-WW8Num6ztrue4"/>
  </w:style>
  <w:style w:type="character" w:customStyle="1" w:styleId="WW-WW8Num6ztrue5">
    <w:name w:val="WW-WW8Num6ztrue5"/>
  </w:style>
  <w:style w:type="character" w:customStyle="1" w:styleId="WW-WW8Num6ztrue6">
    <w:name w:val="WW-WW8Num6ztrue6"/>
  </w:style>
  <w:style w:type="character" w:customStyle="1" w:styleId="WW-WW8Num10ztrue7">
    <w:name w:val="WW-WW8Num10ztrue7"/>
  </w:style>
  <w:style w:type="character" w:customStyle="1" w:styleId="WW-WW8Num10ztrue11">
    <w:name w:val="WW-WW8Num10ztrue11"/>
  </w:style>
  <w:style w:type="character" w:customStyle="1" w:styleId="WW-WW8Num10ztrue21">
    <w:name w:val="WW-WW8Num10ztrue21"/>
  </w:style>
  <w:style w:type="character" w:customStyle="1" w:styleId="WW-WW8Num10ztrue31">
    <w:name w:val="WW-WW8Num10ztrue31"/>
  </w:style>
  <w:style w:type="character" w:customStyle="1" w:styleId="WW-WW8Num10ztrue41">
    <w:name w:val="WW-WW8Num10ztrue41"/>
  </w:style>
  <w:style w:type="character" w:customStyle="1" w:styleId="WW-WW8Num10ztrue51">
    <w:name w:val="WW-WW8Num10ztrue51"/>
  </w:style>
  <w:style w:type="character" w:customStyle="1" w:styleId="WW-WW8Num10ztrue61">
    <w:name w:val="WW-WW8Num10ztrue61"/>
  </w:style>
  <w:style w:type="character" w:customStyle="1" w:styleId="WW-WW8Num11ztrue7">
    <w:name w:val="WW-WW8Num11ztrue7"/>
  </w:style>
  <w:style w:type="character" w:customStyle="1" w:styleId="WW-WW8Num11ztrue11">
    <w:name w:val="WW-WW8Num11ztrue11"/>
  </w:style>
  <w:style w:type="character" w:customStyle="1" w:styleId="WW-WW8Num11ztrue21">
    <w:name w:val="WW-WW8Num11ztrue21"/>
  </w:style>
  <w:style w:type="character" w:customStyle="1" w:styleId="WW-WW8Num11ztrue31">
    <w:name w:val="WW-WW8Num11ztrue31"/>
  </w:style>
  <w:style w:type="character" w:customStyle="1" w:styleId="WW-WW8Num11ztrue41">
    <w:name w:val="WW-WW8Num11ztrue41"/>
  </w:style>
  <w:style w:type="character" w:customStyle="1" w:styleId="WW-WW8Num11ztrue51">
    <w:name w:val="WW-WW8Num11ztrue51"/>
  </w:style>
  <w:style w:type="character" w:customStyle="1" w:styleId="WW-WW8Num11ztrue61">
    <w:name w:val="WW-WW8Num11ztrue61"/>
  </w:style>
  <w:style w:type="character" w:customStyle="1" w:styleId="WW8Num12ztrue">
    <w:name w:val="WW8Num12ztrue"/>
  </w:style>
  <w:style w:type="character" w:customStyle="1" w:styleId="WW-WW8Num12ztrue">
    <w:name w:val="WW-WW8Num12ztrue"/>
  </w:style>
  <w:style w:type="character" w:customStyle="1" w:styleId="WW-WW8Num12ztrue1">
    <w:name w:val="WW-WW8Num12ztrue1"/>
  </w:style>
  <w:style w:type="character" w:customStyle="1" w:styleId="WW-WW8Num12ztrue2">
    <w:name w:val="WW-WW8Num12ztrue2"/>
  </w:style>
  <w:style w:type="character" w:customStyle="1" w:styleId="WW-WW8Num12ztrue3">
    <w:name w:val="WW-WW8Num12ztrue3"/>
  </w:style>
  <w:style w:type="character" w:customStyle="1" w:styleId="WW-WW8Num12ztrue4">
    <w:name w:val="WW-WW8Num12ztrue4"/>
  </w:style>
  <w:style w:type="character" w:customStyle="1" w:styleId="WW-WW8Num12ztrue5">
    <w:name w:val="WW-WW8Num12ztrue5"/>
  </w:style>
  <w:style w:type="character" w:customStyle="1" w:styleId="WW-WW8Num12ztrue6">
    <w:name w:val="WW-WW8Num12ztrue6"/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false">
    <w:name w:val="WW8Num14zfalse"/>
  </w:style>
  <w:style w:type="character" w:customStyle="1" w:styleId="WW8Num14ztrue">
    <w:name w:val="WW8Num14ztrue"/>
  </w:style>
  <w:style w:type="character" w:customStyle="1" w:styleId="WW-WW8Num14ztrue">
    <w:name w:val="WW-WW8Num14ztrue"/>
  </w:style>
  <w:style w:type="character" w:customStyle="1" w:styleId="WW-WW8Num14ztrue1">
    <w:name w:val="WW-WW8Num14ztrue1"/>
  </w:style>
  <w:style w:type="character" w:customStyle="1" w:styleId="WW-WW8Num14ztrue2">
    <w:name w:val="WW-WW8Num14ztrue2"/>
  </w:style>
  <w:style w:type="character" w:customStyle="1" w:styleId="WW-WW8Num14ztrue3">
    <w:name w:val="WW-WW8Num14ztrue3"/>
  </w:style>
  <w:style w:type="character" w:customStyle="1" w:styleId="WW-WW8Num14ztrue4">
    <w:name w:val="WW-WW8Num14ztrue4"/>
  </w:style>
  <w:style w:type="character" w:customStyle="1" w:styleId="WW-WW8Num14ztrue5">
    <w:name w:val="WW-WW8Num14ztrue5"/>
  </w:style>
  <w:style w:type="character" w:customStyle="1" w:styleId="WW-WW8Num14ztrue6">
    <w:name w:val="WW-WW8Num14ztrue6"/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-WW8Num17ztrue7">
    <w:name w:val="WW-WW8Num17ztrue7"/>
  </w:style>
  <w:style w:type="character" w:customStyle="1" w:styleId="WW-WW8Num17ztrue11">
    <w:name w:val="WW-WW8Num17ztrue11"/>
  </w:style>
  <w:style w:type="character" w:customStyle="1" w:styleId="WW-WW8Num17ztrue21">
    <w:name w:val="WW-WW8Num17ztrue21"/>
  </w:style>
  <w:style w:type="character" w:customStyle="1" w:styleId="WW-WW8Num17ztrue31">
    <w:name w:val="WW-WW8Num17ztrue31"/>
  </w:style>
  <w:style w:type="character" w:customStyle="1" w:styleId="WW-WW8Num17ztrue41">
    <w:name w:val="WW-WW8Num17ztrue41"/>
  </w:style>
  <w:style w:type="character" w:customStyle="1" w:styleId="WW-WW8Num17ztrue51">
    <w:name w:val="WW-WW8Num17ztrue51"/>
  </w:style>
  <w:style w:type="character" w:customStyle="1" w:styleId="WW-WW8Num17ztrue61">
    <w:name w:val="WW-WW8Num17ztrue61"/>
  </w:style>
  <w:style w:type="character" w:customStyle="1" w:styleId="WW-WW8Num18ztrue7">
    <w:name w:val="WW-WW8Num18ztrue7"/>
  </w:style>
  <w:style w:type="character" w:customStyle="1" w:styleId="WW-WW8Num18ztrue11">
    <w:name w:val="WW-WW8Num18ztrue11"/>
  </w:style>
  <w:style w:type="character" w:customStyle="1" w:styleId="WW-WW8Num18ztrue21">
    <w:name w:val="WW-WW8Num18ztrue21"/>
  </w:style>
  <w:style w:type="character" w:customStyle="1" w:styleId="WW-WW8Num18ztrue31">
    <w:name w:val="WW-WW8Num18ztrue31"/>
  </w:style>
  <w:style w:type="character" w:customStyle="1" w:styleId="WW-WW8Num18ztrue41">
    <w:name w:val="WW-WW8Num18ztrue41"/>
  </w:style>
  <w:style w:type="character" w:customStyle="1" w:styleId="WW-WW8Num18ztrue51">
    <w:name w:val="WW-WW8Num18ztrue51"/>
  </w:style>
  <w:style w:type="character" w:customStyle="1" w:styleId="WW-WW8Num18ztrue61">
    <w:name w:val="WW-WW8Num18ztrue61"/>
  </w:style>
  <w:style w:type="character" w:customStyle="1" w:styleId="WW-WW8Num19ztrue7">
    <w:name w:val="WW-WW8Num19ztrue7"/>
  </w:style>
  <w:style w:type="character" w:customStyle="1" w:styleId="WW-WW8Num19ztrue11">
    <w:name w:val="WW-WW8Num19ztrue11"/>
  </w:style>
  <w:style w:type="character" w:customStyle="1" w:styleId="WW-WW8Num19ztrue21">
    <w:name w:val="WW-WW8Num19ztrue21"/>
  </w:style>
  <w:style w:type="character" w:customStyle="1" w:styleId="WW-WW8Num19ztrue31">
    <w:name w:val="WW-WW8Num19ztrue31"/>
  </w:style>
  <w:style w:type="character" w:customStyle="1" w:styleId="WW-WW8Num19ztrue41">
    <w:name w:val="WW-WW8Num19ztrue41"/>
  </w:style>
  <w:style w:type="character" w:customStyle="1" w:styleId="WW-WW8Num19ztrue51">
    <w:name w:val="WW-WW8Num19ztrue51"/>
  </w:style>
  <w:style w:type="character" w:customStyle="1" w:styleId="WW-WW8Num19ztrue61">
    <w:name w:val="WW-WW8Num19ztrue61"/>
  </w:style>
  <w:style w:type="character" w:customStyle="1" w:styleId="Zadanifontodlomka8">
    <w:name w:val="Zadani font odlomka8"/>
  </w:style>
  <w:style w:type="character" w:customStyle="1" w:styleId="Zadanifontodlomka7">
    <w:name w:val="Zadani font odlomka7"/>
  </w:style>
  <w:style w:type="character" w:customStyle="1" w:styleId="Zadanifontodlomka6">
    <w:name w:val="Zadani font odlomka6"/>
  </w:style>
  <w:style w:type="character" w:customStyle="1" w:styleId="Zadanifontodlomka5">
    <w:name w:val="Zadani font odlomka5"/>
  </w:style>
  <w:style w:type="character" w:customStyle="1" w:styleId="Zadanifontodlomka4">
    <w:name w:val="Zadani font odlomka4"/>
  </w:style>
  <w:style w:type="character" w:customStyle="1" w:styleId="Zadanifontodlomka3">
    <w:name w:val="Zadani font odlomka3"/>
  </w:style>
  <w:style w:type="character" w:customStyle="1" w:styleId="Zadanifontodlomka2">
    <w:name w:val="Zadani font odlomka2"/>
  </w:style>
  <w:style w:type="character" w:customStyle="1" w:styleId="DefaultParagraphFont1">
    <w:name w:val="Default Paragraph Font1"/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32z0">
    <w:name w:val="WW8Num32z0"/>
    <w:rPr>
      <w:rFonts w:ascii="Arial" w:eastAsia="Times New Roman" w:hAnsi="Arial" w:cs="Aria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Zadanifontodlomka1">
    <w:name w:val="Zadani font odlomka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Zadanifontodlomka">
    <w:name w:val="WW-Zadani font odlomka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DefaultParagraphFont1">
    <w:name w:val="WW-Default Paragraph Font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-DefaultParagraphFont11">
    <w:name w:val="WW-Default Paragraph Font11"/>
  </w:style>
  <w:style w:type="character" w:styleId="PageNumber">
    <w:name w:val="page number"/>
    <w:basedOn w:val="WW-DefaultParagraphFont11"/>
  </w:style>
  <w:style w:type="character" w:customStyle="1" w:styleId="sredina">
    <w:name w:val="sredina"/>
    <w:basedOn w:val="WW-DefaultParagraphFont11"/>
  </w:style>
  <w:style w:type="character" w:customStyle="1" w:styleId="st">
    <w:name w:val="st"/>
    <w:basedOn w:val="WW-DefaultParagraphFont11"/>
  </w:style>
  <w:style w:type="character" w:styleId="Emphasis">
    <w:name w:val="Emphasis"/>
    <w:qFormat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customStyle="1" w:styleId="UvuenotijelotekstaChar">
    <w:name w:val="Uvučeno tijelo teksta Char"/>
    <w:rPr>
      <w:sz w:val="24"/>
      <w:szCs w:val="24"/>
      <w:lang w:val="af-ZA" w:eastAsia="zh-CN"/>
    </w:rPr>
  </w:style>
  <w:style w:type="character" w:customStyle="1" w:styleId="WW-Zadanifontodlomka1">
    <w:name w:val="WW-Zadani font odlomka1"/>
  </w:style>
  <w:style w:type="character" w:customStyle="1" w:styleId="WW-WW8Num1ztrue6111111111111">
    <w:name w:val="WW-WW8Num1ztrue6111111111111"/>
  </w:style>
  <w:style w:type="character" w:customStyle="1" w:styleId="WW-WW8Num1ztrue5111111111111">
    <w:name w:val="WW-WW8Num1ztrue5111111111111"/>
  </w:style>
  <w:style w:type="character" w:customStyle="1" w:styleId="WW-WW8Num1ztrue4111111111111">
    <w:name w:val="WW-WW8Num1ztrue4111111111111"/>
  </w:style>
  <w:style w:type="character" w:customStyle="1" w:styleId="WW-WW8Num1ztrue3111111111111">
    <w:name w:val="WW-WW8Num1ztrue3111111111111"/>
  </w:style>
  <w:style w:type="character" w:customStyle="1" w:styleId="WW-WW8Num1ztrue2111111111111">
    <w:name w:val="WW-WW8Num1ztrue2111111111111"/>
  </w:style>
  <w:style w:type="character" w:customStyle="1" w:styleId="WW-WW8Num1ztrue1111111111111">
    <w:name w:val="WW-WW8Num1ztrue1111111111111"/>
  </w:style>
  <w:style w:type="character" w:customStyle="1" w:styleId="WW-WW8Num1ztrue711111111111">
    <w:name w:val="WW-WW8Num1ztrue711111111111"/>
  </w:style>
  <w:style w:type="character" w:customStyle="1" w:styleId="WW-WW8Num1ztrue61111112">
    <w:name w:val="WW-WW8Num1ztrue61111112"/>
  </w:style>
  <w:style w:type="character" w:customStyle="1" w:styleId="WW-WW8Num1ztrue51111112">
    <w:name w:val="WW-WW8Num1ztrue51111112"/>
  </w:style>
  <w:style w:type="character" w:customStyle="1" w:styleId="WW-WW8Num1ztrue41111112">
    <w:name w:val="WW-WW8Num1ztrue41111112"/>
  </w:style>
  <w:style w:type="character" w:customStyle="1" w:styleId="WW-WW8Num1ztrue31111112">
    <w:name w:val="WW-WW8Num1ztrue31111112"/>
  </w:style>
  <w:style w:type="character" w:customStyle="1" w:styleId="WW-WW8Num1ztrue21111112">
    <w:name w:val="WW-WW8Num1ztrue21111112"/>
  </w:style>
  <w:style w:type="character" w:customStyle="1" w:styleId="WW-WW8Num1ztrue11111112">
    <w:name w:val="WW-WW8Num1ztrue11111112"/>
  </w:style>
  <w:style w:type="character" w:customStyle="1" w:styleId="WW-WW8Num1ztrue7111112">
    <w:name w:val="WW-WW8Num1ztrue7111112"/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Opisslike">
    <w:name w:val="Opis slike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11">
    <w:name w:val="Opis slike11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10">
    <w:name w:val="Opis slike10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9">
    <w:name w:val="Opis slike9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8">
    <w:name w:val="Opis slike8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7">
    <w:name w:val="Opis slike7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6">
    <w:name w:val="Opis slike6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5">
    <w:name w:val="Opis slike5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4">
    <w:name w:val="Opis slike4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3">
    <w:name w:val="Opis slike3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2">
    <w:name w:val="Opis slike2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Opisslike1">
    <w:name w:val="Opis slike1"/>
    <w:basedOn w:val="Normal"/>
    <w:pPr>
      <w:suppressLineNumbers/>
      <w:spacing w:before="120" w:after="120"/>
    </w:pPr>
    <w:rPr>
      <w:rFonts w:cs="Mangal"/>
      <w:i/>
      <w:iCs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StandardWeb">
    <w:name w:val="Standard (Web)"/>
    <w:basedOn w:val="Normal"/>
    <w:pPr>
      <w:spacing w:before="280" w:after="280"/>
    </w:pPr>
  </w:style>
  <w:style w:type="paragraph" w:customStyle="1" w:styleId="Tijeloteksta31">
    <w:name w:val="Tijelo teksta 31"/>
    <w:basedOn w:val="Normal"/>
    <w:pPr>
      <w:spacing w:after="120"/>
    </w:pPr>
    <w:rPr>
      <w:sz w:val="16"/>
      <w:szCs w:val="16"/>
    </w:rPr>
  </w:style>
  <w:style w:type="paragraph" w:customStyle="1" w:styleId="style3">
    <w:name w:val="style3"/>
    <w:basedOn w:val="Normal"/>
    <w:pPr>
      <w:spacing w:before="280" w:after="280"/>
    </w:pPr>
    <w:rPr>
      <w:rFonts w:ascii="Arial" w:hAnsi="Arial" w:cs="Arial"/>
      <w:color w:val="000000"/>
      <w:sz w:val="15"/>
      <w:szCs w:val="15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customStyle="1" w:styleId="ListParagraph1">
    <w:name w:val="List Paragraph1"/>
    <w:basedOn w:val="Normal"/>
    <w:pPr>
      <w:ind w:left="720"/>
    </w:pPr>
  </w:style>
  <w:style w:type="paragraph" w:customStyle="1" w:styleId="xl79">
    <w:name w:val="xl79"/>
    <w:basedOn w:val="Normal"/>
    <w:pPr>
      <w:suppressAutoHyphens w:val="0"/>
      <w:spacing w:before="280" w:after="280"/>
    </w:pPr>
    <w:rPr>
      <w:rFonts w:ascii="Calibri" w:hAnsi="Calibri" w:cs="Calibri"/>
    </w:rPr>
  </w:style>
  <w:style w:type="paragraph" w:customStyle="1" w:styleId="xl80">
    <w:name w:val="xl80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BFBFBF"/>
      <w:suppressAutoHyphens w:val="0"/>
      <w:spacing w:before="280" w:after="280"/>
    </w:pPr>
    <w:rPr>
      <w:rFonts w:ascii="Calibri" w:hAnsi="Calibri" w:cs="Calibri"/>
      <w:b/>
      <w:bCs/>
    </w:rPr>
  </w:style>
  <w:style w:type="paragraph" w:customStyle="1" w:styleId="xl81">
    <w:name w:val="xl81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BFBFBF"/>
      <w:suppressAutoHyphens w:val="0"/>
      <w:spacing w:before="280" w:after="280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xl82">
    <w:name w:val="xl82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BFBFBF"/>
      <w:suppressAutoHyphens w:val="0"/>
      <w:spacing w:before="280" w:after="280"/>
      <w:textAlignment w:val="center"/>
    </w:pPr>
    <w:rPr>
      <w:rFonts w:ascii="Calibri" w:hAnsi="Calibri" w:cs="Calibri"/>
      <w:b/>
      <w:bCs/>
    </w:rPr>
  </w:style>
  <w:style w:type="paragraph" w:customStyle="1" w:styleId="xl83">
    <w:name w:val="xl83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hd w:val="clear" w:color="auto" w:fill="BFBFBF"/>
      <w:suppressAutoHyphens w:val="0"/>
      <w:spacing w:before="280" w:after="280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xl84">
    <w:name w:val="xl84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BFBFBF"/>
      <w:suppressAutoHyphens w:val="0"/>
      <w:spacing w:before="280" w:after="280"/>
      <w:textAlignment w:val="center"/>
    </w:pPr>
    <w:rPr>
      <w:rFonts w:ascii="Calibri" w:hAnsi="Calibri" w:cs="Calibri"/>
      <w:b/>
      <w:bCs/>
    </w:rPr>
  </w:style>
  <w:style w:type="paragraph" w:customStyle="1" w:styleId="xl85">
    <w:name w:val="xl85"/>
    <w:basedOn w:val="Normal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Calibri" w:hAnsi="Calibri" w:cs="Calibri"/>
    </w:rPr>
  </w:style>
  <w:style w:type="paragraph" w:customStyle="1" w:styleId="xl86">
    <w:name w:val="xl86"/>
    <w:basedOn w:val="Normal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Calibri" w:hAnsi="Calibri" w:cs="Calibri"/>
    </w:rPr>
  </w:style>
  <w:style w:type="paragraph" w:customStyle="1" w:styleId="xl87">
    <w:name w:val="xl87"/>
    <w:basedOn w:val="Normal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Calibri" w:hAnsi="Calibri" w:cs="Calibri"/>
    </w:rPr>
  </w:style>
  <w:style w:type="paragraph" w:customStyle="1" w:styleId="xl88">
    <w:name w:val="xl88"/>
    <w:basedOn w:val="Normal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Calibri" w:hAnsi="Calibri" w:cs="Calibri"/>
    </w:rPr>
  </w:style>
  <w:style w:type="paragraph" w:customStyle="1" w:styleId="xl89">
    <w:name w:val="xl89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Calibri" w:hAnsi="Calibri" w:cs="Calibri"/>
    </w:rPr>
  </w:style>
  <w:style w:type="paragraph" w:customStyle="1" w:styleId="xl90">
    <w:name w:val="xl9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Calibri" w:hAnsi="Calibri" w:cs="Calibri"/>
    </w:rPr>
  </w:style>
  <w:style w:type="paragraph" w:customStyle="1" w:styleId="xl91">
    <w:name w:val="xl9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Calibri" w:hAnsi="Calibri" w:cs="Calibri"/>
    </w:rPr>
  </w:style>
  <w:style w:type="paragraph" w:customStyle="1" w:styleId="xl92">
    <w:name w:val="xl9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Calibri" w:hAnsi="Calibri" w:cs="Calibri"/>
    </w:rPr>
  </w:style>
  <w:style w:type="paragraph" w:customStyle="1" w:styleId="xl93">
    <w:name w:val="xl93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 w:val="0"/>
      <w:spacing w:before="280" w:after="280"/>
    </w:pPr>
    <w:rPr>
      <w:rFonts w:ascii="Calibri" w:hAnsi="Calibri" w:cs="Calibri"/>
      <w:b/>
      <w:bCs/>
    </w:rPr>
  </w:style>
  <w:style w:type="paragraph" w:customStyle="1" w:styleId="xl94">
    <w:name w:val="xl94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 w:val="0"/>
      <w:spacing w:before="280" w:after="280"/>
    </w:pPr>
    <w:rPr>
      <w:rFonts w:ascii="Calibri" w:hAnsi="Calibri" w:cs="Calibri"/>
      <w:b/>
      <w:bCs/>
    </w:rPr>
  </w:style>
  <w:style w:type="paragraph" w:customStyle="1" w:styleId="xl95">
    <w:name w:val="xl95"/>
    <w:basedOn w:val="Normal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 w:val="0"/>
      <w:spacing w:before="280" w:after="280"/>
    </w:pPr>
    <w:rPr>
      <w:rFonts w:ascii="Calibri" w:hAnsi="Calibri" w:cs="Calibri"/>
      <w:b/>
      <w:bCs/>
    </w:rPr>
  </w:style>
  <w:style w:type="paragraph" w:customStyle="1" w:styleId="xl96">
    <w:name w:val="xl96"/>
    <w:basedOn w:val="Normal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hd w:val="clear" w:color="auto" w:fill="C0C0C0"/>
      <w:suppressAutoHyphens w:val="0"/>
      <w:spacing w:before="280" w:after="280"/>
    </w:pPr>
    <w:rPr>
      <w:rFonts w:ascii="Calibri" w:hAnsi="Calibri" w:cs="Calibri"/>
      <w:b/>
      <w:bCs/>
    </w:rPr>
  </w:style>
  <w:style w:type="paragraph" w:customStyle="1" w:styleId="xl97">
    <w:name w:val="xl97"/>
    <w:basedOn w:val="Normal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</w:pPr>
    <w:rPr>
      <w:rFonts w:ascii="Calibri" w:hAnsi="Calibri" w:cs="Calibri"/>
      <w:b/>
      <w:bCs/>
    </w:rPr>
  </w:style>
  <w:style w:type="paragraph" w:customStyle="1" w:styleId="xl98">
    <w:name w:val="xl98"/>
    <w:basedOn w:val="Normal"/>
    <w:pPr>
      <w:suppressAutoHyphens w:val="0"/>
      <w:spacing w:before="280" w:after="280"/>
    </w:pPr>
    <w:rPr>
      <w:rFonts w:ascii="Calibri" w:hAnsi="Calibri" w:cs="Calibri"/>
      <w:b/>
      <w:bCs/>
    </w:rPr>
  </w:style>
  <w:style w:type="paragraph" w:customStyle="1" w:styleId="Odlomakpopisa">
    <w:name w:val="Odlomak popisa"/>
    <w:basedOn w:val="Normal"/>
    <w:pPr>
      <w:ind w:left="708"/>
    </w:pPr>
  </w:style>
  <w:style w:type="paragraph" w:customStyle="1" w:styleId="FrameContents0">
    <w:name w:val="Frame Contents"/>
    <w:basedOn w:val="BodyText"/>
  </w:style>
  <w:style w:type="paragraph" w:customStyle="1" w:styleId="Objectwitharrow">
    <w:name w:val="Object with arrow"/>
    <w:basedOn w:val="Normal1"/>
    <w:rPr>
      <w:rFonts w:cs="Mangal"/>
    </w:rPr>
  </w:style>
  <w:style w:type="paragraph" w:customStyle="1" w:styleId="Objectwithshadow">
    <w:name w:val="Object with shadow"/>
    <w:basedOn w:val="Normal1"/>
    <w:rPr>
      <w:rFonts w:cs="Mangal"/>
    </w:rPr>
  </w:style>
  <w:style w:type="paragraph" w:customStyle="1" w:styleId="Objectwithoutfill">
    <w:name w:val="Object without fill"/>
    <w:basedOn w:val="Normal1"/>
    <w:rPr>
      <w:rFonts w:cs="Mangal"/>
    </w:rPr>
  </w:style>
  <w:style w:type="paragraph" w:customStyle="1" w:styleId="Text">
    <w:name w:val="Text"/>
    <w:basedOn w:val="Normal1"/>
    <w:rPr>
      <w:rFonts w:cs="Mangal"/>
    </w:rPr>
  </w:style>
  <w:style w:type="paragraph" w:customStyle="1" w:styleId="Textbodyjustified">
    <w:name w:val="Text body justified"/>
    <w:basedOn w:val="Normal1"/>
    <w:rPr>
      <w:rFonts w:cs="Mangal"/>
    </w:rPr>
  </w:style>
  <w:style w:type="paragraph" w:customStyle="1" w:styleId="BodyTextFirstIndent1">
    <w:name w:val="Body Text First Indent1"/>
    <w:basedOn w:val="Normal1"/>
    <w:pPr>
      <w:ind w:firstLine="340"/>
    </w:pPr>
    <w:rPr>
      <w:rFonts w:cs="Mangal"/>
    </w:rPr>
  </w:style>
  <w:style w:type="paragraph" w:customStyle="1" w:styleId="Naslov1">
    <w:name w:val="Naslov1"/>
    <w:basedOn w:val="Normal1"/>
    <w:next w:val="Subtitle"/>
    <w:pPr>
      <w:jc w:val="center"/>
    </w:pPr>
    <w:rPr>
      <w:bCs/>
      <w:sz w:val="88"/>
    </w:rPr>
  </w:style>
  <w:style w:type="paragraph" w:styleId="Subtitle">
    <w:name w:val="Subtitle"/>
    <w:basedOn w:val="Heading"/>
    <w:next w:val="BodyText"/>
    <w:qFormat/>
    <w:pPr>
      <w:jc w:val="center"/>
    </w:pPr>
    <w:rPr>
      <w:rFonts w:eastAsia="Tahoma" w:cs="Arial"/>
      <w:iCs/>
      <w:sz w:val="64"/>
      <w:szCs w:val="24"/>
    </w:rPr>
  </w:style>
  <w:style w:type="paragraph" w:customStyle="1" w:styleId="Title1">
    <w:name w:val="Title1"/>
    <w:basedOn w:val="Normal1"/>
    <w:pPr>
      <w:jc w:val="center"/>
    </w:pPr>
    <w:rPr>
      <w:rFonts w:cs="Mangal"/>
    </w:rPr>
  </w:style>
  <w:style w:type="paragraph" w:customStyle="1" w:styleId="Title2">
    <w:name w:val="Title2"/>
    <w:basedOn w:val="Normal1"/>
    <w:pPr>
      <w:spacing w:before="57" w:after="57"/>
      <w:ind w:right="113"/>
      <w:jc w:val="center"/>
    </w:pPr>
    <w:rPr>
      <w:rFonts w:cs="Mangal"/>
    </w:rPr>
  </w:style>
  <w:style w:type="paragraph" w:customStyle="1" w:styleId="DimensionLine">
    <w:name w:val="Dimension Line"/>
    <w:basedOn w:val="Normal1"/>
    <w:rPr>
      <w:rFonts w:cs="Mangal"/>
    </w:rPr>
  </w:style>
  <w:style w:type="paragraph" w:customStyle="1" w:styleId="TitleSlideLTGliederung1">
    <w:name w:val="Title Slide~LT~Gliederung 1"/>
    <w:pPr>
      <w:suppressAutoHyphens/>
      <w:spacing w:after="283"/>
    </w:pPr>
    <w:rPr>
      <w:rFonts w:ascii="Mangal" w:eastAsia="Tahoma" w:hAnsi="Mangal" w:cs="Arial"/>
      <w:kern w:val="1"/>
      <w:sz w:val="63"/>
      <w:szCs w:val="24"/>
      <w:lang w:eastAsia="zh-CN" w:bidi="hi-IN"/>
    </w:rPr>
  </w:style>
  <w:style w:type="paragraph" w:customStyle="1" w:styleId="TitleSlideLTGliederung2">
    <w:name w:val="Title Slide~LT~Gliederung 2"/>
    <w:basedOn w:val="TitleSlideLTGliederung1"/>
    <w:pPr>
      <w:spacing w:after="227"/>
    </w:pPr>
    <w:rPr>
      <w:rFonts w:cs="Mangal"/>
      <w:sz w:val="56"/>
    </w:rPr>
  </w:style>
  <w:style w:type="paragraph" w:customStyle="1" w:styleId="TitleSlideLTGliederung3">
    <w:name w:val="Title Slide~LT~Gliederung 3"/>
    <w:basedOn w:val="TitleSlideLTGliederung2"/>
    <w:pPr>
      <w:spacing w:after="170"/>
    </w:pPr>
    <w:rPr>
      <w:sz w:val="48"/>
    </w:rPr>
  </w:style>
  <w:style w:type="paragraph" w:customStyle="1" w:styleId="TitleSlideLTGliederung4">
    <w:name w:val="Title Slide~LT~Gliederung 4"/>
    <w:basedOn w:val="TitleSlideLTGliederung3"/>
    <w:pPr>
      <w:spacing w:after="113"/>
    </w:pPr>
    <w:rPr>
      <w:sz w:val="40"/>
    </w:rPr>
  </w:style>
  <w:style w:type="paragraph" w:customStyle="1" w:styleId="TitleSlideLTGliederung5">
    <w:name w:val="Title Slide~LT~Gliederung 5"/>
    <w:basedOn w:val="TitleSlideLTGliederung4"/>
    <w:pPr>
      <w:spacing w:after="57"/>
    </w:pPr>
  </w:style>
  <w:style w:type="paragraph" w:customStyle="1" w:styleId="TitleSlideLTGliederung6">
    <w:name w:val="Title Slide~LT~Gliederung 6"/>
    <w:basedOn w:val="TitleSlideLTGliederung5"/>
  </w:style>
  <w:style w:type="paragraph" w:customStyle="1" w:styleId="TitleSlideLTGliederung7">
    <w:name w:val="Title Slide~LT~Gliederung 7"/>
    <w:basedOn w:val="TitleSlideLTGliederung6"/>
  </w:style>
  <w:style w:type="paragraph" w:customStyle="1" w:styleId="TitleSlideLTGliederung8">
    <w:name w:val="Title Slide~LT~Gliederung 8"/>
    <w:basedOn w:val="TitleSlideLTGliederung7"/>
  </w:style>
  <w:style w:type="paragraph" w:customStyle="1" w:styleId="TitleSlideLTGliederung9">
    <w:name w:val="Title Slide~LT~Gliederung 9"/>
    <w:basedOn w:val="TitleSlideLTGliederung8"/>
  </w:style>
  <w:style w:type="paragraph" w:customStyle="1" w:styleId="TitleSlideLTTitel">
    <w:name w:val="Title Slide~LT~Titel"/>
    <w:pPr>
      <w:suppressAutoHyphens/>
      <w:jc w:val="center"/>
    </w:pPr>
    <w:rPr>
      <w:rFonts w:ascii="Mangal" w:eastAsia="Tahoma" w:hAnsi="Mangal" w:cs="Arial"/>
      <w:kern w:val="1"/>
      <w:sz w:val="88"/>
      <w:szCs w:val="24"/>
      <w:lang w:eastAsia="zh-CN" w:bidi="hi-IN"/>
    </w:rPr>
  </w:style>
  <w:style w:type="paragraph" w:customStyle="1" w:styleId="TitleSlideLTUntertitel">
    <w:name w:val="Title Slide~LT~Untertitel"/>
    <w:pPr>
      <w:suppressAutoHyphens/>
      <w:jc w:val="center"/>
    </w:pPr>
    <w:rPr>
      <w:rFonts w:ascii="Mangal" w:eastAsia="Tahoma" w:hAnsi="Mangal" w:cs="Arial"/>
      <w:kern w:val="1"/>
      <w:sz w:val="64"/>
      <w:szCs w:val="24"/>
      <w:lang w:eastAsia="zh-CN" w:bidi="hi-IN"/>
    </w:rPr>
  </w:style>
  <w:style w:type="paragraph" w:customStyle="1" w:styleId="TitleSlideLTNotizen">
    <w:name w:val="Title Slide~LT~Notizen"/>
    <w:pPr>
      <w:suppressAutoHyphens/>
      <w:ind w:left="340" w:hanging="340"/>
    </w:pPr>
    <w:rPr>
      <w:rFonts w:ascii="Mangal" w:eastAsia="Tahoma" w:hAnsi="Mangal" w:cs="Arial"/>
      <w:kern w:val="1"/>
      <w:sz w:val="40"/>
      <w:szCs w:val="24"/>
      <w:lang w:eastAsia="zh-CN" w:bidi="hi-IN"/>
    </w:rPr>
  </w:style>
  <w:style w:type="paragraph" w:customStyle="1" w:styleId="TitleSlideLTHintergrundobjekte">
    <w:name w:val="Title Slide~LT~Hintergrundobjekte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TitleSlideLTHintergrund">
    <w:name w:val="Title Slide~LT~Hintergrund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default">
    <w:name w:val="default"/>
    <w:pPr>
      <w:suppressAutoHyphens/>
    </w:pPr>
    <w:rPr>
      <w:rFonts w:ascii="Mangal" w:eastAsia="Tahoma" w:hAnsi="Mangal" w:cs="Arial"/>
      <w:kern w:val="1"/>
      <w:sz w:val="36"/>
      <w:szCs w:val="24"/>
      <w:lang w:eastAsia="zh-CN" w:bidi="hi-IN"/>
    </w:rPr>
  </w:style>
  <w:style w:type="paragraph" w:customStyle="1" w:styleId="gray1">
    <w:name w:val="gray1"/>
    <w:basedOn w:val="default"/>
    <w:rPr>
      <w:rFonts w:cs="Mangal"/>
    </w:rPr>
  </w:style>
  <w:style w:type="paragraph" w:customStyle="1" w:styleId="gray2">
    <w:name w:val="gray2"/>
    <w:basedOn w:val="default"/>
    <w:rPr>
      <w:rFonts w:cs="Mangal"/>
    </w:rPr>
  </w:style>
  <w:style w:type="paragraph" w:customStyle="1" w:styleId="gray3">
    <w:name w:val="gray3"/>
    <w:basedOn w:val="default"/>
    <w:rPr>
      <w:rFonts w:cs="Mangal"/>
    </w:rPr>
  </w:style>
  <w:style w:type="paragraph" w:customStyle="1" w:styleId="bw1">
    <w:name w:val="bw1"/>
    <w:basedOn w:val="default"/>
    <w:rPr>
      <w:rFonts w:cs="Mangal"/>
    </w:rPr>
  </w:style>
  <w:style w:type="paragraph" w:customStyle="1" w:styleId="bw2">
    <w:name w:val="bw2"/>
    <w:basedOn w:val="default"/>
    <w:rPr>
      <w:rFonts w:cs="Mangal"/>
    </w:rPr>
  </w:style>
  <w:style w:type="paragraph" w:customStyle="1" w:styleId="bw3">
    <w:name w:val="bw3"/>
    <w:basedOn w:val="default"/>
    <w:rPr>
      <w:rFonts w:cs="Mangal"/>
    </w:rPr>
  </w:style>
  <w:style w:type="paragraph" w:customStyle="1" w:styleId="orange1">
    <w:name w:val="orange1"/>
    <w:basedOn w:val="default"/>
    <w:rPr>
      <w:rFonts w:cs="Mangal"/>
    </w:rPr>
  </w:style>
  <w:style w:type="paragraph" w:customStyle="1" w:styleId="orange2">
    <w:name w:val="orange2"/>
    <w:basedOn w:val="default"/>
    <w:rPr>
      <w:rFonts w:cs="Mangal"/>
    </w:rPr>
  </w:style>
  <w:style w:type="paragraph" w:customStyle="1" w:styleId="orange3">
    <w:name w:val="orange3"/>
    <w:basedOn w:val="default"/>
    <w:rPr>
      <w:rFonts w:cs="Mangal"/>
    </w:rPr>
  </w:style>
  <w:style w:type="paragraph" w:customStyle="1" w:styleId="turquise1">
    <w:name w:val="turquise1"/>
    <w:basedOn w:val="default"/>
    <w:rPr>
      <w:rFonts w:cs="Mangal"/>
    </w:rPr>
  </w:style>
  <w:style w:type="paragraph" w:customStyle="1" w:styleId="turquise2">
    <w:name w:val="turquise2"/>
    <w:basedOn w:val="default"/>
    <w:rPr>
      <w:rFonts w:cs="Mangal"/>
    </w:rPr>
  </w:style>
  <w:style w:type="paragraph" w:customStyle="1" w:styleId="turquise3">
    <w:name w:val="turquise3"/>
    <w:basedOn w:val="default"/>
    <w:rPr>
      <w:rFonts w:cs="Mangal"/>
    </w:rPr>
  </w:style>
  <w:style w:type="paragraph" w:customStyle="1" w:styleId="blue1">
    <w:name w:val="blue1"/>
    <w:basedOn w:val="default"/>
    <w:rPr>
      <w:rFonts w:cs="Mangal"/>
    </w:rPr>
  </w:style>
  <w:style w:type="paragraph" w:customStyle="1" w:styleId="blue2">
    <w:name w:val="blue2"/>
    <w:basedOn w:val="default"/>
    <w:rPr>
      <w:rFonts w:cs="Mangal"/>
    </w:rPr>
  </w:style>
  <w:style w:type="paragraph" w:customStyle="1" w:styleId="blue3">
    <w:name w:val="blue3"/>
    <w:basedOn w:val="default"/>
    <w:rPr>
      <w:rFonts w:cs="Mangal"/>
    </w:rPr>
  </w:style>
  <w:style w:type="paragraph" w:customStyle="1" w:styleId="sun1">
    <w:name w:val="sun1"/>
    <w:basedOn w:val="default"/>
    <w:rPr>
      <w:rFonts w:cs="Mangal"/>
    </w:rPr>
  </w:style>
  <w:style w:type="paragraph" w:customStyle="1" w:styleId="sun2">
    <w:name w:val="sun2"/>
    <w:basedOn w:val="default"/>
    <w:rPr>
      <w:rFonts w:cs="Mangal"/>
    </w:rPr>
  </w:style>
  <w:style w:type="paragraph" w:customStyle="1" w:styleId="sun3">
    <w:name w:val="sun3"/>
    <w:basedOn w:val="default"/>
    <w:rPr>
      <w:rFonts w:cs="Mangal"/>
    </w:rPr>
  </w:style>
  <w:style w:type="paragraph" w:customStyle="1" w:styleId="earth1">
    <w:name w:val="earth1"/>
    <w:basedOn w:val="default"/>
    <w:rPr>
      <w:rFonts w:cs="Mangal"/>
    </w:rPr>
  </w:style>
  <w:style w:type="paragraph" w:customStyle="1" w:styleId="earth2">
    <w:name w:val="earth2"/>
    <w:basedOn w:val="default"/>
    <w:rPr>
      <w:rFonts w:cs="Mangal"/>
    </w:rPr>
  </w:style>
  <w:style w:type="paragraph" w:customStyle="1" w:styleId="earth3">
    <w:name w:val="earth3"/>
    <w:basedOn w:val="default"/>
    <w:rPr>
      <w:rFonts w:cs="Mangal"/>
    </w:rPr>
  </w:style>
  <w:style w:type="paragraph" w:customStyle="1" w:styleId="green1">
    <w:name w:val="green1"/>
    <w:basedOn w:val="default"/>
    <w:rPr>
      <w:rFonts w:cs="Mangal"/>
    </w:rPr>
  </w:style>
  <w:style w:type="paragraph" w:customStyle="1" w:styleId="green2">
    <w:name w:val="green2"/>
    <w:basedOn w:val="default"/>
    <w:rPr>
      <w:rFonts w:cs="Mangal"/>
    </w:rPr>
  </w:style>
  <w:style w:type="paragraph" w:customStyle="1" w:styleId="green3">
    <w:name w:val="green3"/>
    <w:basedOn w:val="default"/>
    <w:rPr>
      <w:rFonts w:cs="Mangal"/>
    </w:rPr>
  </w:style>
  <w:style w:type="paragraph" w:customStyle="1" w:styleId="seetang1">
    <w:name w:val="seetang1"/>
    <w:basedOn w:val="default"/>
    <w:rPr>
      <w:rFonts w:cs="Mangal"/>
    </w:rPr>
  </w:style>
  <w:style w:type="paragraph" w:customStyle="1" w:styleId="seetang2">
    <w:name w:val="seetang2"/>
    <w:basedOn w:val="default"/>
    <w:rPr>
      <w:rFonts w:cs="Mangal"/>
    </w:rPr>
  </w:style>
  <w:style w:type="paragraph" w:customStyle="1" w:styleId="seetang3">
    <w:name w:val="seetang3"/>
    <w:basedOn w:val="default"/>
    <w:rPr>
      <w:rFonts w:cs="Mangal"/>
    </w:rPr>
  </w:style>
  <w:style w:type="paragraph" w:customStyle="1" w:styleId="lightblue1">
    <w:name w:val="lightblue1"/>
    <w:basedOn w:val="default"/>
    <w:rPr>
      <w:rFonts w:cs="Mangal"/>
    </w:rPr>
  </w:style>
  <w:style w:type="paragraph" w:customStyle="1" w:styleId="lightblue2">
    <w:name w:val="lightblue2"/>
    <w:basedOn w:val="default"/>
    <w:rPr>
      <w:rFonts w:cs="Mangal"/>
    </w:rPr>
  </w:style>
  <w:style w:type="paragraph" w:customStyle="1" w:styleId="lightblue3">
    <w:name w:val="lightblue3"/>
    <w:basedOn w:val="default"/>
    <w:rPr>
      <w:rFonts w:cs="Mangal"/>
    </w:rPr>
  </w:style>
  <w:style w:type="paragraph" w:customStyle="1" w:styleId="yellow1">
    <w:name w:val="yellow1"/>
    <w:basedOn w:val="default"/>
    <w:rPr>
      <w:rFonts w:cs="Mangal"/>
    </w:rPr>
  </w:style>
  <w:style w:type="paragraph" w:customStyle="1" w:styleId="yellow2">
    <w:name w:val="yellow2"/>
    <w:basedOn w:val="default"/>
    <w:rPr>
      <w:rFonts w:cs="Mangal"/>
    </w:rPr>
  </w:style>
  <w:style w:type="paragraph" w:customStyle="1" w:styleId="yellow3">
    <w:name w:val="yellow3"/>
    <w:basedOn w:val="default"/>
    <w:rPr>
      <w:rFonts w:cs="Mangal"/>
    </w:rPr>
  </w:style>
  <w:style w:type="paragraph" w:customStyle="1" w:styleId="Backgroundobjects">
    <w:name w:val="Background objects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Background">
    <w:name w:val="Background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Notes">
    <w:name w:val="Notes"/>
    <w:pPr>
      <w:suppressAutoHyphens/>
      <w:ind w:left="340" w:hanging="340"/>
    </w:pPr>
    <w:rPr>
      <w:rFonts w:ascii="Mangal" w:eastAsia="Tahoma" w:hAnsi="Mangal" w:cs="Arial"/>
      <w:kern w:val="1"/>
      <w:sz w:val="40"/>
      <w:szCs w:val="24"/>
      <w:lang w:eastAsia="zh-CN" w:bidi="hi-IN"/>
    </w:rPr>
  </w:style>
  <w:style w:type="paragraph" w:customStyle="1" w:styleId="Outline1">
    <w:name w:val="Outline 1"/>
    <w:pPr>
      <w:suppressAutoHyphens/>
      <w:spacing w:after="283"/>
    </w:pPr>
    <w:rPr>
      <w:rFonts w:ascii="Mangal" w:eastAsia="Tahoma" w:hAnsi="Mangal" w:cs="Arial"/>
      <w:kern w:val="1"/>
      <w:sz w:val="63"/>
      <w:szCs w:val="24"/>
      <w:lang w:eastAsia="zh-CN" w:bidi="hi-IN"/>
    </w:rPr>
  </w:style>
  <w:style w:type="paragraph" w:customStyle="1" w:styleId="Outline2">
    <w:name w:val="Outline 2"/>
    <w:basedOn w:val="Outline1"/>
    <w:pPr>
      <w:spacing w:after="227"/>
    </w:pPr>
    <w:rPr>
      <w:rFonts w:cs="Mangal"/>
      <w:sz w:val="56"/>
    </w:rPr>
  </w:style>
  <w:style w:type="paragraph" w:customStyle="1" w:styleId="Outline3">
    <w:name w:val="Outline 3"/>
    <w:basedOn w:val="Outline2"/>
    <w:pPr>
      <w:spacing w:after="170"/>
    </w:pPr>
    <w:rPr>
      <w:sz w:val="48"/>
    </w:rPr>
  </w:style>
  <w:style w:type="paragraph" w:customStyle="1" w:styleId="Outline4">
    <w:name w:val="Outline 4"/>
    <w:basedOn w:val="Outline3"/>
    <w:pPr>
      <w:spacing w:after="113"/>
    </w:pPr>
    <w:rPr>
      <w:sz w:val="40"/>
    </w:rPr>
  </w:style>
  <w:style w:type="paragraph" w:customStyle="1" w:styleId="Outline5">
    <w:name w:val="Outline 5"/>
    <w:basedOn w:val="Outline4"/>
    <w:pPr>
      <w:spacing w:after="57"/>
    </w:pPr>
  </w:style>
  <w:style w:type="paragraph" w:customStyle="1" w:styleId="Outline6">
    <w:name w:val="Outline 6"/>
    <w:basedOn w:val="Outline5"/>
  </w:style>
  <w:style w:type="paragraph" w:customStyle="1" w:styleId="Outline7">
    <w:name w:val="Outline 7"/>
    <w:basedOn w:val="Outline6"/>
  </w:style>
  <w:style w:type="paragraph" w:customStyle="1" w:styleId="Outline8">
    <w:name w:val="Outline 8"/>
    <w:basedOn w:val="Outline7"/>
  </w:style>
  <w:style w:type="paragraph" w:customStyle="1" w:styleId="Outline9">
    <w:name w:val="Outline 9"/>
    <w:basedOn w:val="Outline8"/>
  </w:style>
  <w:style w:type="paragraph" w:customStyle="1" w:styleId="TitleOnlyLTGliederung1">
    <w:name w:val="Title Only~LT~Gliederung 1"/>
    <w:pPr>
      <w:suppressAutoHyphens/>
      <w:spacing w:after="283"/>
    </w:pPr>
    <w:rPr>
      <w:rFonts w:ascii="Mangal" w:eastAsia="Tahoma" w:hAnsi="Mangal" w:cs="Arial"/>
      <w:kern w:val="1"/>
      <w:sz w:val="63"/>
      <w:szCs w:val="24"/>
      <w:lang w:eastAsia="zh-CN" w:bidi="hi-IN"/>
    </w:rPr>
  </w:style>
  <w:style w:type="paragraph" w:customStyle="1" w:styleId="TitleOnlyLTGliederung2">
    <w:name w:val="Title Only~LT~Gliederung 2"/>
    <w:basedOn w:val="TitleOnlyLTGliederung1"/>
    <w:pPr>
      <w:spacing w:after="227"/>
    </w:pPr>
    <w:rPr>
      <w:rFonts w:cs="Mangal"/>
      <w:sz w:val="56"/>
    </w:rPr>
  </w:style>
  <w:style w:type="paragraph" w:customStyle="1" w:styleId="TitleOnlyLTGliederung3">
    <w:name w:val="Title Only~LT~Gliederung 3"/>
    <w:basedOn w:val="TitleOnlyLTGliederung2"/>
    <w:pPr>
      <w:spacing w:after="170"/>
    </w:pPr>
    <w:rPr>
      <w:sz w:val="48"/>
    </w:rPr>
  </w:style>
  <w:style w:type="paragraph" w:customStyle="1" w:styleId="TitleOnlyLTGliederung4">
    <w:name w:val="Title Only~LT~Gliederung 4"/>
    <w:basedOn w:val="TitleOnlyLTGliederung3"/>
    <w:pPr>
      <w:spacing w:after="113"/>
    </w:pPr>
    <w:rPr>
      <w:sz w:val="40"/>
    </w:rPr>
  </w:style>
  <w:style w:type="paragraph" w:customStyle="1" w:styleId="TitleOnlyLTGliederung5">
    <w:name w:val="Title Only~LT~Gliederung 5"/>
    <w:basedOn w:val="TitleOnlyLTGliederung4"/>
    <w:pPr>
      <w:spacing w:after="57"/>
    </w:pPr>
  </w:style>
  <w:style w:type="paragraph" w:customStyle="1" w:styleId="TitleOnlyLTGliederung6">
    <w:name w:val="Title Only~LT~Gliederung 6"/>
    <w:basedOn w:val="TitleOnlyLTGliederung5"/>
  </w:style>
  <w:style w:type="paragraph" w:customStyle="1" w:styleId="TitleOnlyLTGliederung7">
    <w:name w:val="Title Only~LT~Gliederung 7"/>
    <w:basedOn w:val="TitleOnlyLTGliederung6"/>
  </w:style>
  <w:style w:type="paragraph" w:customStyle="1" w:styleId="TitleOnlyLTGliederung8">
    <w:name w:val="Title Only~LT~Gliederung 8"/>
    <w:basedOn w:val="TitleOnlyLTGliederung7"/>
  </w:style>
  <w:style w:type="paragraph" w:customStyle="1" w:styleId="TitleOnlyLTGliederung9">
    <w:name w:val="Title Only~LT~Gliederung 9"/>
    <w:basedOn w:val="TitleOnlyLTGliederung8"/>
  </w:style>
  <w:style w:type="paragraph" w:customStyle="1" w:styleId="TitleOnlyLTTitel">
    <w:name w:val="Title Only~LT~Titel"/>
    <w:pPr>
      <w:suppressAutoHyphens/>
      <w:jc w:val="center"/>
    </w:pPr>
    <w:rPr>
      <w:rFonts w:ascii="Mangal" w:eastAsia="Tahoma" w:hAnsi="Mangal" w:cs="Arial"/>
      <w:kern w:val="1"/>
      <w:sz w:val="88"/>
      <w:szCs w:val="24"/>
      <w:lang w:eastAsia="zh-CN" w:bidi="hi-IN"/>
    </w:rPr>
  </w:style>
  <w:style w:type="paragraph" w:customStyle="1" w:styleId="TitleOnlyLTUntertitel">
    <w:name w:val="Title Only~LT~Untertitel"/>
    <w:pPr>
      <w:suppressAutoHyphens/>
      <w:jc w:val="center"/>
    </w:pPr>
    <w:rPr>
      <w:rFonts w:ascii="Mangal" w:eastAsia="Tahoma" w:hAnsi="Mangal" w:cs="Arial"/>
      <w:kern w:val="1"/>
      <w:sz w:val="64"/>
      <w:szCs w:val="24"/>
      <w:lang w:eastAsia="zh-CN" w:bidi="hi-IN"/>
    </w:rPr>
  </w:style>
  <w:style w:type="paragraph" w:customStyle="1" w:styleId="TitleOnlyLTNotizen">
    <w:name w:val="Title Only~LT~Notizen"/>
    <w:pPr>
      <w:suppressAutoHyphens/>
      <w:ind w:left="340" w:hanging="340"/>
    </w:pPr>
    <w:rPr>
      <w:rFonts w:ascii="Mangal" w:eastAsia="Tahoma" w:hAnsi="Mangal" w:cs="Arial"/>
      <w:kern w:val="1"/>
      <w:sz w:val="40"/>
      <w:szCs w:val="24"/>
      <w:lang w:eastAsia="zh-CN" w:bidi="hi-IN"/>
    </w:rPr>
  </w:style>
  <w:style w:type="paragraph" w:customStyle="1" w:styleId="TitleOnlyLTHintergrundobjekte">
    <w:name w:val="Title Only~LT~Hintergrundobjekte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TitleOnlyLTHintergrund">
    <w:name w:val="Title Only~LT~Hintergrund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BlankSlideLTGliederung1">
    <w:name w:val="Blank Slide~LT~Gliederung 1"/>
    <w:pPr>
      <w:suppressAutoHyphens/>
      <w:spacing w:after="283"/>
    </w:pPr>
    <w:rPr>
      <w:rFonts w:ascii="Mangal" w:eastAsia="Tahoma" w:hAnsi="Mangal" w:cs="Arial"/>
      <w:kern w:val="1"/>
      <w:sz w:val="63"/>
      <w:szCs w:val="24"/>
      <w:lang w:eastAsia="zh-CN" w:bidi="hi-IN"/>
    </w:rPr>
  </w:style>
  <w:style w:type="paragraph" w:customStyle="1" w:styleId="BlankSlideLTGliederung2">
    <w:name w:val="Blank Slide~LT~Gliederung 2"/>
    <w:basedOn w:val="BlankSlideLTGliederung1"/>
    <w:pPr>
      <w:spacing w:after="227"/>
    </w:pPr>
    <w:rPr>
      <w:rFonts w:cs="Mangal"/>
      <w:sz w:val="56"/>
    </w:rPr>
  </w:style>
  <w:style w:type="paragraph" w:customStyle="1" w:styleId="BlankSlideLTGliederung3">
    <w:name w:val="Blank Slide~LT~Gliederung 3"/>
    <w:basedOn w:val="BlankSlideLTGliederung2"/>
    <w:pPr>
      <w:spacing w:after="170"/>
    </w:pPr>
    <w:rPr>
      <w:sz w:val="48"/>
    </w:rPr>
  </w:style>
  <w:style w:type="paragraph" w:customStyle="1" w:styleId="BlankSlideLTGliederung4">
    <w:name w:val="Blank Slide~LT~Gliederung 4"/>
    <w:basedOn w:val="BlankSlideLTGliederung3"/>
    <w:pPr>
      <w:spacing w:after="113"/>
    </w:pPr>
    <w:rPr>
      <w:sz w:val="40"/>
    </w:rPr>
  </w:style>
  <w:style w:type="paragraph" w:customStyle="1" w:styleId="BlankSlideLTGliederung5">
    <w:name w:val="Blank Slide~LT~Gliederung 5"/>
    <w:basedOn w:val="BlankSlideLTGliederung4"/>
    <w:pPr>
      <w:spacing w:after="57"/>
    </w:pPr>
  </w:style>
  <w:style w:type="paragraph" w:customStyle="1" w:styleId="BlankSlideLTGliederung6">
    <w:name w:val="Blank Slide~LT~Gliederung 6"/>
    <w:basedOn w:val="BlankSlideLTGliederung5"/>
  </w:style>
  <w:style w:type="paragraph" w:customStyle="1" w:styleId="BlankSlideLTGliederung7">
    <w:name w:val="Blank Slide~LT~Gliederung 7"/>
    <w:basedOn w:val="BlankSlideLTGliederung6"/>
  </w:style>
  <w:style w:type="paragraph" w:customStyle="1" w:styleId="BlankSlideLTGliederung8">
    <w:name w:val="Blank Slide~LT~Gliederung 8"/>
    <w:basedOn w:val="BlankSlideLTGliederung7"/>
  </w:style>
  <w:style w:type="paragraph" w:customStyle="1" w:styleId="BlankSlideLTGliederung9">
    <w:name w:val="Blank Slide~LT~Gliederung 9"/>
    <w:basedOn w:val="BlankSlideLTGliederung8"/>
  </w:style>
  <w:style w:type="paragraph" w:customStyle="1" w:styleId="BlankSlideLTTitel">
    <w:name w:val="Blank Slide~LT~Titel"/>
    <w:pPr>
      <w:suppressAutoHyphens/>
      <w:jc w:val="center"/>
    </w:pPr>
    <w:rPr>
      <w:rFonts w:ascii="Mangal" w:eastAsia="Tahoma" w:hAnsi="Mangal" w:cs="Arial"/>
      <w:kern w:val="1"/>
      <w:sz w:val="88"/>
      <w:szCs w:val="24"/>
      <w:lang w:eastAsia="zh-CN" w:bidi="hi-IN"/>
    </w:rPr>
  </w:style>
  <w:style w:type="paragraph" w:customStyle="1" w:styleId="BlankSlideLTUntertitel">
    <w:name w:val="Blank Slide~LT~Untertitel"/>
    <w:pPr>
      <w:suppressAutoHyphens/>
      <w:jc w:val="center"/>
    </w:pPr>
    <w:rPr>
      <w:rFonts w:ascii="Mangal" w:eastAsia="Tahoma" w:hAnsi="Mangal" w:cs="Arial"/>
      <w:kern w:val="1"/>
      <w:sz w:val="64"/>
      <w:szCs w:val="24"/>
      <w:lang w:eastAsia="zh-CN" w:bidi="hi-IN"/>
    </w:rPr>
  </w:style>
  <w:style w:type="paragraph" w:customStyle="1" w:styleId="BlankSlideLTNotizen">
    <w:name w:val="Blank Slide~LT~Notizen"/>
    <w:pPr>
      <w:suppressAutoHyphens/>
      <w:ind w:left="340" w:hanging="340"/>
    </w:pPr>
    <w:rPr>
      <w:rFonts w:ascii="Mangal" w:eastAsia="Tahoma" w:hAnsi="Mangal" w:cs="Arial"/>
      <w:kern w:val="1"/>
      <w:sz w:val="40"/>
      <w:szCs w:val="24"/>
      <w:lang w:eastAsia="zh-CN" w:bidi="hi-IN"/>
    </w:rPr>
  </w:style>
  <w:style w:type="paragraph" w:customStyle="1" w:styleId="BlankSlideLTHintergrundobjekte">
    <w:name w:val="Blank Slide~LT~Hintergrundobjekte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BlankSlideLTHintergrund">
    <w:name w:val="Blank Slide~LT~Hintergrund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DefaultLTGliederung1">
    <w:name w:val="Default~LT~Gliederung 1"/>
    <w:pPr>
      <w:suppressAutoHyphens/>
      <w:spacing w:after="283"/>
    </w:pPr>
    <w:rPr>
      <w:rFonts w:ascii="Mangal" w:eastAsia="Tahoma" w:hAnsi="Mangal" w:cs="Arial"/>
      <w:kern w:val="1"/>
      <w:sz w:val="63"/>
      <w:szCs w:val="24"/>
      <w:lang w:eastAsia="zh-CN" w:bidi="hi-IN"/>
    </w:rPr>
  </w:style>
  <w:style w:type="paragraph" w:customStyle="1" w:styleId="DefaultLTGliederung2">
    <w:name w:val="Default~LT~Gliederung 2"/>
    <w:basedOn w:val="DefaultLTGliederung1"/>
    <w:pPr>
      <w:spacing w:after="227"/>
    </w:pPr>
    <w:rPr>
      <w:rFonts w:cs="Mangal"/>
      <w:sz w:val="56"/>
    </w:rPr>
  </w:style>
  <w:style w:type="paragraph" w:customStyle="1" w:styleId="DefaultLTGliederung3">
    <w:name w:val="Default~LT~Gliederung 3"/>
    <w:basedOn w:val="DefaultLTGliederung2"/>
    <w:pPr>
      <w:spacing w:after="170"/>
    </w:pPr>
    <w:rPr>
      <w:sz w:val="48"/>
    </w:rPr>
  </w:style>
  <w:style w:type="paragraph" w:customStyle="1" w:styleId="DefaultLTGliederung4">
    <w:name w:val="Default~LT~Gliederung 4"/>
    <w:basedOn w:val="DefaultLTGliederung3"/>
    <w:pPr>
      <w:spacing w:after="113"/>
    </w:pPr>
    <w:rPr>
      <w:sz w:val="40"/>
    </w:rPr>
  </w:style>
  <w:style w:type="paragraph" w:customStyle="1" w:styleId="DefaultLTGliederung5">
    <w:name w:val="Default~LT~Gliederung 5"/>
    <w:basedOn w:val="DefaultLTGliederung4"/>
    <w:pPr>
      <w:spacing w:after="57"/>
    </w:pPr>
  </w:style>
  <w:style w:type="paragraph" w:customStyle="1" w:styleId="DefaultLTGliederung6">
    <w:name w:val="Default~LT~Gliederung 6"/>
    <w:basedOn w:val="DefaultLTGliederung5"/>
  </w:style>
  <w:style w:type="paragraph" w:customStyle="1" w:styleId="DefaultLTGliederung7">
    <w:name w:val="Default~LT~Gliederung 7"/>
    <w:basedOn w:val="DefaultLTGliederung6"/>
  </w:style>
  <w:style w:type="paragraph" w:customStyle="1" w:styleId="DefaultLTGliederung8">
    <w:name w:val="Default~LT~Gliederung 8"/>
    <w:basedOn w:val="DefaultLTGliederung7"/>
  </w:style>
  <w:style w:type="paragraph" w:customStyle="1" w:styleId="DefaultLTGliederung9">
    <w:name w:val="Default~LT~Gliederung 9"/>
    <w:basedOn w:val="DefaultLTGliederung8"/>
  </w:style>
  <w:style w:type="paragraph" w:customStyle="1" w:styleId="DefaultLTTitel">
    <w:name w:val="Default~LT~Titel"/>
    <w:pPr>
      <w:suppressAutoHyphens/>
      <w:jc w:val="center"/>
    </w:pPr>
    <w:rPr>
      <w:rFonts w:ascii="Mangal" w:eastAsia="Tahoma" w:hAnsi="Mangal" w:cs="Arial"/>
      <w:kern w:val="1"/>
      <w:sz w:val="88"/>
      <w:szCs w:val="24"/>
      <w:lang w:eastAsia="zh-CN" w:bidi="hi-IN"/>
    </w:rPr>
  </w:style>
  <w:style w:type="paragraph" w:customStyle="1" w:styleId="DefaultLTUntertitel">
    <w:name w:val="Default~LT~Untertitel"/>
    <w:pPr>
      <w:suppressAutoHyphens/>
      <w:jc w:val="center"/>
    </w:pPr>
    <w:rPr>
      <w:rFonts w:ascii="Mangal" w:eastAsia="Tahoma" w:hAnsi="Mangal" w:cs="Arial"/>
      <w:kern w:val="1"/>
      <w:sz w:val="64"/>
      <w:szCs w:val="24"/>
      <w:lang w:eastAsia="zh-CN" w:bidi="hi-IN"/>
    </w:rPr>
  </w:style>
  <w:style w:type="paragraph" w:customStyle="1" w:styleId="DefaultLTNotizen">
    <w:name w:val="Default~LT~Notizen"/>
    <w:pPr>
      <w:suppressAutoHyphens/>
      <w:ind w:left="340" w:hanging="340"/>
    </w:pPr>
    <w:rPr>
      <w:rFonts w:ascii="Mangal" w:eastAsia="Tahoma" w:hAnsi="Mangal" w:cs="Arial"/>
      <w:kern w:val="1"/>
      <w:sz w:val="40"/>
      <w:szCs w:val="24"/>
      <w:lang w:eastAsia="zh-CN" w:bidi="hi-IN"/>
    </w:rPr>
  </w:style>
  <w:style w:type="paragraph" w:customStyle="1" w:styleId="DefaultLTHintergrundobjekte">
    <w:name w:val="Default~LT~Hintergrundobjekte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DefaultLTHintergrund">
    <w:name w:val="Default~LT~Hintergrund"/>
    <w:pPr>
      <w:suppressAutoHyphens/>
    </w:pPr>
    <w:rPr>
      <w:rFonts w:eastAsia="Tahoma" w:cs="Arial"/>
      <w:kern w:val="1"/>
      <w:sz w:val="24"/>
      <w:szCs w:val="24"/>
      <w:lang w:eastAsia="zh-CN" w:bidi="hi-IN"/>
    </w:rPr>
  </w:style>
  <w:style w:type="paragraph" w:customStyle="1" w:styleId="Bezproreda">
    <w:name w:val="Bez proreda"/>
    <w:pPr>
      <w:suppressAutoHyphens/>
    </w:pPr>
    <w:rPr>
      <w:kern w:val="1"/>
      <w:sz w:val="24"/>
      <w:szCs w:val="24"/>
      <w:lang w:val="af-ZA" w:eastAsia="zh-CN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Faxtable">
    <w:name w:val="Fax_table"/>
    <w:basedOn w:val="Normal"/>
    <w:pPr>
      <w:spacing w:line="360" w:lineRule="auto"/>
    </w:pPr>
    <w:rPr>
      <w:lang w:val="en-US"/>
    </w:rPr>
  </w:style>
  <w:style w:type="paragraph" w:customStyle="1" w:styleId="NoSpacing1">
    <w:name w:val="No Spacing1"/>
    <w:pPr>
      <w:suppressAutoHyphens/>
    </w:pPr>
    <w:rPr>
      <w:kern w:val="1"/>
      <w:lang w:eastAsia="zh-CN"/>
    </w:rPr>
  </w:style>
  <w:style w:type="paragraph" w:customStyle="1" w:styleId="xl78">
    <w:name w:val="xl78"/>
    <w:basedOn w:val="Normal"/>
    <w:pPr>
      <w:suppressAutoHyphens w:val="0"/>
      <w:spacing w:before="280" w:after="280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7">
    <w:name w:val="xl77"/>
    <w:basedOn w:val="Normal"/>
    <w:pPr>
      <w:suppressAutoHyphens w:val="0"/>
      <w:spacing w:before="280" w:after="280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"/>
    <w:pPr>
      <w:suppressAutoHyphens w:val="0"/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pPr>
      <w:suppressAutoHyphens w:val="0"/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xl74">
    <w:name w:val="xl74"/>
    <w:basedOn w:val="Normal"/>
    <w:pPr>
      <w:suppressAutoHyphens w:val="0"/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xl73">
    <w:name w:val="xl73"/>
    <w:basedOn w:val="Normal"/>
    <w:pPr>
      <w:suppressAutoHyphens w:val="0"/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xl72">
    <w:name w:val="xl72"/>
    <w:basedOn w:val="Normal"/>
    <w:pPr>
      <w:suppressAutoHyphens w:val="0"/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xl71">
    <w:name w:val="xl71"/>
    <w:basedOn w:val="Normal"/>
    <w:pPr>
      <w:suppressAutoHyphens w:val="0"/>
      <w:spacing w:before="280" w:after="280"/>
    </w:pPr>
    <w:rPr>
      <w:rFonts w:ascii="Arial" w:hAnsi="Arial" w:cs="Arial"/>
      <w:color w:val="000000"/>
      <w:sz w:val="16"/>
      <w:szCs w:val="16"/>
    </w:rPr>
  </w:style>
  <w:style w:type="paragraph" w:customStyle="1" w:styleId="xl70">
    <w:name w:val="xl70"/>
    <w:basedOn w:val="Normal"/>
    <w:pPr>
      <w:suppressAutoHyphens w:val="0"/>
      <w:spacing w:before="280" w:after="280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pPr>
      <w:shd w:val="clear" w:color="auto" w:fill="000000"/>
      <w:suppressAutoHyphens w:val="0"/>
      <w:spacing w:before="280" w:after="280"/>
      <w:jc w:val="center"/>
      <w:textAlignment w:val="center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68">
    <w:name w:val="xl68"/>
    <w:basedOn w:val="Normal"/>
    <w:pPr>
      <w:shd w:val="clear" w:color="auto" w:fill="000000"/>
      <w:suppressAutoHyphens w:val="0"/>
      <w:spacing w:before="280" w:after="280"/>
      <w:jc w:val="center"/>
      <w:textAlignment w:val="center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67">
    <w:name w:val="xl67"/>
    <w:basedOn w:val="Normal"/>
    <w:pPr>
      <w:shd w:val="clear" w:color="auto" w:fill="000000"/>
      <w:suppressAutoHyphens w:val="0"/>
      <w:spacing w:before="280" w:after="280"/>
      <w:textAlignment w:val="center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66">
    <w:name w:val="xl66"/>
    <w:basedOn w:val="Normal"/>
    <w:pPr>
      <w:shd w:val="clear" w:color="auto" w:fill="000000"/>
      <w:suppressAutoHyphens w:val="0"/>
      <w:spacing w:before="280" w:after="280"/>
      <w:textAlignment w:val="center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65">
    <w:name w:val="xl65"/>
    <w:basedOn w:val="Normal"/>
    <w:pPr>
      <w:suppressAutoHyphens w:val="0"/>
      <w:spacing w:before="280" w:after="280"/>
    </w:pPr>
    <w:rPr>
      <w:rFonts w:ascii="Arial" w:hAnsi="Arial" w:cs="Arial"/>
      <w:sz w:val="16"/>
      <w:szCs w:val="16"/>
    </w:rPr>
  </w:style>
  <w:style w:type="paragraph" w:customStyle="1" w:styleId="NoSpacing2">
    <w:name w:val="No Spacing2"/>
    <w:pPr>
      <w:suppressAutoHyphens/>
    </w:pPr>
    <w:rPr>
      <w:kern w:val="1"/>
      <w:lang w:eastAsia="zh-CN"/>
    </w:rPr>
  </w:style>
  <w:style w:type="paragraph" w:customStyle="1" w:styleId="ListParagraph2">
    <w:name w:val="List Paragraph2"/>
    <w:basedOn w:val="Normal"/>
    <w:pPr>
      <w:ind w:left="708"/>
    </w:pPr>
  </w:style>
  <w:style w:type="paragraph" w:customStyle="1" w:styleId="NormalWeb1">
    <w:name w:val="Normal (Web)1"/>
    <w:basedOn w:val="Normal"/>
    <w:pPr>
      <w:spacing w:before="280" w:after="280"/>
    </w:pPr>
  </w:style>
  <w:style w:type="paragraph" w:styleId="ListParagraph">
    <w:name w:val="List Paragraph"/>
    <w:basedOn w:val="Normal"/>
    <w:qFormat/>
    <w:pPr>
      <w:widowControl w:val="0"/>
      <w:ind w:left="720"/>
    </w:pPr>
    <w:rPr>
      <w:rFonts w:eastAsia="SimSun" w:cs="Mangal"/>
      <w:lang w:val="hr-HR" w:bidi="hi-IN"/>
    </w:rPr>
  </w:style>
  <w:style w:type="paragraph" w:customStyle="1" w:styleId="xl99">
    <w:name w:val="xl99"/>
    <w:basedOn w:val="Normal"/>
    <w:rsid w:val="0079066C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Calibri" w:hAnsi="Calibri"/>
      <w:kern w:val="0"/>
      <w:lang w:val="hr-HR" w:eastAsia="en-US"/>
    </w:rPr>
  </w:style>
  <w:style w:type="paragraph" w:customStyle="1" w:styleId="xl100">
    <w:name w:val="xl100"/>
    <w:basedOn w:val="Normal"/>
    <w:rsid w:val="0079066C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Calibri" w:hAnsi="Calibri"/>
      <w:kern w:val="0"/>
      <w:lang w:val="hr-HR" w:eastAsia="en-US"/>
    </w:rPr>
  </w:style>
  <w:style w:type="paragraph" w:customStyle="1" w:styleId="xl101">
    <w:name w:val="xl101"/>
    <w:basedOn w:val="Normal"/>
    <w:rsid w:val="0079066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rFonts w:ascii="Calibri" w:hAnsi="Calibri"/>
      <w:kern w:val="0"/>
      <w:lang w:val="hr-HR" w:eastAsia="en-US"/>
    </w:rPr>
  </w:style>
  <w:style w:type="paragraph" w:customStyle="1" w:styleId="Standard">
    <w:name w:val="Standard"/>
    <w:rsid w:val="00545325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/>
      <w:kern w:val="3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5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5D1"/>
    <w:rPr>
      <w:rFonts w:ascii="Segoe UI" w:hAnsi="Segoe UI" w:cs="Segoe UI"/>
      <w:kern w:val="1"/>
      <w:sz w:val="18"/>
      <w:szCs w:val="18"/>
      <w:lang w:val="af-Z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37504-C3B3-44F5-AE10-9B822D57D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67</Pages>
  <Words>29705</Words>
  <Characters>169321</Characters>
  <Application>Microsoft Office Word</Application>
  <DocSecurity>0</DocSecurity>
  <Lines>1411</Lines>
  <Paragraphs>397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financijskog i operativnog restrukturiranja</vt:lpstr>
    </vt:vector>
  </TitlesOfParts>
  <Company/>
  <LinksUpToDate>false</LinksUpToDate>
  <CharactersWithSpaces>198629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financijskog i operativnog restrukturiranja</dc:title>
  <dc:subject/>
  <dc:creator>Aramon d.o.o.</dc:creator>
  <cp:keywords/>
  <dc:description/>
  <cp:lastModifiedBy>hp</cp:lastModifiedBy>
  <cp:revision>4</cp:revision>
  <cp:lastPrinted>2017-03-08T12:22:00Z</cp:lastPrinted>
  <dcterms:created xsi:type="dcterms:W3CDTF">2017-03-07T14:11:00Z</dcterms:created>
  <dcterms:modified xsi:type="dcterms:W3CDTF">2017-03-08T12:23:00Z</dcterms:modified>
</cp:coreProperties>
</file>